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05FF55C7" w14:textId="77777777" w:rsidR="00344C55" w:rsidRDefault="00344C55">
      <w:pPr>
        <w:ind w:left="3119"/>
        <w:rPr>
          <w:b/>
          <w:color w:val="1F497D"/>
          <w:szCs w:val="28"/>
        </w:rPr>
      </w:pPr>
    </w:p>
    <w:p w14:paraId="2F8A6712" w14:textId="77777777" w:rsidR="00344C55" w:rsidRDefault="00344C55">
      <w:pPr>
        <w:jc w:val="center"/>
      </w:pPr>
    </w:p>
    <w:p w14:paraId="6BA0E4B8" w14:textId="77777777" w:rsidR="00344C55" w:rsidRDefault="00344C55">
      <w:pPr>
        <w:jc w:val="center"/>
        <w:rPr>
          <w:b/>
          <w:sz w:val="40"/>
        </w:rPr>
      </w:pPr>
    </w:p>
    <w:p w14:paraId="1673561D" w14:textId="77777777" w:rsidR="00344C55" w:rsidRDefault="00344C55">
      <w:pPr>
        <w:jc w:val="center"/>
        <w:rPr>
          <w:b/>
          <w:bCs/>
          <w:color w:val="1F497D"/>
          <w:sz w:val="44"/>
          <w:szCs w:val="44"/>
        </w:rPr>
      </w:pPr>
    </w:p>
    <w:p w14:paraId="61BB6655" w14:textId="77777777" w:rsidR="00344C55" w:rsidRDefault="00344C55">
      <w:pPr>
        <w:jc w:val="center"/>
        <w:rPr>
          <w:b/>
          <w:bCs/>
          <w:color w:val="1F497D"/>
          <w:sz w:val="44"/>
          <w:szCs w:val="44"/>
        </w:rPr>
      </w:pPr>
    </w:p>
    <w:p w14:paraId="6D51B5E0" w14:textId="77777777" w:rsidR="00344C55" w:rsidRDefault="00344C55">
      <w:pPr>
        <w:jc w:val="center"/>
        <w:rPr>
          <w:b/>
          <w:bCs/>
          <w:color w:val="1F497D"/>
          <w:sz w:val="44"/>
          <w:szCs w:val="44"/>
        </w:rPr>
      </w:pPr>
    </w:p>
    <w:p w14:paraId="72BB3AE6" w14:textId="77777777" w:rsidR="00344C55" w:rsidRDefault="00344C55">
      <w:pPr>
        <w:jc w:val="center"/>
        <w:rPr>
          <w:b/>
          <w:bCs/>
          <w:color w:val="1F497D"/>
          <w:sz w:val="44"/>
          <w:szCs w:val="44"/>
        </w:rPr>
      </w:pPr>
    </w:p>
    <w:p w14:paraId="13CF7262" w14:textId="77777777" w:rsidR="00344C55" w:rsidRPr="00DD55E0" w:rsidRDefault="00DD55E0" w:rsidP="00DD55E0">
      <w:pPr>
        <w:ind w:firstLine="0"/>
        <w:jc w:val="center"/>
        <w:rPr>
          <w:sz w:val="36"/>
          <w:szCs w:val="36"/>
        </w:rPr>
      </w:pPr>
      <w:r w:rsidRPr="00DD55E0">
        <w:rPr>
          <w:b/>
          <w:bCs/>
          <w:color w:val="1F497D"/>
          <w:sz w:val="36"/>
          <w:szCs w:val="36"/>
        </w:rPr>
        <w:t xml:space="preserve">Актуализация схемы теплоснабжения муниципального образования «Городской округ «Александровск-Сахалинский район» </w:t>
      </w:r>
      <w:r w:rsidR="00C36230" w:rsidRPr="00A01131">
        <w:rPr>
          <w:b/>
          <w:bCs/>
          <w:color w:val="1F497D"/>
          <w:sz w:val="36"/>
          <w:szCs w:val="36"/>
        </w:rPr>
        <w:t>на период до 203</w:t>
      </w:r>
      <w:r w:rsidR="00A01131" w:rsidRPr="00A01131">
        <w:rPr>
          <w:b/>
          <w:bCs/>
          <w:color w:val="1F497D"/>
          <w:sz w:val="36"/>
          <w:szCs w:val="36"/>
        </w:rPr>
        <w:t>8</w:t>
      </w:r>
      <w:r w:rsidR="00C36230" w:rsidRPr="00A01131">
        <w:rPr>
          <w:b/>
          <w:bCs/>
          <w:color w:val="1F497D"/>
          <w:sz w:val="36"/>
          <w:szCs w:val="36"/>
        </w:rPr>
        <w:t xml:space="preserve"> года</w:t>
      </w:r>
    </w:p>
    <w:p w14:paraId="1863D193" w14:textId="77777777" w:rsidR="00DD55E0" w:rsidRDefault="00C36230" w:rsidP="00DD55E0">
      <w:pPr>
        <w:ind w:firstLine="0"/>
        <w:jc w:val="center"/>
        <w:rPr>
          <w:b/>
          <w:bCs/>
          <w:color w:val="1F497D"/>
          <w:sz w:val="28"/>
          <w:szCs w:val="28"/>
        </w:rPr>
      </w:pPr>
      <w:r w:rsidRPr="00DD55E0">
        <w:rPr>
          <w:b/>
          <w:bCs/>
          <w:color w:val="1F497D"/>
          <w:sz w:val="28"/>
          <w:szCs w:val="28"/>
        </w:rPr>
        <w:t xml:space="preserve"> </w:t>
      </w:r>
    </w:p>
    <w:p w14:paraId="486BC22D" w14:textId="77777777" w:rsidR="00DD55E0" w:rsidRPr="00DD55E0" w:rsidRDefault="00DD55E0" w:rsidP="00DD55E0">
      <w:pPr>
        <w:ind w:firstLine="0"/>
        <w:jc w:val="center"/>
        <w:rPr>
          <w:sz w:val="28"/>
          <w:szCs w:val="28"/>
        </w:rPr>
      </w:pPr>
    </w:p>
    <w:p w14:paraId="69052704" w14:textId="6D44387C" w:rsidR="00344C55" w:rsidRDefault="00F76F17" w:rsidP="00DD55E0">
      <w:pPr>
        <w:ind w:firstLine="0"/>
        <w:jc w:val="center"/>
        <w:rPr>
          <w:b/>
          <w:bCs/>
          <w:color w:val="1F497D"/>
          <w:sz w:val="32"/>
        </w:rPr>
      </w:pPr>
      <w:r w:rsidRPr="004352D8">
        <w:rPr>
          <w:noProof/>
        </w:rPr>
        <w:drawing>
          <wp:inline distT="0" distB="0" distL="0" distR="0" wp14:anchorId="25575214" wp14:editId="19FBD5C2">
            <wp:extent cx="1857375" cy="2143125"/>
            <wp:effectExtent l="0" t="0" r="0" b="0"/>
            <wp:docPr id="1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B6A929" w14:textId="77777777" w:rsidR="00344C55" w:rsidRDefault="00344C55">
      <w:pPr>
        <w:jc w:val="center"/>
        <w:rPr>
          <w:b/>
          <w:bCs/>
          <w:color w:val="1F497D"/>
          <w:sz w:val="32"/>
        </w:rPr>
      </w:pPr>
    </w:p>
    <w:p w14:paraId="4B84422A" w14:textId="77777777" w:rsidR="00DD55E0" w:rsidRDefault="00DD55E0" w:rsidP="00122FD7">
      <w:pPr>
        <w:ind w:firstLine="0"/>
        <w:jc w:val="center"/>
        <w:rPr>
          <w:b/>
          <w:bCs/>
          <w:color w:val="1F497D"/>
          <w:sz w:val="28"/>
          <w:szCs w:val="28"/>
        </w:rPr>
      </w:pPr>
      <w:r>
        <w:rPr>
          <w:b/>
          <w:bCs/>
          <w:color w:val="1F497D"/>
          <w:sz w:val="28"/>
          <w:szCs w:val="28"/>
        </w:rPr>
        <w:t>Обосновывающие материалы</w:t>
      </w:r>
    </w:p>
    <w:p w14:paraId="2BEB2EE9" w14:textId="77777777" w:rsidR="00DD55E0" w:rsidRDefault="00DD55E0">
      <w:pPr>
        <w:jc w:val="center"/>
        <w:rPr>
          <w:b/>
          <w:bCs/>
          <w:color w:val="1F497D"/>
          <w:sz w:val="28"/>
          <w:szCs w:val="28"/>
        </w:rPr>
      </w:pPr>
    </w:p>
    <w:p w14:paraId="78735877" w14:textId="416EE4C6" w:rsidR="00344C55" w:rsidRPr="00DD55E0" w:rsidRDefault="00C27BDE">
      <w:pPr>
        <w:jc w:val="center"/>
        <w:rPr>
          <w:sz w:val="28"/>
          <w:szCs w:val="28"/>
        </w:rPr>
      </w:pPr>
      <w:r w:rsidRPr="00DD55E0">
        <w:rPr>
          <w:b/>
          <w:bCs/>
          <w:color w:val="1F497D"/>
          <w:sz w:val="28"/>
          <w:szCs w:val="28"/>
        </w:rPr>
        <w:t>Глава</w:t>
      </w:r>
      <w:r w:rsidR="00C36230" w:rsidRPr="00DD55E0">
        <w:rPr>
          <w:b/>
          <w:bCs/>
          <w:color w:val="1F497D"/>
          <w:sz w:val="28"/>
          <w:szCs w:val="28"/>
        </w:rPr>
        <w:t xml:space="preserve"> </w:t>
      </w:r>
      <w:r w:rsidR="001F611D">
        <w:rPr>
          <w:b/>
          <w:bCs/>
          <w:color w:val="1F497D"/>
          <w:sz w:val="28"/>
          <w:szCs w:val="28"/>
        </w:rPr>
        <w:t>5</w:t>
      </w:r>
      <w:r w:rsidR="00C36230" w:rsidRPr="00DD55E0">
        <w:rPr>
          <w:b/>
          <w:bCs/>
          <w:color w:val="1F497D"/>
          <w:sz w:val="28"/>
          <w:szCs w:val="28"/>
        </w:rPr>
        <w:t xml:space="preserve"> </w:t>
      </w:r>
      <w:r w:rsidR="00021D86" w:rsidRPr="00021D86">
        <w:rPr>
          <w:b/>
          <w:bCs/>
          <w:color w:val="1F497D"/>
          <w:sz w:val="28"/>
          <w:szCs w:val="28"/>
        </w:rPr>
        <w:t>Мастер-план развития систем теплоснабжения городского округа</w:t>
      </w:r>
    </w:p>
    <w:p w14:paraId="7C15B36E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679179DF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52FD440A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59282047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736B2C2A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718A486E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6109A9DB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4AC6272D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2ED9C36A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732A79B8" w14:textId="77777777" w:rsidR="00344C55" w:rsidRDefault="00344C55">
      <w:pPr>
        <w:jc w:val="center"/>
        <w:rPr>
          <w:b/>
          <w:bCs/>
          <w:color w:val="1F497D"/>
          <w:szCs w:val="28"/>
        </w:rPr>
      </w:pPr>
    </w:p>
    <w:p w14:paraId="3F8C7B3C" w14:textId="77777777" w:rsidR="00344C55" w:rsidRDefault="00344C55">
      <w:pPr>
        <w:jc w:val="center"/>
        <w:rPr>
          <w:b/>
          <w:bCs/>
          <w:color w:val="1F497D"/>
          <w:sz w:val="32"/>
        </w:rPr>
        <w:sectPr w:rsidR="00344C55" w:rsidSect="00E04E28">
          <w:pgSz w:w="11906" w:h="16838"/>
          <w:pgMar w:top="1649" w:right="1285" w:bottom="1169" w:left="1701" w:header="720" w:footer="720" w:gutter="0"/>
          <w:pgBorders>
            <w:top w:val="single" w:sz="6" w:space="25" w:color="000000"/>
            <w:left w:val="single" w:sz="6" w:space="21" w:color="000000"/>
            <w:bottom w:val="single" w:sz="6" w:space="1" w:color="000000"/>
            <w:right w:val="single" w:sz="6" w:space="20" w:color="000000"/>
          </w:pgBorders>
          <w:cols w:space="720"/>
          <w:docGrid w:linePitch="381"/>
        </w:sectPr>
      </w:pPr>
    </w:p>
    <w:p w14:paraId="0B607C26" w14:textId="77777777" w:rsidR="00344C55" w:rsidRDefault="00344C55">
      <w:pPr>
        <w:jc w:val="center"/>
        <w:rPr>
          <w:b/>
          <w:bCs/>
          <w:sz w:val="32"/>
          <w:szCs w:val="32"/>
        </w:rPr>
      </w:pPr>
    </w:p>
    <w:p w14:paraId="0F877EFF" w14:textId="77777777" w:rsidR="00DD55E0" w:rsidRDefault="00DD55E0">
      <w:pPr>
        <w:jc w:val="center"/>
        <w:rPr>
          <w:b/>
          <w:bCs/>
          <w:sz w:val="32"/>
          <w:szCs w:val="32"/>
        </w:rPr>
      </w:pPr>
    </w:p>
    <w:p w14:paraId="5C1FB129" w14:textId="77777777" w:rsidR="00344C55" w:rsidRDefault="00344C55">
      <w:pPr>
        <w:jc w:val="center"/>
        <w:rPr>
          <w:b/>
          <w:bCs/>
          <w:color w:val="1F497D"/>
          <w:sz w:val="32"/>
        </w:rPr>
        <w:sectPr w:rsidR="00344C55">
          <w:type w:val="continuous"/>
          <w:pgSz w:w="11906" w:h="16838"/>
          <w:pgMar w:top="1649" w:right="1285" w:bottom="1169" w:left="2116" w:header="720" w:footer="720" w:gutter="0"/>
          <w:pgBorders>
            <w:top w:val="single" w:sz="6" w:space="25" w:color="000000"/>
            <w:left w:val="single" w:sz="6" w:space="21" w:color="000000"/>
            <w:bottom w:val="single" w:sz="6" w:space="1" w:color="000000"/>
            <w:right w:val="single" w:sz="6" w:space="20" w:color="000000"/>
          </w:pgBorders>
          <w:cols w:space="720"/>
          <w:docGrid w:linePitch="381"/>
        </w:sectPr>
      </w:pPr>
    </w:p>
    <w:p w14:paraId="46DC5865" w14:textId="77777777" w:rsidR="00344C55" w:rsidRDefault="00344C55">
      <w:pPr>
        <w:jc w:val="center"/>
        <w:rPr>
          <w:rFonts w:eastAsia="Calibri"/>
          <w:b/>
          <w:szCs w:val="28"/>
        </w:rPr>
      </w:pPr>
    </w:p>
    <w:p w14:paraId="0E38071E" w14:textId="77777777" w:rsidR="00344C55" w:rsidRDefault="00C36230">
      <w:pPr>
        <w:pStyle w:val="1fe"/>
        <w:jc w:val="center"/>
      </w:pPr>
      <w:bookmarkStart w:id="0" w:name="_Toc435460240"/>
      <w:bookmarkStart w:id="1" w:name="_Toc407026036"/>
      <w:r>
        <w:t>СОСТАВ ПРОЕКТА</w:t>
      </w:r>
      <w:bookmarkEnd w:id="0"/>
      <w:bookmarkEnd w:id="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8074"/>
      </w:tblGrid>
      <w:tr w:rsidR="00F5301B" w:rsidRPr="00F5301B" w14:paraId="3CFA888A" w14:textId="77777777" w:rsidTr="001030FD">
        <w:trPr>
          <w:cantSplit/>
          <w:trHeight w:val="227"/>
          <w:jc w:val="center"/>
        </w:trPr>
        <w:tc>
          <w:tcPr>
            <w:tcW w:w="9345" w:type="dxa"/>
            <w:gridSpan w:val="2"/>
            <w:shd w:val="clear" w:color="auto" w:fill="auto"/>
            <w:vAlign w:val="center"/>
          </w:tcPr>
          <w:p w14:paraId="1675B702" w14:textId="77777777" w:rsidR="00F5301B" w:rsidRPr="001030FD" w:rsidRDefault="00A94884" w:rsidP="001030FD">
            <w:pPr>
              <w:pStyle w:val="1fe"/>
              <w:widowControl w:val="0"/>
              <w:spacing w:before="0" w:after="0"/>
              <w:ind w:firstLine="0"/>
              <w:jc w:val="center"/>
              <w:rPr>
                <w:b/>
                <w:szCs w:val="24"/>
              </w:rPr>
            </w:pPr>
            <w:r w:rsidRPr="001030FD">
              <w:rPr>
                <w:b/>
                <w:szCs w:val="24"/>
              </w:rPr>
              <w:t>Схема теплоснабжения</w:t>
            </w:r>
          </w:p>
        </w:tc>
      </w:tr>
      <w:tr w:rsidR="00F5301B" w:rsidRPr="00F5301B" w14:paraId="7E3E07C8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254F48A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40364D3E" w14:textId="77777777" w:rsidR="00F5301B" w:rsidRPr="00F5301B" w:rsidRDefault="00F5301B" w:rsidP="001030FD">
            <w:pPr>
              <w:ind w:firstLine="0"/>
            </w:pPr>
            <w:r w:rsidRPr="00F5301B">
              <w:t>Показатели существующего и перспективного спроса на тепловую энергию (мощность) и теплоноситель в установленных границах территории городского округа</w:t>
            </w:r>
          </w:p>
        </w:tc>
      </w:tr>
      <w:tr w:rsidR="00F5301B" w:rsidRPr="00F5301B" w14:paraId="2E26FBC3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CBD6FB4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2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7A732387" w14:textId="77777777" w:rsidR="00F5301B" w:rsidRPr="00F5301B" w:rsidRDefault="00F5301B" w:rsidP="001030FD">
            <w:pPr>
              <w:ind w:firstLine="0"/>
            </w:pPr>
            <w:r w:rsidRPr="00F5301B">
              <w:t>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</w:tr>
      <w:tr w:rsidR="00F5301B" w:rsidRPr="00F5301B" w14:paraId="4786CC5D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8953C49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3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00368B33" w14:textId="77777777" w:rsidR="00F5301B" w:rsidRPr="00F5301B" w:rsidRDefault="00F5301B" w:rsidP="001030FD">
            <w:pPr>
              <w:ind w:firstLine="0"/>
            </w:pPr>
            <w:r w:rsidRPr="00F5301B">
              <w:t>Существующие и перспективные балансы теплоносителя</w:t>
            </w:r>
          </w:p>
        </w:tc>
      </w:tr>
      <w:tr w:rsidR="00F5301B" w:rsidRPr="00F5301B" w14:paraId="036EA100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95AE567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4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4F1F6B92" w14:textId="77777777" w:rsidR="00F5301B" w:rsidRPr="00F5301B" w:rsidRDefault="00F5301B" w:rsidP="001030FD">
            <w:pPr>
              <w:ind w:firstLine="0"/>
            </w:pPr>
            <w:r w:rsidRPr="00F5301B">
              <w:t>Основные положения мастер-плана развития систем теплоснабжения городского округа</w:t>
            </w:r>
          </w:p>
        </w:tc>
      </w:tr>
      <w:tr w:rsidR="00F5301B" w:rsidRPr="00F5301B" w14:paraId="6952C841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46233220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5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4F46C725" w14:textId="77777777" w:rsidR="00F5301B" w:rsidRPr="00F5301B" w:rsidRDefault="00F5301B" w:rsidP="001030FD">
            <w:pPr>
              <w:ind w:firstLine="0"/>
            </w:pPr>
            <w:r w:rsidRPr="00F5301B">
              <w:t>Предложения по строительству, реконструкции и техническому перевооружению источников тепловой энергии</w:t>
            </w:r>
          </w:p>
        </w:tc>
      </w:tr>
      <w:tr w:rsidR="00F5301B" w:rsidRPr="00F5301B" w14:paraId="493F2DE4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7D96272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6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59A27A6B" w14:textId="77777777" w:rsidR="00F5301B" w:rsidRPr="00F5301B" w:rsidRDefault="00F5301B" w:rsidP="001030FD">
            <w:pPr>
              <w:ind w:firstLine="0"/>
            </w:pPr>
            <w:r w:rsidRPr="00F5301B">
              <w:t>Предложения по строительству и реконструкции тепловых сетей</w:t>
            </w:r>
          </w:p>
        </w:tc>
      </w:tr>
      <w:tr w:rsidR="00F5301B" w:rsidRPr="00F5301B" w14:paraId="7378F0B3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7D0678F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7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3121A9B9" w14:textId="77777777" w:rsidR="00F5301B" w:rsidRPr="00F5301B" w:rsidRDefault="00F5301B" w:rsidP="001030FD">
            <w:pPr>
              <w:ind w:firstLine="0"/>
            </w:pPr>
            <w:r w:rsidRPr="00F5301B">
              <w:t>Предложения по переводу открытых систем теплоснабжения (горячего водоснабжения) в закрытые системы горячего водоснабжения</w:t>
            </w:r>
          </w:p>
        </w:tc>
      </w:tr>
      <w:tr w:rsidR="00F5301B" w:rsidRPr="00F5301B" w14:paraId="5800BFF7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1B702B6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8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64EFA102" w14:textId="77777777" w:rsidR="00F5301B" w:rsidRPr="00F5301B" w:rsidRDefault="00F5301B" w:rsidP="001030FD">
            <w:pPr>
              <w:ind w:firstLine="0"/>
            </w:pPr>
            <w:r w:rsidRPr="00F5301B">
              <w:t>Перспективные топливные балансы</w:t>
            </w:r>
          </w:p>
        </w:tc>
      </w:tr>
      <w:tr w:rsidR="00F5301B" w:rsidRPr="00F5301B" w14:paraId="4AE86EB7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FD14956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9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0AF74395" w14:textId="77777777" w:rsidR="00F5301B" w:rsidRPr="00F5301B" w:rsidRDefault="00F5301B" w:rsidP="001030FD">
            <w:pPr>
              <w:ind w:firstLine="0"/>
            </w:pPr>
            <w:r w:rsidRPr="00F5301B">
              <w:t>Инвестиции в строительство, реконструкцию и техническое перевооружение</w:t>
            </w:r>
          </w:p>
        </w:tc>
      </w:tr>
      <w:tr w:rsidR="00F5301B" w:rsidRPr="00F5301B" w14:paraId="59788839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51EC362D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10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6DE73210" w14:textId="77777777" w:rsidR="00F5301B" w:rsidRPr="00F5301B" w:rsidRDefault="00F5301B" w:rsidP="001030FD">
            <w:pPr>
              <w:ind w:firstLine="0"/>
            </w:pPr>
            <w:r w:rsidRPr="00F5301B">
              <w:t>Решение об определении единой теплоснабжающей организации (организаций)</w:t>
            </w:r>
          </w:p>
        </w:tc>
      </w:tr>
      <w:tr w:rsidR="00F5301B" w:rsidRPr="00F5301B" w14:paraId="409D007C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00EC8A7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11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52346F41" w14:textId="77777777" w:rsidR="00F5301B" w:rsidRPr="00F5301B" w:rsidRDefault="00F5301B" w:rsidP="001030FD">
            <w:pPr>
              <w:ind w:firstLine="0"/>
            </w:pPr>
            <w:r w:rsidRPr="00F5301B">
              <w:t>Решения о распределении тепловой нагрузки между источниками тепловой энергии</w:t>
            </w:r>
          </w:p>
        </w:tc>
      </w:tr>
      <w:tr w:rsidR="00F5301B" w:rsidRPr="00F5301B" w14:paraId="0DB7D395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62285D6D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12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41950A45" w14:textId="77777777" w:rsidR="00F5301B" w:rsidRPr="00F5301B" w:rsidRDefault="00F5301B" w:rsidP="001030FD">
            <w:pPr>
              <w:ind w:firstLine="0"/>
            </w:pPr>
            <w:r w:rsidRPr="00F5301B">
              <w:t>Решения по бесхозяйным тепловым сетям</w:t>
            </w:r>
          </w:p>
        </w:tc>
      </w:tr>
      <w:tr w:rsidR="00F5301B" w:rsidRPr="00F5301B" w14:paraId="0A706BF6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603CBECA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13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1570260D" w14:textId="77777777" w:rsidR="00F5301B" w:rsidRPr="00F5301B" w:rsidRDefault="00F5301B" w:rsidP="001030FD">
            <w:pPr>
              <w:ind w:firstLine="0"/>
            </w:pPr>
            <w:r w:rsidRPr="00F5301B">
              <w:t>Синхронизация схемы теплоснабжения со схемой газоснабжения и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городского округа</w:t>
            </w:r>
          </w:p>
        </w:tc>
      </w:tr>
      <w:tr w:rsidR="00F5301B" w:rsidRPr="00F5301B" w14:paraId="2465E24B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5EA686E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14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5CB4EFF1" w14:textId="77777777" w:rsidR="00F5301B" w:rsidRPr="00F5301B" w:rsidRDefault="00F5301B" w:rsidP="001030FD">
            <w:pPr>
              <w:ind w:firstLine="0"/>
            </w:pPr>
            <w:r w:rsidRPr="00F5301B">
              <w:t>Индикаторы развития систем теплоснабжения городского округа</w:t>
            </w:r>
          </w:p>
        </w:tc>
      </w:tr>
      <w:tr w:rsidR="00F5301B" w:rsidRPr="00F5301B" w14:paraId="2ECC403D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3A726BE" w14:textId="77777777" w:rsidR="00F5301B" w:rsidRPr="001030FD" w:rsidRDefault="00F5301B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Раздел 15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6E863C82" w14:textId="77777777" w:rsidR="00F5301B" w:rsidRPr="00F5301B" w:rsidRDefault="00F5301B" w:rsidP="001030FD">
            <w:pPr>
              <w:ind w:firstLine="0"/>
            </w:pPr>
            <w:r w:rsidRPr="00F5301B">
              <w:t>Ценовые (тарифные) последствия</w:t>
            </w:r>
          </w:p>
        </w:tc>
      </w:tr>
      <w:tr w:rsidR="00A94884" w:rsidRPr="00F5301B" w14:paraId="7BA2029B" w14:textId="77777777" w:rsidTr="001030FD">
        <w:trPr>
          <w:cantSplit/>
          <w:trHeight w:val="227"/>
          <w:jc w:val="center"/>
        </w:trPr>
        <w:tc>
          <w:tcPr>
            <w:tcW w:w="9345" w:type="dxa"/>
            <w:gridSpan w:val="2"/>
            <w:shd w:val="clear" w:color="auto" w:fill="auto"/>
            <w:vAlign w:val="center"/>
          </w:tcPr>
          <w:p w14:paraId="6CC9251F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b/>
                <w:szCs w:val="24"/>
              </w:rPr>
            </w:pPr>
            <w:r w:rsidRPr="001030FD">
              <w:rPr>
                <w:b/>
                <w:szCs w:val="24"/>
              </w:rPr>
              <w:t xml:space="preserve">Обосновывающие материалы </w:t>
            </w:r>
          </w:p>
        </w:tc>
      </w:tr>
      <w:tr w:rsidR="009905B9" w:rsidRPr="00F5301B" w14:paraId="6C8A51D7" w14:textId="77777777" w:rsidTr="001030FD">
        <w:trPr>
          <w:cantSplit/>
          <w:trHeight w:val="739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14AE754" w14:textId="77777777" w:rsidR="009905B9" w:rsidRPr="00E911E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E911ED">
              <w:rPr>
                <w:szCs w:val="24"/>
              </w:rPr>
              <w:t>Глава 1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01992E1A" w14:textId="77777777" w:rsidR="009905B9" w:rsidRPr="00E911E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E911ED">
              <w:rPr>
                <w:szCs w:val="24"/>
              </w:rPr>
              <w:t>Существующее положение в сфере производства, передачи и потребления тепловой энергии для целей теплоснабжения</w:t>
            </w:r>
          </w:p>
        </w:tc>
      </w:tr>
      <w:tr w:rsidR="009905B9" w:rsidRPr="00F5301B" w14:paraId="216AEA13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172A05E" w14:textId="77777777" w:rsidR="009905B9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2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757EED84" w14:textId="77777777" w:rsidR="009905B9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Существующее и перспективное потребление тепловой энергии на цели теплоснабжения</w:t>
            </w:r>
          </w:p>
        </w:tc>
      </w:tr>
      <w:tr w:rsidR="00A94884" w:rsidRPr="00F5301B" w14:paraId="5628FD4A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DA29DF7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3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0292D604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Электронная модель системы теплоснабжения городского округа</w:t>
            </w:r>
          </w:p>
        </w:tc>
      </w:tr>
      <w:tr w:rsidR="00A94884" w:rsidRPr="00F5301B" w14:paraId="6ADFD5CA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D89F5AB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4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30A2A6A5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</w:tr>
      <w:tr w:rsidR="00A94884" w:rsidRPr="00F5301B" w14:paraId="3D1C83CE" w14:textId="77777777" w:rsidTr="001030FD">
        <w:trPr>
          <w:cantSplit/>
          <w:trHeight w:val="415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8199C06" w14:textId="77777777" w:rsidR="00A94884" w:rsidRPr="00021D86" w:rsidRDefault="00A94884" w:rsidP="001030FD">
            <w:pPr>
              <w:pStyle w:val="1fe"/>
              <w:spacing w:before="0" w:after="0"/>
              <w:ind w:firstLine="0"/>
              <w:jc w:val="center"/>
              <w:rPr>
                <w:b/>
                <w:szCs w:val="24"/>
              </w:rPr>
            </w:pPr>
            <w:r w:rsidRPr="00021D86">
              <w:rPr>
                <w:b/>
                <w:szCs w:val="24"/>
              </w:rPr>
              <w:t>Глава 5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79834C8C" w14:textId="77777777" w:rsidR="00A94884" w:rsidRPr="00021D86" w:rsidRDefault="00A94884" w:rsidP="001030FD">
            <w:pPr>
              <w:pStyle w:val="1fe"/>
              <w:spacing w:before="0" w:after="0"/>
              <w:ind w:firstLine="0"/>
              <w:jc w:val="left"/>
              <w:rPr>
                <w:b/>
                <w:szCs w:val="24"/>
              </w:rPr>
            </w:pPr>
            <w:r w:rsidRPr="00021D86">
              <w:rPr>
                <w:b/>
                <w:szCs w:val="24"/>
              </w:rPr>
              <w:t>Мастер-план развития систем теплоснабжения городского округа</w:t>
            </w:r>
          </w:p>
        </w:tc>
      </w:tr>
      <w:tr w:rsidR="00A94884" w:rsidRPr="00F5301B" w14:paraId="2CE0FE96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09F953E0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6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3D136A47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потребителей, в том числе в аварийных режима</w:t>
            </w:r>
          </w:p>
        </w:tc>
      </w:tr>
      <w:tr w:rsidR="00A94884" w:rsidRPr="00F5301B" w14:paraId="1AA266EE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4E937D55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7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0B3C129A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Предложения по строительству, реконструкции и техническому перевооружению источников тепловой энергии</w:t>
            </w:r>
          </w:p>
        </w:tc>
      </w:tr>
      <w:tr w:rsidR="00A94884" w:rsidRPr="00F5301B" w14:paraId="09871CE8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635368CA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8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11E7ED4B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Предложения по строительству и реконструкции тепловых сетей</w:t>
            </w:r>
          </w:p>
        </w:tc>
      </w:tr>
      <w:tr w:rsidR="00A94884" w:rsidRPr="00F5301B" w14:paraId="01342820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1F6CAEC6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9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2779A824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Предложения по переводу открытых систем теплоснабжения (горячего водоснабжения) в закрытые системы горячего водоснабжения</w:t>
            </w:r>
          </w:p>
        </w:tc>
      </w:tr>
      <w:tr w:rsidR="00A94884" w:rsidRPr="00F5301B" w14:paraId="5FC67E51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48F40C32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10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5584B953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Перспективные топливные балансы</w:t>
            </w:r>
          </w:p>
        </w:tc>
      </w:tr>
      <w:tr w:rsidR="00A94884" w:rsidRPr="00F5301B" w14:paraId="3DEF54BD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5CE8C91C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11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69780F49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Оценка надежности теплоснабжения</w:t>
            </w:r>
          </w:p>
        </w:tc>
      </w:tr>
      <w:tr w:rsidR="00A94884" w:rsidRPr="00F5301B" w14:paraId="5B9F0DA9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1929BBF" w14:textId="77777777" w:rsidR="00A94884" w:rsidRPr="0072545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72545D">
              <w:rPr>
                <w:szCs w:val="24"/>
              </w:rPr>
              <w:lastRenderedPageBreak/>
              <w:t>Глава 12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106DB400" w14:textId="77777777" w:rsidR="00A94884" w:rsidRPr="0072545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72545D">
              <w:rPr>
                <w:szCs w:val="24"/>
              </w:rPr>
              <w:t>Обоснование инвестиций в строительство, реконструкцию и техническое перевооружение</w:t>
            </w:r>
          </w:p>
        </w:tc>
      </w:tr>
      <w:tr w:rsidR="00A94884" w:rsidRPr="00F5301B" w14:paraId="4C20F692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FDBE5EE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13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3210DDFD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 xml:space="preserve">Индикаторы развития систем теплоснабжения </w:t>
            </w:r>
            <w:r w:rsidR="00A13CD9" w:rsidRPr="001030FD">
              <w:rPr>
                <w:szCs w:val="24"/>
              </w:rPr>
              <w:t>городского округа</w:t>
            </w:r>
          </w:p>
        </w:tc>
      </w:tr>
      <w:tr w:rsidR="00A94884" w:rsidRPr="00F5301B" w14:paraId="56CBBF55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7A019B4" w14:textId="77777777" w:rsidR="00A94884" w:rsidRPr="001F611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F611D">
              <w:rPr>
                <w:szCs w:val="24"/>
              </w:rPr>
              <w:t>Глава 14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4406DFFD" w14:textId="77777777" w:rsidR="00A94884" w:rsidRPr="001F611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F611D">
              <w:rPr>
                <w:szCs w:val="24"/>
              </w:rPr>
              <w:t>Ценовые (тарифные) последствия</w:t>
            </w:r>
          </w:p>
        </w:tc>
      </w:tr>
      <w:tr w:rsidR="00A94884" w:rsidRPr="00F5301B" w14:paraId="452B1947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6177F239" w14:textId="77777777" w:rsidR="00A94884" w:rsidRPr="00021D86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021D86">
              <w:rPr>
                <w:szCs w:val="24"/>
              </w:rPr>
              <w:t>Глава 15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51946673" w14:textId="77777777" w:rsidR="00A94884" w:rsidRPr="00021D86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021D86">
              <w:rPr>
                <w:szCs w:val="24"/>
              </w:rPr>
              <w:t>Реестр единых теплоснабжающих организаций</w:t>
            </w:r>
          </w:p>
        </w:tc>
      </w:tr>
      <w:tr w:rsidR="00A94884" w:rsidRPr="00F5301B" w14:paraId="5FEF21B4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217587EB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16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34EC1505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Реестр проектов схемы теплоснабжения</w:t>
            </w:r>
          </w:p>
        </w:tc>
      </w:tr>
      <w:tr w:rsidR="00A94884" w:rsidRPr="00F5301B" w14:paraId="09E04D5D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3ECDBC4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17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60B7E530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Замечания и предложения к проекту схемы теплоснабжения</w:t>
            </w:r>
          </w:p>
        </w:tc>
      </w:tr>
      <w:tr w:rsidR="00A94884" w:rsidRPr="00F5301B" w14:paraId="29224F4B" w14:textId="77777777" w:rsidTr="001030FD">
        <w:trPr>
          <w:cantSplit/>
          <w:trHeight w:val="227"/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D04A3FA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center"/>
              <w:rPr>
                <w:szCs w:val="24"/>
              </w:rPr>
            </w:pPr>
            <w:r w:rsidRPr="001030FD">
              <w:rPr>
                <w:szCs w:val="24"/>
              </w:rPr>
              <w:t>Глава 18</w:t>
            </w:r>
          </w:p>
        </w:tc>
        <w:tc>
          <w:tcPr>
            <w:tcW w:w="8074" w:type="dxa"/>
            <w:shd w:val="clear" w:color="auto" w:fill="auto"/>
            <w:vAlign w:val="center"/>
          </w:tcPr>
          <w:p w14:paraId="36139AB1" w14:textId="77777777" w:rsidR="00A94884" w:rsidRPr="001030FD" w:rsidRDefault="00A94884" w:rsidP="001030FD">
            <w:pPr>
              <w:pStyle w:val="1fe"/>
              <w:spacing w:before="0" w:after="0"/>
              <w:ind w:firstLine="0"/>
              <w:jc w:val="left"/>
              <w:rPr>
                <w:szCs w:val="24"/>
              </w:rPr>
            </w:pPr>
            <w:r w:rsidRPr="001030FD">
              <w:rPr>
                <w:szCs w:val="24"/>
              </w:rPr>
              <w:t>Сводный том изменений, выполненных в доработанной и (или) актуализированной схеме теплоснабжения</w:t>
            </w:r>
          </w:p>
        </w:tc>
      </w:tr>
    </w:tbl>
    <w:p w14:paraId="2448C5AB" w14:textId="77777777" w:rsidR="00A13CD9" w:rsidRDefault="00A13CD9">
      <w:pPr>
        <w:pStyle w:val="2b"/>
        <w:jc w:val="center"/>
      </w:pPr>
    </w:p>
    <w:p w14:paraId="16D3E74C" w14:textId="77777777" w:rsidR="00344C55" w:rsidRDefault="00C36230" w:rsidP="00A13CD9">
      <w:pPr>
        <w:pStyle w:val="2b"/>
        <w:pageBreakBefore/>
        <w:jc w:val="center"/>
      </w:pPr>
      <w:r>
        <w:lastRenderedPageBreak/>
        <w:t>ОГЛАВЛЕНИЕ</w:t>
      </w:r>
    </w:p>
    <w:p w14:paraId="437E456A" w14:textId="2138A7F5" w:rsidR="00E22B1D" w:rsidRPr="00E22B1D" w:rsidRDefault="00C36230" w:rsidP="00E22B1D">
      <w:pPr>
        <w:pStyle w:val="1f5"/>
        <w:rPr>
          <w:rFonts w:asciiTheme="minorHAnsi" w:eastAsiaTheme="minorEastAsia" w:hAnsiTheme="minorHAnsi" w:cstheme="minorBidi"/>
          <w:sz w:val="22"/>
          <w:szCs w:val="22"/>
        </w:rPr>
      </w:pPr>
      <w:r>
        <w:fldChar w:fldCharType="begin"/>
      </w:r>
      <w:r>
        <w:instrText xml:space="preserve"> TOC \z \o "1-2" \u \h</w:instrText>
      </w:r>
      <w:r>
        <w:fldChar w:fldCharType="separate"/>
      </w:r>
      <w:hyperlink w:anchor="_Toc12342873" w:history="1">
        <w:r w:rsidR="00E22B1D" w:rsidRPr="00E22B1D">
          <w:rPr>
            <w:rStyle w:val="a3"/>
          </w:rPr>
          <w:t>Глава 5. «Мастер-план развития систем теплоснабжения городского округа»</w:t>
        </w:r>
        <w:r w:rsidR="00E22B1D" w:rsidRPr="00E22B1D">
          <w:rPr>
            <w:webHidden/>
          </w:rPr>
          <w:tab/>
        </w:r>
        <w:r w:rsidR="00E22B1D" w:rsidRPr="00E22B1D">
          <w:rPr>
            <w:webHidden/>
          </w:rPr>
          <w:fldChar w:fldCharType="begin"/>
        </w:r>
        <w:r w:rsidR="00E22B1D" w:rsidRPr="00E22B1D">
          <w:rPr>
            <w:webHidden/>
          </w:rPr>
          <w:instrText xml:space="preserve"> PAGEREF _Toc12342873 \h </w:instrText>
        </w:r>
        <w:r w:rsidR="00E22B1D" w:rsidRPr="00E22B1D">
          <w:rPr>
            <w:webHidden/>
          </w:rPr>
        </w:r>
        <w:r w:rsidR="00E22B1D" w:rsidRPr="00E22B1D">
          <w:rPr>
            <w:webHidden/>
          </w:rPr>
          <w:fldChar w:fldCharType="separate"/>
        </w:r>
        <w:r w:rsidR="00E22B1D" w:rsidRPr="00E22B1D">
          <w:rPr>
            <w:webHidden/>
          </w:rPr>
          <w:t>5</w:t>
        </w:r>
        <w:r w:rsidR="00E22B1D" w:rsidRPr="00E22B1D">
          <w:rPr>
            <w:webHidden/>
          </w:rPr>
          <w:fldChar w:fldCharType="end"/>
        </w:r>
      </w:hyperlink>
    </w:p>
    <w:p w14:paraId="5E39C4F4" w14:textId="6CD2C2CB" w:rsidR="00E22B1D" w:rsidRDefault="00F80000">
      <w:pPr>
        <w:pStyle w:val="2b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2342874" w:history="1">
        <w:r w:rsidR="00E22B1D" w:rsidRPr="00827D02">
          <w:rPr>
            <w:rStyle w:val="a3"/>
            <w:noProof/>
          </w:rPr>
          <w:t>5.1. Исходные данные, принятые для актуализации</w:t>
        </w:r>
        <w:r w:rsidR="00E22B1D">
          <w:rPr>
            <w:noProof/>
            <w:webHidden/>
          </w:rPr>
          <w:tab/>
        </w:r>
        <w:r w:rsidR="00E22B1D">
          <w:rPr>
            <w:noProof/>
            <w:webHidden/>
          </w:rPr>
          <w:fldChar w:fldCharType="begin"/>
        </w:r>
        <w:r w:rsidR="00E22B1D">
          <w:rPr>
            <w:noProof/>
            <w:webHidden/>
          </w:rPr>
          <w:instrText xml:space="preserve"> PAGEREF _Toc12342874 \h </w:instrText>
        </w:r>
        <w:r w:rsidR="00E22B1D">
          <w:rPr>
            <w:noProof/>
            <w:webHidden/>
          </w:rPr>
        </w:r>
        <w:r w:rsidR="00E22B1D">
          <w:rPr>
            <w:noProof/>
            <w:webHidden/>
          </w:rPr>
          <w:fldChar w:fldCharType="separate"/>
        </w:r>
        <w:r w:rsidR="00E22B1D">
          <w:rPr>
            <w:noProof/>
            <w:webHidden/>
          </w:rPr>
          <w:t>5</w:t>
        </w:r>
        <w:r w:rsidR="00E22B1D">
          <w:rPr>
            <w:noProof/>
            <w:webHidden/>
          </w:rPr>
          <w:fldChar w:fldCharType="end"/>
        </w:r>
      </w:hyperlink>
    </w:p>
    <w:p w14:paraId="6945AF7C" w14:textId="5C9B638C" w:rsidR="00E22B1D" w:rsidRDefault="00F80000">
      <w:pPr>
        <w:pStyle w:val="2b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2342875" w:history="1">
        <w:r w:rsidR="00E22B1D" w:rsidRPr="00827D02">
          <w:rPr>
            <w:rStyle w:val="a3"/>
            <w:noProof/>
          </w:rPr>
          <w:t>5.2. Мероприятия на источниках тепловой энергии</w:t>
        </w:r>
        <w:r w:rsidR="00E22B1D">
          <w:rPr>
            <w:noProof/>
            <w:webHidden/>
          </w:rPr>
          <w:tab/>
        </w:r>
        <w:r w:rsidR="00E22B1D">
          <w:rPr>
            <w:noProof/>
            <w:webHidden/>
          </w:rPr>
          <w:fldChar w:fldCharType="begin"/>
        </w:r>
        <w:r w:rsidR="00E22B1D">
          <w:rPr>
            <w:noProof/>
            <w:webHidden/>
          </w:rPr>
          <w:instrText xml:space="preserve"> PAGEREF _Toc12342875 \h </w:instrText>
        </w:r>
        <w:r w:rsidR="00E22B1D">
          <w:rPr>
            <w:noProof/>
            <w:webHidden/>
          </w:rPr>
        </w:r>
        <w:r w:rsidR="00E22B1D">
          <w:rPr>
            <w:noProof/>
            <w:webHidden/>
          </w:rPr>
          <w:fldChar w:fldCharType="separate"/>
        </w:r>
        <w:r w:rsidR="00E22B1D">
          <w:rPr>
            <w:noProof/>
            <w:webHidden/>
          </w:rPr>
          <w:t>6</w:t>
        </w:r>
        <w:r w:rsidR="00E22B1D">
          <w:rPr>
            <w:noProof/>
            <w:webHidden/>
          </w:rPr>
          <w:fldChar w:fldCharType="end"/>
        </w:r>
      </w:hyperlink>
    </w:p>
    <w:p w14:paraId="316A2900" w14:textId="67EEA60E" w:rsidR="00E22B1D" w:rsidRDefault="00F80000">
      <w:pPr>
        <w:pStyle w:val="2b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2342876" w:history="1">
        <w:r w:rsidR="00E22B1D" w:rsidRPr="00827D02">
          <w:rPr>
            <w:rStyle w:val="a3"/>
            <w:noProof/>
            <w:lang w:eastAsia="en-US"/>
          </w:rPr>
          <w:t>5.3. Мероприятия на тепловых сетях</w:t>
        </w:r>
        <w:r w:rsidR="00E22B1D">
          <w:rPr>
            <w:noProof/>
            <w:webHidden/>
          </w:rPr>
          <w:tab/>
        </w:r>
        <w:r w:rsidR="00E22B1D">
          <w:rPr>
            <w:noProof/>
            <w:webHidden/>
          </w:rPr>
          <w:fldChar w:fldCharType="begin"/>
        </w:r>
        <w:r w:rsidR="00E22B1D">
          <w:rPr>
            <w:noProof/>
            <w:webHidden/>
          </w:rPr>
          <w:instrText xml:space="preserve"> PAGEREF _Toc12342876 \h </w:instrText>
        </w:r>
        <w:r w:rsidR="00E22B1D">
          <w:rPr>
            <w:noProof/>
            <w:webHidden/>
          </w:rPr>
        </w:r>
        <w:r w:rsidR="00E22B1D">
          <w:rPr>
            <w:noProof/>
            <w:webHidden/>
          </w:rPr>
          <w:fldChar w:fldCharType="separate"/>
        </w:r>
        <w:r w:rsidR="00E22B1D">
          <w:rPr>
            <w:noProof/>
            <w:webHidden/>
          </w:rPr>
          <w:t>16</w:t>
        </w:r>
        <w:r w:rsidR="00E22B1D">
          <w:rPr>
            <w:noProof/>
            <w:webHidden/>
          </w:rPr>
          <w:fldChar w:fldCharType="end"/>
        </w:r>
      </w:hyperlink>
    </w:p>
    <w:p w14:paraId="50B3AFA1" w14:textId="41B77FCD" w:rsidR="00E22B1D" w:rsidRDefault="00F80000">
      <w:pPr>
        <w:pStyle w:val="2b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12342877" w:history="1">
        <w:r w:rsidR="00E22B1D" w:rsidRPr="00827D02">
          <w:rPr>
            <w:rStyle w:val="a3"/>
            <w:noProof/>
            <w:lang w:eastAsia="en-US"/>
          </w:rPr>
          <w:t>5.4. Оценка финансовых потребностей для осуществления строительства, реконструкции и технического перевооружения источников тепловой энергии и тепловых сетей</w:t>
        </w:r>
        <w:r w:rsidR="00E22B1D">
          <w:rPr>
            <w:noProof/>
            <w:webHidden/>
          </w:rPr>
          <w:tab/>
        </w:r>
        <w:r w:rsidR="00E22B1D">
          <w:rPr>
            <w:noProof/>
            <w:webHidden/>
          </w:rPr>
          <w:fldChar w:fldCharType="begin"/>
        </w:r>
        <w:r w:rsidR="00E22B1D">
          <w:rPr>
            <w:noProof/>
            <w:webHidden/>
          </w:rPr>
          <w:instrText xml:space="preserve"> PAGEREF _Toc12342877 \h </w:instrText>
        </w:r>
        <w:r w:rsidR="00E22B1D">
          <w:rPr>
            <w:noProof/>
            <w:webHidden/>
          </w:rPr>
        </w:r>
        <w:r w:rsidR="00E22B1D">
          <w:rPr>
            <w:noProof/>
            <w:webHidden/>
          </w:rPr>
          <w:fldChar w:fldCharType="separate"/>
        </w:r>
        <w:r w:rsidR="00E22B1D">
          <w:rPr>
            <w:noProof/>
            <w:webHidden/>
          </w:rPr>
          <w:t>16</w:t>
        </w:r>
        <w:r w:rsidR="00E22B1D">
          <w:rPr>
            <w:noProof/>
            <w:webHidden/>
          </w:rPr>
          <w:fldChar w:fldCharType="end"/>
        </w:r>
      </w:hyperlink>
    </w:p>
    <w:p w14:paraId="0AAFB830" w14:textId="6A1F07E1" w:rsidR="00344C55" w:rsidRDefault="00C36230">
      <w:pPr>
        <w:widowControl w:val="0"/>
        <w:jc w:val="center"/>
        <w:rPr>
          <w:b/>
          <w:szCs w:val="24"/>
        </w:rPr>
      </w:pPr>
      <w:r>
        <w:fldChar w:fldCharType="end"/>
      </w:r>
    </w:p>
    <w:p w14:paraId="1239B892" w14:textId="77777777" w:rsidR="00344C55" w:rsidRDefault="00344C55">
      <w:pPr>
        <w:widowControl w:val="0"/>
        <w:jc w:val="center"/>
        <w:rPr>
          <w:b/>
          <w:szCs w:val="24"/>
        </w:rPr>
      </w:pPr>
    </w:p>
    <w:p w14:paraId="4B6A762E" w14:textId="77777777" w:rsidR="00344C55" w:rsidRDefault="00344C55">
      <w:pPr>
        <w:sectPr w:rsidR="00344C5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426" w:footer="720" w:gutter="0"/>
          <w:cols w:space="720"/>
          <w:titlePg/>
          <w:docGrid w:linePitch="381"/>
        </w:sectPr>
      </w:pPr>
    </w:p>
    <w:p w14:paraId="69094E16" w14:textId="17054ED3" w:rsidR="001F611D" w:rsidRDefault="001F611D" w:rsidP="00021D86">
      <w:pPr>
        <w:pStyle w:val="1"/>
      </w:pPr>
      <w:bookmarkStart w:id="2" w:name="_Toc12342873"/>
      <w:r w:rsidRPr="004D0E79">
        <w:lastRenderedPageBreak/>
        <w:t>«</w:t>
      </w:r>
      <w:r w:rsidR="00021D86" w:rsidRPr="00021D86">
        <w:t>Мастер-план развития систем теплоснабжения городского округа</w:t>
      </w:r>
      <w:r w:rsidRPr="004D0E79">
        <w:t>»</w:t>
      </w:r>
      <w:bookmarkEnd w:id="2"/>
      <w:r w:rsidRPr="004D0E79">
        <w:t xml:space="preserve"> </w:t>
      </w:r>
    </w:p>
    <w:p w14:paraId="640734A7" w14:textId="6084A121" w:rsidR="00021D86" w:rsidRDefault="00021D86" w:rsidP="00021D86">
      <w:pPr>
        <w:pStyle w:val="2"/>
      </w:pPr>
      <w:bookmarkStart w:id="3" w:name="_Toc12342874"/>
      <w:r w:rsidRPr="00021D86">
        <w:t>Исходные данные, принятые для актуализации</w:t>
      </w:r>
      <w:bookmarkEnd w:id="3"/>
      <w:r w:rsidRPr="00021D86">
        <w:t xml:space="preserve"> </w:t>
      </w:r>
    </w:p>
    <w:p w14:paraId="63F6DC84" w14:textId="77777777" w:rsidR="00021D86" w:rsidRPr="00021D86" w:rsidRDefault="00021D86" w:rsidP="003D3646">
      <w:pPr>
        <w:pStyle w:val="3"/>
        <w:spacing w:after="120"/>
      </w:pPr>
      <w:r w:rsidRPr="00021D86">
        <w:t>Источники тепловой энергии</w:t>
      </w:r>
    </w:p>
    <w:p w14:paraId="4D449E4E" w14:textId="72BF1281" w:rsidR="001F611D" w:rsidRDefault="001F611D" w:rsidP="001F611D">
      <w:r>
        <w:t>На территории ГО</w:t>
      </w:r>
      <w:r w:rsidRPr="009543F0">
        <w:t xml:space="preserve"> «Александровск-Сахалинский район»</w:t>
      </w:r>
      <w:r>
        <w:t xml:space="preserve"> в сфере теплоснабжения осуществляют свою деятельность следующие предприятия:</w:t>
      </w:r>
    </w:p>
    <w:p w14:paraId="5C79E2C3" w14:textId="77777777" w:rsidR="001F611D" w:rsidRDefault="001F611D" w:rsidP="001F611D">
      <w:pPr>
        <w:pStyle w:val="affff6"/>
        <w:numPr>
          <w:ilvl w:val="0"/>
          <w:numId w:val="7"/>
        </w:numPr>
      </w:pPr>
      <w:r>
        <w:rPr>
          <w:szCs w:val="22"/>
          <w:lang w:eastAsia="en-US"/>
        </w:rPr>
        <w:t>Общество с ограниченной ответственностью «Теплосеть» (далее по тек</w:t>
      </w:r>
      <w:r w:rsidRPr="00C3517B">
        <w:rPr>
          <w:szCs w:val="22"/>
          <w:lang w:eastAsia="en-US"/>
        </w:rPr>
        <w:t xml:space="preserve">сту </w:t>
      </w:r>
      <w:r w:rsidRPr="009543F0">
        <w:t>ООО «Теплосеть»</w:t>
      </w:r>
      <w:r>
        <w:t>)</w:t>
      </w:r>
    </w:p>
    <w:p w14:paraId="4AFD372B" w14:textId="77777777" w:rsidR="001F611D" w:rsidRPr="009543F0" w:rsidRDefault="001F611D" w:rsidP="001F611D">
      <w:pPr>
        <w:pStyle w:val="affff6"/>
        <w:numPr>
          <w:ilvl w:val="0"/>
          <w:numId w:val="7"/>
        </w:numPr>
      </w:pPr>
      <w:r>
        <w:rPr>
          <w:szCs w:val="22"/>
          <w:lang w:eastAsia="en-US"/>
        </w:rPr>
        <w:t>Общество с ограниченной ответственностью «Теплотехник» (далее по тек</w:t>
      </w:r>
      <w:r w:rsidRPr="00C3517B">
        <w:rPr>
          <w:szCs w:val="22"/>
          <w:lang w:eastAsia="en-US"/>
        </w:rPr>
        <w:t xml:space="preserve">сту </w:t>
      </w:r>
      <w:r w:rsidRPr="009543F0">
        <w:rPr>
          <w:szCs w:val="22"/>
          <w:lang w:eastAsia="en-US"/>
        </w:rPr>
        <w:t>ООО «Теплотехник»</w:t>
      </w:r>
      <w:r>
        <w:rPr>
          <w:szCs w:val="22"/>
          <w:lang w:eastAsia="en-US"/>
        </w:rPr>
        <w:t>)</w:t>
      </w:r>
    </w:p>
    <w:p w14:paraId="6F3A4EC6" w14:textId="6B126C41" w:rsidR="001F611D" w:rsidRPr="00021D86" w:rsidRDefault="001F611D" w:rsidP="001F611D">
      <w:pPr>
        <w:pStyle w:val="affff6"/>
        <w:numPr>
          <w:ilvl w:val="0"/>
          <w:numId w:val="7"/>
        </w:numPr>
      </w:pPr>
      <w:r w:rsidRPr="00C3517B">
        <w:rPr>
          <w:szCs w:val="22"/>
          <w:lang w:eastAsia="en-US"/>
        </w:rPr>
        <w:t>Муниципальное унитарное предприяти</w:t>
      </w:r>
      <w:r>
        <w:rPr>
          <w:szCs w:val="22"/>
          <w:lang w:eastAsia="en-US"/>
        </w:rPr>
        <w:t>е «Транспорт» (далее по тек</w:t>
      </w:r>
      <w:r w:rsidRPr="00C3517B">
        <w:rPr>
          <w:szCs w:val="22"/>
          <w:lang w:eastAsia="en-US"/>
        </w:rPr>
        <w:t>сту МУП «Т</w:t>
      </w:r>
      <w:r>
        <w:rPr>
          <w:szCs w:val="22"/>
          <w:lang w:eastAsia="en-US"/>
        </w:rPr>
        <w:t>ранспорт</w:t>
      </w:r>
      <w:r w:rsidRPr="00C3517B">
        <w:rPr>
          <w:szCs w:val="22"/>
          <w:lang w:eastAsia="en-US"/>
        </w:rPr>
        <w:t>»).</w:t>
      </w:r>
    </w:p>
    <w:p w14:paraId="3CCFFAA4" w14:textId="1AA2811D" w:rsidR="00021D86" w:rsidRDefault="00966C7A" w:rsidP="00966C7A">
      <w:pPr>
        <w:ind w:left="1069" w:firstLine="0"/>
      </w:pPr>
      <w:r w:rsidRPr="00966C7A">
        <w:t xml:space="preserve">Перечень источников тепловой энергии представлен в таблице </w:t>
      </w:r>
      <w:r>
        <w:t>5.1.</w:t>
      </w:r>
      <w:r w:rsidRPr="00966C7A">
        <w:t>1.</w:t>
      </w:r>
    </w:p>
    <w:p w14:paraId="57F99DDC" w14:textId="769B29CC" w:rsidR="00966C7A" w:rsidRPr="00966C7A" w:rsidRDefault="00966C7A" w:rsidP="003D3646">
      <w:pPr>
        <w:keepNext/>
        <w:spacing w:before="120"/>
        <w:ind w:firstLine="0"/>
        <w:jc w:val="right"/>
        <w:rPr>
          <w:b/>
          <w:noProof/>
          <w:sz w:val="20"/>
        </w:rPr>
      </w:pPr>
      <w:r w:rsidRPr="00966C7A">
        <w:rPr>
          <w:b/>
          <w:noProof/>
          <w:sz w:val="20"/>
        </w:rPr>
        <w:t xml:space="preserve">Таблица </w:t>
      </w:r>
      <w:r w:rsidRPr="00966C7A">
        <w:rPr>
          <w:b/>
          <w:noProof/>
          <w:sz w:val="20"/>
        </w:rPr>
        <w:fldChar w:fldCharType="begin"/>
      </w:r>
      <w:r w:rsidRPr="00966C7A">
        <w:rPr>
          <w:b/>
          <w:noProof/>
          <w:sz w:val="20"/>
        </w:rPr>
        <w:instrText xml:space="preserve"> STYLEREF 2 \s </w:instrText>
      </w:r>
      <w:r w:rsidRPr="00966C7A">
        <w:rPr>
          <w:b/>
          <w:noProof/>
          <w:sz w:val="20"/>
        </w:rPr>
        <w:fldChar w:fldCharType="separate"/>
      </w:r>
      <w:r>
        <w:rPr>
          <w:b/>
          <w:noProof/>
          <w:sz w:val="20"/>
        </w:rPr>
        <w:t>5.1</w:t>
      </w:r>
      <w:r w:rsidRPr="00966C7A">
        <w:rPr>
          <w:b/>
          <w:noProof/>
          <w:sz w:val="20"/>
        </w:rPr>
        <w:fldChar w:fldCharType="end"/>
      </w:r>
      <w:r w:rsidRPr="00966C7A">
        <w:rPr>
          <w:b/>
          <w:noProof/>
          <w:sz w:val="20"/>
        </w:rPr>
        <w:t>.</w:t>
      </w:r>
      <w:r w:rsidRPr="00966C7A">
        <w:rPr>
          <w:b/>
          <w:noProof/>
          <w:sz w:val="20"/>
        </w:rPr>
        <w:fldChar w:fldCharType="begin"/>
      </w:r>
      <w:r w:rsidRPr="00966C7A">
        <w:rPr>
          <w:b/>
          <w:noProof/>
          <w:sz w:val="20"/>
        </w:rPr>
        <w:instrText xml:space="preserve"> SEQ Таблица \* ARABIC \s 2 </w:instrText>
      </w:r>
      <w:r w:rsidRPr="00966C7A">
        <w:rPr>
          <w:b/>
          <w:noProof/>
          <w:sz w:val="20"/>
        </w:rPr>
        <w:fldChar w:fldCharType="separate"/>
      </w:r>
      <w:r w:rsidRPr="00966C7A">
        <w:rPr>
          <w:b/>
          <w:noProof/>
          <w:sz w:val="20"/>
        </w:rPr>
        <w:t>1</w:t>
      </w:r>
      <w:r w:rsidRPr="00966C7A">
        <w:rPr>
          <w:b/>
          <w:noProof/>
          <w:sz w:val="20"/>
        </w:rPr>
        <w:fldChar w:fldCharType="end"/>
      </w:r>
      <w:r w:rsidRPr="00966C7A">
        <w:rPr>
          <w:b/>
          <w:noProof/>
          <w:sz w:val="20"/>
        </w:rPr>
        <w:t>. Параметры установленной тепловой мощности источников тепловой энергии в горячей воде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5953"/>
        <w:gridCol w:w="2546"/>
      </w:tblGrid>
      <w:tr w:rsidR="00966C7A" w:rsidRPr="00966C7A" w14:paraId="5676C530" w14:textId="77777777" w:rsidTr="0050088D">
        <w:trPr>
          <w:cantSplit/>
          <w:trHeight w:val="227"/>
          <w:jc w:val="center"/>
        </w:trPr>
        <w:tc>
          <w:tcPr>
            <w:tcW w:w="453" w:type="pct"/>
            <w:shd w:val="clear" w:color="auto" w:fill="auto"/>
            <w:vAlign w:val="center"/>
          </w:tcPr>
          <w:p w14:paraId="1E29E507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b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b/>
                <w:sz w:val="20"/>
                <w:szCs w:val="22"/>
                <w:lang w:eastAsia="en-US"/>
              </w:rPr>
              <w:t>№ п/п</w:t>
            </w:r>
          </w:p>
        </w:tc>
        <w:tc>
          <w:tcPr>
            <w:tcW w:w="3185" w:type="pct"/>
            <w:shd w:val="clear" w:color="auto" w:fill="auto"/>
            <w:vAlign w:val="center"/>
          </w:tcPr>
          <w:p w14:paraId="48440ACB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b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b/>
                <w:sz w:val="20"/>
                <w:szCs w:val="22"/>
                <w:lang w:eastAsia="en-US"/>
              </w:rPr>
              <w:t>Наименование источника</w:t>
            </w:r>
          </w:p>
        </w:tc>
        <w:tc>
          <w:tcPr>
            <w:tcW w:w="1362" w:type="pct"/>
            <w:shd w:val="clear" w:color="auto" w:fill="auto"/>
            <w:vAlign w:val="center"/>
          </w:tcPr>
          <w:p w14:paraId="755EF1FF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b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b/>
                <w:sz w:val="20"/>
                <w:szCs w:val="22"/>
                <w:lang w:eastAsia="en-US"/>
              </w:rPr>
              <w:t>Установленная мощность в горячей воде, Гкал/ч</w:t>
            </w:r>
          </w:p>
        </w:tc>
      </w:tr>
      <w:tr w:rsidR="00966C7A" w:rsidRPr="00966C7A" w14:paraId="09112726" w14:textId="77777777" w:rsidTr="0050088D">
        <w:trPr>
          <w:cantSplit/>
          <w:trHeight w:val="227"/>
          <w:jc w:val="center"/>
        </w:trPr>
        <w:tc>
          <w:tcPr>
            <w:tcW w:w="453" w:type="pct"/>
            <w:shd w:val="clear" w:color="auto" w:fill="auto"/>
            <w:vAlign w:val="center"/>
          </w:tcPr>
          <w:p w14:paraId="25779E87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b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b/>
                <w:sz w:val="20"/>
                <w:szCs w:val="22"/>
                <w:lang w:eastAsia="en-US"/>
              </w:rPr>
              <w:t>1.</w:t>
            </w:r>
          </w:p>
        </w:tc>
        <w:tc>
          <w:tcPr>
            <w:tcW w:w="3185" w:type="pct"/>
            <w:shd w:val="clear" w:color="auto" w:fill="auto"/>
            <w:vAlign w:val="center"/>
          </w:tcPr>
          <w:p w14:paraId="79095D95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b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b/>
                <w:sz w:val="20"/>
                <w:szCs w:val="22"/>
                <w:lang w:eastAsia="en-US"/>
              </w:rPr>
              <w:t>ООО «Теплосеть»</w:t>
            </w:r>
          </w:p>
        </w:tc>
        <w:tc>
          <w:tcPr>
            <w:tcW w:w="1362" w:type="pct"/>
            <w:shd w:val="clear" w:color="auto" w:fill="auto"/>
            <w:vAlign w:val="center"/>
          </w:tcPr>
          <w:p w14:paraId="77581456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b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b/>
                <w:sz w:val="20"/>
                <w:szCs w:val="22"/>
                <w:lang w:eastAsia="en-US"/>
              </w:rPr>
              <w:t>46,273</w:t>
            </w:r>
          </w:p>
        </w:tc>
      </w:tr>
      <w:tr w:rsidR="00966C7A" w:rsidRPr="00966C7A" w14:paraId="2E43133D" w14:textId="77777777" w:rsidTr="0050088D">
        <w:trPr>
          <w:cantSplit/>
          <w:trHeight w:val="227"/>
          <w:jc w:val="center"/>
        </w:trPr>
        <w:tc>
          <w:tcPr>
            <w:tcW w:w="453" w:type="pct"/>
            <w:shd w:val="clear" w:color="auto" w:fill="auto"/>
            <w:vAlign w:val="center"/>
          </w:tcPr>
          <w:p w14:paraId="721792AD" w14:textId="77777777" w:rsidR="00966C7A" w:rsidRPr="00966C7A" w:rsidRDefault="00966C7A" w:rsidP="00966C7A">
            <w:pPr>
              <w:widowControl w:val="0"/>
              <w:ind w:firstLine="0"/>
              <w:jc w:val="right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1.1.</w:t>
            </w:r>
          </w:p>
        </w:tc>
        <w:tc>
          <w:tcPr>
            <w:tcW w:w="3185" w:type="pct"/>
            <w:shd w:val="clear" w:color="auto" w:fill="auto"/>
            <w:vAlign w:val="center"/>
          </w:tcPr>
          <w:p w14:paraId="0D62E7B1" w14:textId="77777777" w:rsidR="00966C7A" w:rsidRPr="00966C7A" w:rsidRDefault="00966C7A" w:rsidP="00966C7A">
            <w:pPr>
              <w:widowControl w:val="0"/>
              <w:ind w:firstLine="0"/>
              <w:jc w:val="left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Котельная №1 «Центральная районная котельная»</w:t>
            </w:r>
          </w:p>
        </w:tc>
        <w:tc>
          <w:tcPr>
            <w:tcW w:w="1362" w:type="pct"/>
            <w:shd w:val="clear" w:color="auto" w:fill="auto"/>
            <w:vAlign w:val="center"/>
          </w:tcPr>
          <w:p w14:paraId="265F3A0F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39,000</w:t>
            </w:r>
          </w:p>
        </w:tc>
      </w:tr>
      <w:tr w:rsidR="00966C7A" w:rsidRPr="00966C7A" w14:paraId="1A275EAB" w14:textId="77777777" w:rsidTr="0050088D">
        <w:trPr>
          <w:cantSplit/>
          <w:trHeight w:val="227"/>
          <w:jc w:val="center"/>
        </w:trPr>
        <w:tc>
          <w:tcPr>
            <w:tcW w:w="453" w:type="pct"/>
            <w:shd w:val="clear" w:color="auto" w:fill="auto"/>
            <w:vAlign w:val="center"/>
          </w:tcPr>
          <w:p w14:paraId="5E45D111" w14:textId="77777777" w:rsidR="00966C7A" w:rsidRPr="00966C7A" w:rsidRDefault="00966C7A" w:rsidP="00966C7A">
            <w:pPr>
              <w:widowControl w:val="0"/>
              <w:ind w:firstLine="0"/>
              <w:jc w:val="right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1.2.</w:t>
            </w:r>
          </w:p>
        </w:tc>
        <w:tc>
          <w:tcPr>
            <w:tcW w:w="3185" w:type="pct"/>
            <w:shd w:val="clear" w:color="auto" w:fill="auto"/>
            <w:vAlign w:val="center"/>
          </w:tcPr>
          <w:p w14:paraId="37726513" w14:textId="77777777" w:rsidR="00966C7A" w:rsidRPr="00966C7A" w:rsidRDefault="00966C7A" w:rsidP="00966C7A">
            <w:pPr>
              <w:widowControl w:val="0"/>
              <w:ind w:firstLine="0"/>
              <w:jc w:val="left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Котельная №2 «ГМО»</w:t>
            </w:r>
          </w:p>
        </w:tc>
        <w:tc>
          <w:tcPr>
            <w:tcW w:w="1362" w:type="pct"/>
            <w:shd w:val="clear" w:color="auto" w:fill="auto"/>
            <w:vAlign w:val="center"/>
          </w:tcPr>
          <w:p w14:paraId="3A9C52F5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0,301</w:t>
            </w:r>
          </w:p>
        </w:tc>
      </w:tr>
      <w:tr w:rsidR="00966C7A" w:rsidRPr="00966C7A" w14:paraId="290D48DD" w14:textId="77777777" w:rsidTr="0050088D">
        <w:trPr>
          <w:cantSplit/>
          <w:trHeight w:val="227"/>
          <w:jc w:val="center"/>
        </w:trPr>
        <w:tc>
          <w:tcPr>
            <w:tcW w:w="453" w:type="pct"/>
            <w:shd w:val="clear" w:color="auto" w:fill="auto"/>
            <w:vAlign w:val="center"/>
          </w:tcPr>
          <w:p w14:paraId="73677B8B" w14:textId="77777777" w:rsidR="00966C7A" w:rsidRPr="00966C7A" w:rsidRDefault="00966C7A" w:rsidP="00966C7A">
            <w:pPr>
              <w:widowControl w:val="0"/>
              <w:ind w:firstLine="0"/>
              <w:jc w:val="right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1.3.</w:t>
            </w:r>
          </w:p>
        </w:tc>
        <w:tc>
          <w:tcPr>
            <w:tcW w:w="3185" w:type="pct"/>
            <w:shd w:val="clear" w:color="auto" w:fill="auto"/>
            <w:vAlign w:val="center"/>
          </w:tcPr>
          <w:p w14:paraId="63FB70E4" w14:textId="77777777" w:rsidR="00966C7A" w:rsidRPr="00966C7A" w:rsidRDefault="00966C7A" w:rsidP="00966C7A">
            <w:pPr>
              <w:widowControl w:val="0"/>
              <w:ind w:firstLine="0"/>
              <w:jc w:val="left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Котельная №3 с. Дуэ</w:t>
            </w:r>
          </w:p>
        </w:tc>
        <w:tc>
          <w:tcPr>
            <w:tcW w:w="1362" w:type="pct"/>
            <w:shd w:val="clear" w:color="auto" w:fill="auto"/>
            <w:vAlign w:val="center"/>
          </w:tcPr>
          <w:p w14:paraId="4026BC29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1,347</w:t>
            </w:r>
          </w:p>
        </w:tc>
      </w:tr>
      <w:tr w:rsidR="00966C7A" w:rsidRPr="00966C7A" w14:paraId="2D0AEDF5" w14:textId="77777777" w:rsidTr="0050088D">
        <w:trPr>
          <w:cantSplit/>
          <w:trHeight w:val="227"/>
          <w:jc w:val="center"/>
        </w:trPr>
        <w:tc>
          <w:tcPr>
            <w:tcW w:w="453" w:type="pct"/>
            <w:shd w:val="clear" w:color="auto" w:fill="auto"/>
            <w:vAlign w:val="center"/>
          </w:tcPr>
          <w:p w14:paraId="7DB10333" w14:textId="77777777" w:rsidR="00966C7A" w:rsidRPr="00966C7A" w:rsidRDefault="00966C7A" w:rsidP="00966C7A">
            <w:pPr>
              <w:widowControl w:val="0"/>
              <w:ind w:firstLine="0"/>
              <w:jc w:val="right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1.4.</w:t>
            </w:r>
          </w:p>
        </w:tc>
        <w:tc>
          <w:tcPr>
            <w:tcW w:w="3185" w:type="pct"/>
            <w:shd w:val="clear" w:color="auto" w:fill="auto"/>
            <w:vAlign w:val="center"/>
          </w:tcPr>
          <w:p w14:paraId="0AD4AF38" w14:textId="77777777" w:rsidR="00966C7A" w:rsidRPr="00966C7A" w:rsidRDefault="00966C7A" w:rsidP="00966C7A">
            <w:pPr>
              <w:widowControl w:val="0"/>
              <w:ind w:firstLine="0"/>
              <w:jc w:val="left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Котельная №4 «Совхоз»</w:t>
            </w:r>
          </w:p>
        </w:tc>
        <w:tc>
          <w:tcPr>
            <w:tcW w:w="1362" w:type="pct"/>
            <w:shd w:val="clear" w:color="auto" w:fill="auto"/>
            <w:vAlign w:val="center"/>
          </w:tcPr>
          <w:p w14:paraId="1C52BC35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1,875</w:t>
            </w:r>
          </w:p>
        </w:tc>
      </w:tr>
      <w:tr w:rsidR="00966C7A" w:rsidRPr="00966C7A" w14:paraId="54BEF3B6" w14:textId="77777777" w:rsidTr="0050088D">
        <w:trPr>
          <w:cantSplit/>
          <w:trHeight w:val="227"/>
          <w:jc w:val="center"/>
        </w:trPr>
        <w:tc>
          <w:tcPr>
            <w:tcW w:w="453" w:type="pct"/>
            <w:shd w:val="clear" w:color="auto" w:fill="auto"/>
            <w:vAlign w:val="center"/>
          </w:tcPr>
          <w:p w14:paraId="1757AC65" w14:textId="77777777" w:rsidR="00966C7A" w:rsidRPr="00966C7A" w:rsidRDefault="00966C7A" w:rsidP="00966C7A">
            <w:pPr>
              <w:widowControl w:val="0"/>
              <w:ind w:firstLine="0"/>
              <w:jc w:val="right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1.5.</w:t>
            </w:r>
          </w:p>
        </w:tc>
        <w:tc>
          <w:tcPr>
            <w:tcW w:w="3185" w:type="pct"/>
            <w:shd w:val="clear" w:color="auto" w:fill="auto"/>
            <w:vAlign w:val="center"/>
          </w:tcPr>
          <w:p w14:paraId="197D50BF" w14:textId="77777777" w:rsidR="00966C7A" w:rsidRPr="00966C7A" w:rsidRDefault="00966C7A" w:rsidP="00966C7A">
            <w:pPr>
              <w:widowControl w:val="0"/>
              <w:ind w:firstLine="0"/>
              <w:jc w:val="left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Котельная №5 с. Михайловка</w:t>
            </w:r>
          </w:p>
        </w:tc>
        <w:tc>
          <w:tcPr>
            <w:tcW w:w="1362" w:type="pct"/>
            <w:shd w:val="clear" w:color="auto" w:fill="auto"/>
            <w:vAlign w:val="center"/>
          </w:tcPr>
          <w:p w14:paraId="778F6FBF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1,875</w:t>
            </w:r>
          </w:p>
        </w:tc>
      </w:tr>
      <w:tr w:rsidR="00966C7A" w:rsidRPr="00966C7A" w14:paraId="54385BEA" w14:textId="77777777" w:rsidTr="0050088D">
        <w:trPr>
          <w:cantSplit/>
          <w:trHeight w:val="227"/>
          <w:jc w:val="center"/>
        </w:trPr>
        <w:tc>
          <w:tcPr>
            <w:tcW w:w="453" w:type="pct"/>
            <w:shd w:val="clear" w:color="auto" w:fill="auto"/>
            <w:vAlign w:val="center"/>
          </w:tcPr>
          <w:p w14:paraId="3C987ABD" w14:textId="77777777" w:rsidR="00966C7A" w:rsidRPr="00966C7A" w:rsidRDefault="00966C7A" w:rsidP="00966C7A">
            <w:pPr>
              <w:widowControl w:val="0"/>
              <w:ind w:firstLine="0"/>
              <w:jc w:val="right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1.6.</w:t>
            </w:r>
          </w:p>
        </w:tc>
        <w:tc>
          <w:tcPr>
            <w:tcW w:w="3185" w:type="pct"/>
            <w:shd w:val="clear" w:color="auto" w:fill="auto"/>
            <w:vAlign w:val="center"/>
          </w:tcPr>
          <w:p w14:paraId="40A97489" w14:textId="77777777" w:rsidR="00966C7A" w:rsidRPr="00966C7A" w:rsidRDefault="00966C7A" w:rsidP="00966C7A">
            <w:pPr>
              <w:widowControl w:val="0"/>
              <w:ind w:firstLine="0"/>
              <w:jc w:val="left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Котельная №6 «Рыбозавод»</w:t>
            </w:r>
          </w:p>
        </w:tc>
        <w:tc>
          <w:tcPr>
            <w:tcW w:w="1362" w:type="pct"/>
            <w:shd w:val="clear" w:color="auto" w:fill="auto"/>
            <w:vAlign w:val="center"/>
          </w:tcPr>
          <w:p w14:paraId="3FE8775F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1,875</w:t>
            </w:r>
          </w:p>
        </w:tc>
      </w:tr>
      <w:tr w:rsidR="00966C7A" w:rsidRPr="00966C7A" w14:paraId="79E08E33" w14:textId="77777777" w:rsidTr="0050088D">
        <w:trPr>
          <w:cantSplit/>
          <w:trHeight w:val="227"/>
          <w:jc w:val="center"/>
        </w:trPr>
        <w:tc>
          <w:tcPr>
            <w:tcW w:w="453" w:type="pct"/>
            <w:shd w:val="clear" w:color="auto" w:fill="auto"/>
            <w:vAlign w:val="center"/>
          </w:tcPr>
          <w:p w14:paraId="112B0923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b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b/>
                <w:sz w:val="20"/>
                <w:szCs w:val="22"/>
                <w:lang w:eastAsia="en-US"/>
              </w:rPr>
              <w:t>2.</w:t>
            </w:r>
          </w:p>
        </w:tc>
        <w:tc>
          <w:tcPr>
            <w:tcW w:w="3185" w:type="pct"/>
            <w:shd w:val="clear" w:color="auto" w:fill="auto"/>
            <w:vAlign w:val="center"/>
          </w:tcPr>
          <w:p w14:paraId="3B0A311F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b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b/>
                <w:sz w:val="20"/>
                <w:szCs w:val="22"/>
                <w:lang w:eastAsia="en-US"/>
              </w:rPr>
              <w:t>МУП «Транспорт»</w:t>
            </w:r>
          </w:p>
        </w:tc>
        <w:tc>
          <w:tcPr>
            <w:tcW w:w="1362" w:type="pct"/>
            <w:shd w:val="clear" w:color="auto" w:fill="auto"/>
            <w:vAlign w:val="center"/>
          </w:tcPr>
          <w:p w14:paraId="110B4EF4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b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b/>
                <w:sz w:val="20"/>
                <w:szCs w:val="22"/>
                <w:lang w:eastAsia="en-US"/>
              </w:rPr>
              <w:t>2,850</w:t>
            </w:r>
          </w:p>
        </w:tc>
      </w:tr>
      <w:tr w:rsidR="00966C7A" w:rsidRPr="00966C7A" w14:paraId="71D4D98F" w14:textId="77777777" w:rsidTr="0050088D">
        <w:trPr>
          <w:cantSplit/>
          <w:trHeight w:val="227"/>
          <w:jc w:val="center"/>
        </w:trPr>
        <w:tc>
          <w:tcPr>
            <w:tcW w:w="453" w:type="pct"/>
            <w:shd w:val="clear" w:color="auto" w:fill="auto"/>
            <w:vAlign w:val="center"/>
          </w:tcPr>
          <w:p w14:paraId="36BC3722" w14:textId="77777777" w:rsidR="00966C7A" w:rsidRPr="00966C7A" w:rsidRDefault="00966C7A" w:rsidP="00966C7A">
            <w:pPr>
              <w:widowControl w:val="0"/>
              <w:ind w:firstLine="0"/>
              <w:jc w:val="right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2.1.</w:t>
            </w:r>
          </w:p>
        </w:tc>
        <w:tc>
          <w:tcPr>
            <w:tcW w:w="3185" w:type="pct"/>
            <w:shd w:val="clear" w:color="auto" w:fill="auto"/>
            <w:vAlign w:val="center"/>
          </w:tcPr>
          <w:p w14:paraId="6D9BEFE3" w14:textId="77777777" w:rsidR="00966C7A" w:rsidRPr="00966C7A" w:rsidRDefault="00966C7A" w:rsidP="00966C7A">
            <w:pPr>
              <w:widowControl w:val="0"/>
              <w:ind w:firstLine="0"/>
              <w:jc w:val="left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 xml:space="preserve">Котельная №1 с. </w:t>
            </w:r>
            <w:proofErr w:type="spellStart"/>
            <w:r w:rsidRPr="00966C7A">
              <w:rPr>
                <w:rFonts w:eastAsia="Calibri"/>
                <w:sz w:val="20"/>
                <w:szCs w:val="22"/>
                <w:lang w:eastAsia="en-US"/>
              </w:rPr>
              <w:t>Виахту</w:t>
            </w:r>
            <w:proofErr w:type="spellEnd"/>
          </w:p>
        </w:tc>
        <w:tc>
          <w:tcPr>
            <w:tcW w:w="1362" w:type="pct"/>
            <w:shd w:val="clear" w:color="auto" w:fill="auto"/>
            <w:vAlign w:val="center"/>
          </w:tcPr>
          <w:p w14:paraId="124EBDD2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1,850</w:t>
            </w:r>
          </w:p>
        </w:tc>
      </w:tr>
      <w:tr w:rsidR="00966C7A" w:rsidRPr="00966C7A" w14:paraId="0FF38A43" w14:textId="77777777" w:rsidTr="0050088D">
        <w:trPr>
          <w:cantSplit/>
          <w:trHeight w:val="227"/>
          <w:jc w:val="center"/>
        </w:trPr>
        <w:tc>
          <w:tcPr>
            <w:tcW w:w="453" w:type="pct"/>
            <w:shd w:val="clear" w:color="auto" w:fill="auto"/>
            <w:vAlign w:val="center"/>
          </w:tcPr>
          <w:p w14:paraId="0DAB2C9A" w14:textId="77777777" w:rsidR="00966C7A" w:rsidRPr="00966C7A" w:rsidRDefault="00966C7A" w:rsidP="00966C7A">
            <w:pPr>
              <w:widowControl w:val="0"/>
              <w:ind w:firstLine="0"/>
              <w:jc w:val="right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2.2.</w:t>
            </w:r>
          </w:p>
        </w:tc>
        <w:tc>
          <w:tcPr>
            <w:tcW w:w="3185" w:type="pct"/>
            <w:shd w:val="clear" w:color="auto" w:fill="auto"/>
            <w:vAlign w:val="center"/>
          </w:tcPr>
          <w:p w14:paraId="7ADAC7EA" w14:textId="77777777" w:rsidR="00966C7A" w:rsidRPr="00966C7A" w:rsidRDefault="00966C7A" w:rsidP="00966C7A">
            <w:pPr>
              <w:widowControl w:val="0"/>
              <w:ind w:firstLine="0"/>
              <w:jc w:val="left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 xml:space="preserve">Котельная №2 с. </w:t>
            </w:r>
            <w:proofErr w:type="spellStart"/>
            <w:r w:rsidRPr="00966C7A">
              <w:rPr>
                <w:rFonts w:eastAsia="Calibri"/>
                <w:sz w:val="20"/>
                <w:szCs w:val="22"/>
                <w:lang w:eastAsia="en-US"/>
              </w:rPr>
              <w:t>Хоэ</w:t>
            </w:r>
            <w:proofErr w:type="spellEnd"/>
          </w:p>
        </w:tc>
        <w:tc>
          <w:tcPr>
            <w:tcW w:w="1362" w:type="pct"/>
            <w:shd w:val="clear" w:color="auto" w:fill="auto"/>
            <w:vAlign w:val="center"/>
          </w:tcPr>
          <w:p w14:paraId="36345026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0,600</w:t>
            </w:r>
          </w:p>
        </w:tc>
      </w:tr>
      <w:tr w:rsidR="00966C7A" w:rsidRPr="00966C7A" w14:paraId="673295CC" w14:textId="77777777" w:rsidTr="0050088D">
        <w:trPr>
          <w:cantSplit/>
          <w:trHeight w:val="227"/>
          <w:jc w:val="center"/>
        </w:trPr>
        <w:tc>
          <w:tcPr>
            <w:tcW w:w="453" w:type="pct"/>
            <w:shd w:val="clear" w:color="auto" w:fill="auto"/>
            <w:vAlign w:val="center"/>
          </w:tcPr>
          <w:p w14:paraId="0D0BF89F" w14:textId="77777777" w:rsidR="00966C7A" w:rsidRPr="00966C7A" w:rsidRDefault="00966C7A" w:rsidP="00966C7A">
            <w:pPr>
              <w:widowControl w:val="0"/>
              <w:ind w:firstLine="0"/>
              <w:jc w:val="right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2.3.</w:t>
            </w:r>
          </w:p>
        </w:tc>
        <w:tc>
          <w:tcPr>
            <w:tcW w:w="3185" w:type="pct"/>
            <w:shd w:val="clear" w:color="auto" w:fill="auto"/>
            <w:vAlign w:val="center"/>
          </w:tcPr>
          <w:p w14:paraId="1F4D9BCB" w14:textId="77777777" w:rsidR="00966C7A" w:rsidRPr="00966C7A" w:rsidRDefault="00966C7A" w:rsidP="00966C7A">
            <w:pPr>
              <w:widowControl w:val="0"/>
              <w:ind w:firstLine="0"/>
              <w:jc w:val="left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Котельная №3 с. Танги</w:t>
            </w:r>
          </w:p>
        </w:tc>
        <w:tc>
          <w:tcPr>
            <w:tcW w:w="1362" w:type="pct"/>
            <w:shd w:val="clear" w:color="auto" w:fill="auto"/>
            <w:vAlign w:val="center"/>
          </w:tcPr>
          <w:p w14:paraId="7F5E7EC7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0,400</w:t>
            </w:r>
          </w:p>
        </w:tc>
      </w:tr>
      <w:tr w:rsidR="00966C7A" w:rsidRPr="00966C7A" w14:paraId="080BEE61" w14:textId="77777777" w:rsidTr="0050088D">
        <w:trPr>
          <w:cantSplit/>
          <w:trHeight w:val="227"/>
          <w:jc w:val="center"/>
        </w:trPr>
        <w:tc>
          <w:tcPr>
            <w:tcW w:w="453" w:type="pct"/>
            <w:shd w:val="clear" w:color="auto" w:fill="auto"/>
            <w:vAlign w:val="center"/>
          </w:tcPr>
          <w:p w14:paraId="1AA9968B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b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b/>
                <w:sz w:val="20"/>
                <w:szCs w:val="22"/>
                <w:lang w:eastAsia="en-US"/>
              </w:rPr>
              <w:t>3.</w:t>
            </w:r>
          </w:p>
        </w:tc>
        <w:tc>
          <w:tcPr>
            <w:tcW w:w="3185" w:type="pct"/>
            <w:shd w:val="clear" w:color="auto" w:fill="auto"/>
            <w:vAlign w:val="center"/>
          </w:tcPr>
          <w:p w14:paraId="77010764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b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b/>
                <w:sz w:val="20"/>
                <w:szCs w:val="22"/>
                <w:lang w:eastAsia="en-US"/>
              </w:rPr>
              <w:t>ООО «Теплотехник»</w:t>
            </w:r>
          </w:p>
        </w:tc>
        <w:tc>
          <w:tcPr>
            <w:tcW w:w="1362" w:type="pct"/>
            <w:shd w:val="clear" w:color="auto" w:fill="auto"/>
            <w:vAlign w:val="center"/>
          </w:tcPr>
          <w:p w14:paraId="7D8590AB" w14:textId="363306E5" w:rsidR="00966C7A" w:rsidRPr="00966C7A" w:rsidRDefault="00966C7A" w:rsidP="005533A7">
            <w:pPr>
              <w:widowControl w:val="0"/>
              <w:ind w:firstLine="0"/>
              <w:jc w:val="center"/>
              <w:rPr>
                <w:rFonts w:eastAsia="Calibri"/>
                <w:b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b/>
                <w:sz w:val="20"/>
                <w:szCs w:val="22"/>
                <w:lang w:eastAsia="en-US"/>
              </w:rPr>
              <w:t>5,</w:t>
            </w:r>
            <w:r w:rsidR="005533A7">
              <w:rPr>
                <w:rFonts w:eastAsia="Calibri"/>
                <w:b/>
                <w:sz w:val="20"/>
                <w:szCs w:val="22"/>
                <w:lang w:eastAsia="en-US"/>
              </w:rPr>
              <w:t>53</w:t>
            </w:r>
            <w:r w:rsidRPr="00966C7A">
              <w:rPr>
                <w:rFonts w:eastAsia="Calibri"/>
                <w:b/>
                <w:sz w:val="20"/>
                <w:szCs w:val="22"/>
                <w:lang w:eastAsia="en-US"/>
              </w:rPr>
              <w:t>0</w:t>
            </w:r>
          </w:p>
        </w:tc>
      </w:tr>
      <w:tr w:rsidR="00966C7A" w:rsidRPr="00966C7A" w14:paraId="529B5811" w14:textId="77777777" w:rsidTr="0050088D">
        <w:trPr>
          <w:cantSplit/>
          <w:trHeight w:val="227"/>
          <w:jc w:val="center"/>
        </w:trPr>
        <w:tc>
          <w:tcPr>
            <w:tcW w:w="453" w:type="pct"/>
            <w:shd w:val="clear" w:color="auto" w:fill="auto"/>
            <w:vAlign w:val="center"/>
          </w:tcPr>
          <w:p w14:paraId="4CC4B543" w14:textId="77777777" w:rsidR="00966C7A" w:rsidRPr="00966C7A" w:rsidRDefault="00966C7A" w:rsidP="00966C7A">
            <w:pPr>
              <w:widowControl w:val="0"/>
              <w:ind w:firstLine="0"/>
              <w:jc w:val="right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3.1.</w:t>
            </w:r>
          </w:p>
        </w:tc>
        <w:tc>
          <w:tcPr>
            <w:tcW w:w="3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AA3C2" w14:textId="77777777" w:rsidR="00966C7A" w:rsidRPr="00966C7A" w:rsidRDefault="00966C7A" w:rsidP="00966C7A">
            <w:pPr>
              <w:ind w:firstLine="0"/>
            </w:pPr>
            <w:r w:rsidRPr="00966C7A">
              <w:rPr>
                <w:color w:val="000000"/>
                <w:sz w:val="20"/>
              </w:rPr>
              <w:t>Мгачинская модульная котельная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1909D7" w14:textId="6CF02F51" w:rsidR="00966C7A" w:rsidRPr="00966C7A" w:rsidRDefault="00966C7A" w:rsidP="005533A7">
            <w:pPr>
              <w:ind w:firstLine="0"/>
              <w:jc w:val="center"/>
            </w:pPr>
            <w:r w:rsidRPr="00966C7A">
              <w:rPr>
                <w:color w:val="000000"/>
                <w:sz w:val="20"/>
              </w:rPr>
              <w:t>5,</w:t>
            </w:r>
            <w:r w:rsidR="005533A7">
              <w:rPr>
                <w:color w:val="000000"/>
                <w:sz w:val="20"/>
              </w:rPr>
              <w:t>53</w:t>
            </w:r>
            <w:r w:rsidRPr="00966C7A">
              <w:rPr>
                <w:color w:val="000000"/>
                <w:sz w:val="20"/>
              </w:rPr>
              <w:t>0</w:t>
            </w:r>
          </w:p>
        </w:tc>
      </w:tr>
      <w:tr w:rsidR="00966C7A" w:rsidRPr="00966C7A" w14:paraId="7BCE46E0" w14:textId="77777777" w:rsidTr="0050088D">
        <w:trPr>
          <w:cantSplit/>
          <w:trHeight w:val="227"/>
          <w:jc w:val="center"/>
        </w:trPr>
        <w:tc>
          <w:tcPr>
            <w:tcW w:w="453" w:type="pct"/>
            <w:shd w:val="clear" w:color="auto" w:fill="auto"/>
            <w:vAlign w:val="center"/>
          </w:tcPr>
          <w:p w14:paraId="2C8E71A6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3185" w:type="pct"/>
            <w:shd w:val="clear" w:color="auto" w:fill="auto"/>
            <w:vAlign w:val="center"/>
          </w:tcPr>
          <w:p w14:paraId="6FAAAF3D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b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b/>
                <w:sz w:val="20"/>
                <w:szCs w:val="22"/>
                <w:lang w:eastAsia="en-US"/>
              </w:rPr>
              <w:t>Итого по источникам:</w:t>
            </w:r>
          </w:p>
        </w:tc>
        <w:tc>
          <w:tcPr>
            <w:tcW w:w="1362" w:type="pct"/>
            <w:shd w:val="clear" w:color="auto" w:fill="auto"/>
            <w:vAlign w:val="center"/>
          </w:tcPr>
          <w:p w14:paraId="0211B15F" w14:textId="3CB170E6" w:rsidR="00966C7A" w:rsidRPr="00966C7A" w:rsidRDefault="00966C7A" w:rsidP="005533A7">
            <w:pPr>
              <w:widowControl w:val="0"/>
              <w:ind w:firstLine="0"/>
              <w:jc w:val="center"/>
              <w:rPr>
                <w:rFonts w:eastAsia="Calibri"/>
                <w:b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b/>
                <w:sz w:val="20"/>
                <w:szCs w:val="22"/>
                <w:lang w:eastAsia="en-US"/>
              </w:rPr>
              <w:t>54,</w:t>
            </w:r>
            <w:r w:rsidR="005533A7">
              <w:rPr>
                <w:rFonts w:eastAsia="Calibri"/>
                <w:b/>
                <w:sz w:val="20"/>
                <w:szCs w:val="22"/>
                <w:lang w:eastAsia="en-US"/>
              </w:rPr>
              <w:t>65</w:t>
            </w:r>
            <w:r w:rsidRPr="00966C7A">
              <w:rPr>
                <w:rFonts w:eastAsia="Calibri"/>
                <w:b/>
                <w:sz w:val="20"/>
                <w:szCs w:val="22"/>
                <w:lang w:eastAsia="en-US"/>
              </w:rPr>
              <w:t>3</w:t>
            </w:r>
          </w:p>
        </w:tc>
      </w:tr>
    </w:tbl>
    <w:p w14:paraId="09F767AA" w14:textId="77777777" w:rsidR="00966C7A" w:rsidRDefault="00966C7A" w:rsidP="003D3646">
      <w:pPr>
        <w:pStyle w:val="3"/>
        <w:spacing w:after="120"/>
      </w:pPr>
      <w:bookmarkStart w:id="4" w:name="_Toc526847865"/>
      <w:bookmarkStart w:id="5" w:name="_Toc526848071"/>
      <w:r>
        <w:t>Тепловые нагрузки</w:t>
      </w:r>
      <w:bookmarkEnd w:id="4"/>
      <w:bookmarkEnd w:id="5"/>
    </w:p>
    <w:p w14:paraId="303CECD7" w14:textId="105271C5" w:rsidR="00966C7A" w:rsidRPr="00966C7A" w:rsidRDefault="00966C7A" w:rsidP="00966C7A">
      <w:pPr>
        <w:keepLines w:val="0"/>
        <w:suppressAutoHyphens/>
        <w:spacing w:before="120" w:after="120"/>
        <w:rPr>
          <w:szCs w:val="22"/>
          <w:lang w:eastAsia="en-US"/>
        </w:rPr>
      </w:pPr>
      <w:r w:rsidRPr="00966C7A">
        <w:rPr>
          <w:szCs w:val="22"/>
          <w:lang w:eastAsia="en-US"/>
        </w:rPr>
        <w:t>Значения потребления тепловой энергии в зонах действия источников тепловой энергии ГО «Александровск-Сахалинский район» представлены в таблице 5.</w:t>
      </w:r>
      <w:r>
        <w:rPr>
          <w:szCs w:val="22"/>
          <w:lang w:eastAsia="en-US"/>
        </w:rPr>
        <w:t>1</w:t>
      </w:r>
      <w:r w:rsidRPr="00966C7A">
        <w:rPr>
          <w:szCs w:val="22"/>
          <w:lang w:eastAsia="en-US"/>
        </w:rPr>
        <w:t>.</w:t>
      </w:r>
      <w:r>
        <w:rPr>
          <w:szCs w:val="22"/>
          <w:lang w:eastAsia="en-US"/>
        </w:rPr>
        <w:t>2</w:t>
      </w:r>
      <w:r w:rsidRPr="00966C7A">
        <w:rPr>
          <w:szCs w:val="22"/>
          <w:lang w:eastAsia="en-US"/>
        </w:rPr>
        <w:t>.</w:t>
      </w:r>
    </w:p>
    <w:p w14:paraId="2C56AFC0" w14:textId="3194652F" w:rsidR="00966C7A" w:rsidRPr="00966C7A" w:rsidRDefault="00966C7A" w:rsidP="00966C7A">
      <w:pPr>
        <w:keepNext/>
        <w:spacing w:before="120"/>
        <w:ind w:firstLine="0"/>
        <w:jc w:val="right"/>
        <w:rPr>
          <w:b/>
          <w:noProof/>
          <w:sz w:val="20"/>
        </w:rPr>
      </w:pPr>
      <w:r w:rsidRPr="00966C7A">
        <w:rPr>
          <w:b/>
          <w:noProof/>
          <w:sz w:val="20"/>
        </w:rPr>
        <w:t xml:space="preserve">Таблица </w:t>
      </w:r>
      <w:r w:rsidRPr="00966C7A">
        <w:rPr>
          <w:b/>
          <w:noProof/>
          <w:sz w:val="20"/>
        </w:rPr>
        <w:fldChar w:fldCharType="begin"/>
      </w:r>
      <w:r w:rsidRPr="00966C7A">
        <w:rPr>
          <w:b/>
          <w:noProof/>
          <w:sz w:val="20"/>
        </w:rPr>
        <w:instrText xml:space="preserve"> STYLEREF 2 \s </w:instrText>
      </w:r>
      <w:r w:rsidRPr="00966C7A">
        <w:rPr>
          <w:b/>
          <w:noProof/>
          <w:sz w:val="20"/>
        </w:rPr>
        <w:fldChar w:fldCharType="separate"/>
      </w:r>
      <w:r>
        <w:rPr>
          <w:b/>
          <w:noProof/>
          <w:sz w:val="20"/>
        </w:rPr>
        <w:t>5.1</w:t>
      </w:r>
      <w:r w:rsidRPr="00966C7A">
        <w:rPr>
          <w:b/>
          <w:noProof/>
          <w:sz w:val="20"/>
        </w:rPr>
        <w:fldChar w:fldCharType="end"/>
      </w:r>
      <w:r w:rsidRPr="00966C7A">
        <w:rPr>
          <w:b/>
          <w:noProof/>
          <w:sz w:val="20"/>
        </w:rPr>
        <w:t>.</w:t>
      </w:r>
      <w:r w:rsidRPr="00966C7A">
        <w:rPr>
          <w:b/>
          <w:noProof/>
          <w:sz w:val="20"/>
        </w:rPr>
        <w:fldChar w:fldCharType="begin"/>
      </w:r>
      <w:r w:rsidRPr="00966C7A">
        <w:rPr>
          <w:b/>
          <w:noProof/>
          <w:sz w:val="20"/>
        </w:rPr>
        <w:instrText xml:space="preserve"> SEQ Таблица \* ARABIC \s 2 </w:instrText>
      </w:r>
      <w:r w:rsidRPr="00966C7A">
        <w:rPr>
          <w:b/>
          <w:noProof/>
          <w:sz w:val="20"/>
        </w:rPr>
        <w:fldChar w:fldCharType="separate"/>
      </w:r>
      <w:r>
        <w:rPr>
          <w:b/>
          <w:noProof/>
          <w:sz w:val="20"/>
        </w:rPr>
        <w:t>2</w:t>
      </w:r>
      <w:r w:rsidRPr="00966C7A">
        <w:rPr>
          <w:b/>
          <w:noProof/>
          <w:sz w:val="20"/>
        </w:rPr>
        <w:fldChar w:fldCharType="end"/>
      </w:r>
      <w:r w:rsidRPr="00966C7A">
        <w:rPr>
          <w:b/>
          <w:noProof/>
          <w:sz w:val="20"/>
        </w:rPr>
        <w:t>. Расчетные тепловые нагрузки на базовый 2017 год, Гкал/ч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5953"/>
        <w:gridCol w:w="2546"/>
      </w:tblGrid>
      <w:tr w:rsidR="00966C7A" w:rsidRPr="00966C7A" w14:paraId="1C7702C0" w14:textId="77777777" w:rsidTr="0050088D">
        <w:trPr>
          <w:cantSplit/>
          <w:trHeight w:val="227"/>
          <w:jc w:val="center"/>
        </w:trPr>
        <w:tc>
          <w:tcPr>
            <w:tcW w:w="453" w:type="pct"/>
            <w:shd w:val="clear" w:color="auto" w:fill="auto"/>
            <w:vAlign w:val="center"/>
          </w:tcPr>
          <w:p w14:paraId="14A122B5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b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b/>
                <w:sz w:val="20"/>
                <w:szCs w:val="22"/>
                <w:lang w:eastAsia="en-US"/>
              </w:rPr>
              <w:t>№ п/п</w:t>
            </w:r>
          </w:p>
        </w:tc>
        <w:tc>
          <w:tcPr>
            <w:tcW w:w="3185" w:type="pct"/>
            <w:shd w:val="clear" w:color="auto" w:fill="auto"/>
            <w:vAlign w:val="center"/>
          </w:tcPr>
          <w:p w14:paraId="04BD37F3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b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b/>
                <w:sz w:val="20"/>
                <w:szCs w:val="22"/>
                <w:lang w:eastAsia="en-US"/>
              </w:rPr>
              <w:t>Наименование источника</w:t>
            </w:r>
          </w:p>
        </w:tc>
        <w:tc>
          <w:tcPr>
            <w:tcW w:w="1362" w:type="pct"/>
            <w:shd w:val="clear" w:color="auto" w:fill="auto"/>
          </w:tcPr>
          <w:p w14:paraId="6A180F9C" w14:textId="77777777" w:rsidR="00966C7A" w:rsidRPr="00966C7A" w:rsidRDefault="00966C7A" w:rsidP="00966C7A">
            <w:pPr>
              <w:keepLines w:val="0"/>
              <w:widowControl w:val="0"/>
              <w:ind w:firstLine="0"/>
              <w:jc w:val="center"/>
              <w:rPr>
                <w:rFonts w:eastAsia="Calibri"/>
                <w:b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b/>
                <w:sz w:val="20"/>
                <w:szCs w:val="22"/>
                <w:lang w:eastAsia="en-US"/>
              </w:rPr>
              <w:t xml:space="preserve">Тепловая нагрузка, </w:t>
            </w:r>
          </w:p>
          <w:p w14:paraId="381BC590" w14:textId="77777777" w:rsidR="00966C7A" w:rsidRPr="00966C7A" w:rsidRDefault="00966C7A" w:rsidP="00966C7A">
            <w:pPr>
              <w:keepLines w:val="0"/>
              <w:widowControl w:val="0"/>
              <w:ind w:firstLine="0"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b/>
                <w:sz w:val="20"/>
                <w:szCs w:val="22"/>
                <w:lang w:eastAsia="en-US"/>
              </w:rPr>
              <w:t>Гкал/час</w:t>
            </w:r>
          </w:p>
        </w:tc>
      </w:tr>
      <w:tr w:rsidR="00966C7A" w:rsidRPr="00966C7A" w14:paraId="1CABB040" w14:textId="77777777" w:rsidTr="0050088D">
        <w:trPr>
          <w:cantSplit/>
          <w:trHeight w:val="227"/>
          <w:jc w:val="center"/>
        </w:trPr>
        <w:tc>
          <w:tcPr>
            <w:tcW w:w="453" w:type="pct"/>
            <w:shd w:val="clear" w:color="auto" w:fill="auto"/>
            <w:vAlign w:val="center"/>
          </w:tcPr>
          <w:p w14:paraId="1CB146A2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b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b/>
                <w:sz w:val="20"/>
                <w:szCs w:val="22"/>
                <w:lang w:eastAsia="en-US"/>
              </w:rPr>
              <w:t>1.</w:t>
            </w:r>
          </w:p>
        </w:tc>
        <w:tc>
          <w:tcPr>
            <w:tcW w:w="3185" w:type="pct"/>
            <w:shd w:val="clear" w:color="auto" w:fill="auto"/>
            <w:vAlign w:val="center"/>
          </w:tcPr>
          <w:p w14:paraId="57EF883F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b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b/>
                <w:sz w:val="20"/>
                <w:szCs w:val="22"/>
                <w:lang w:eastAsia="en-US"/>
              </w:rPr>
              <w:t>ООО «Теплосеть»</w:t>
            </w:r>
          </w:p>
        </w:tc>
        <w:tc>
          <w:tcPr>
            <w:tcW w:w="1362" w:type="pct"/>
            <w:shd w:val="clear" w:color="auto" w:fill="auto"/>
            <w:vAlign w:val="center"/>
          </w:tcPr>
          <w:p w14:paraId="1B4AB919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b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b/>
                <w:sz w:val="20"/>
                <w:szCs w:val="22"/>
                <w:lang w:eastAsia="en-US"/>
              </w:rPr>
              <w:t>33,429</w:t>
            </w:r>
          </w:p>
        </w:tc>
      </w:tr>
      <w:tr w:rsidR="00966C7A" w:rsidRPr="00966C7A" w14:paraId="3B2445B6" w14:textId="77777777" w:rsidTr="0050088D">
        <w:trPr>
          <w:cantSplit/>
          <w:trHeight w:val="227"/>
          <w:jc w:val="center"/>
        </w:trPr>
        <w:tc>
          <w:tcPr>
            <w:tcW w:w="453" w:type="pct"/>
            <w:shd w:val="clear" w:color="auto" w:fill="auto"/>
            <w:vAlign w:val="center"/>
          </w:tcPr>
          <w:p w14:paraId="01955BA0" w14:textId="77777777" w:rsidR="00966C7A" w:rsidRPr="00966C7A" w:rsidRDefault="00966C7A" w:rsidP="00966C7A">
            <w:pPr>
              <w:widowControl w:val="0"/>
              <w:ind w:firstLine="0"/>
              <w:jc w:val="right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1.1.</w:t>
            </w:r>
          </w:p>
        </w:tc>
        <w:tc>
          <w:tcPr>
            <w:tcW w:w="3185" w:type="pct"/>
            <w:shd w:val="clear" w:color="auto" w:fill="auto"/>
            <w:vAlign w:val="center"/>
          </w:tcPr>
          <w:p w14:paraId="59E8AA78" w14:textId="77777777" w:rsidR="00966C7A" w:rsidRPr="00966C7A" w:rsidRDefault="00966C7A" w:rsidP="00966C7A">
            <w:pPr>
              <w:widowControl w:val="0"/>
              <w:ind w:firstLine="0"/>
              <w:jc w:val="left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Котельная №1 «Центральная районная котельная»</w:t>
            </w:r>
          </w:p>
        </w:tc>
        <w:tc>
          <w:tcPr>
            <w:tcW w:w="1362" w:type="pct"/>
            <w:shd w:val="clear" w:color="auto" w:fill="auto"/>
            <w:vAlign w:val="center"/>
          </w:tcPr>
          <w:p w14:paraId="4DE090EA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29,900</w:t>
            </w:r>
          </w:p>
        </w:tc>
      </w:tr>
      <w:tr w:rsidR="00966C7A" w:rsidRPr="00966C7A" w14:paraId="5D55651A" w14:textId="77777777" w:rsidTr="0050088D">
        <w:trPr>
          <w:cantSplit/>
          <w:trHeight w:val="227"/>
          <w:jc w:val="center"/>
        </w:trPr>
        <w:tc>
          <w:tcPr>
            <w:tcW w:w="453" w:type="pct"/>
            <w:shd w:val="clear" w:color="auto" w:fill="auto"/>
            <w:vAlign w:val="center"/>
          </w:tcPr>
          <w:p w14:paraId="799335C0" w14:textId="77777777" w:rsidR="00966C7A" w:rsidRPr="00966C7A" w:rsidRDefault="00966C7A" w:rsidP="00966C7A">
            <w:pPr>
              <w:widowControl w:val="0"/>
              <w:ind w:firstLine="0"/>
              <w:jc w:val="right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1.2.</w:t>
            </w:r>
          </w:p>
        </w:tc>
        <w:tc>
          <w:tcPr>
            <w:tcW w:w="3185" w:type="pct"/>
            <w:shd w:val="clear" w:color="auto" w:fill="auto"/>
            <w:vAlign w:val="center"/>
          </w:tcPr>
          <w:p w14:paraId="1F81F067" w14:textId="77777777" w:rsidR="00966C7A" w:rsidRPr="00966C7A" w:rsidRDefault="00966C7A" w:rsidP="00966C7A">
            <w:pPr>
              <w:widowControl w:val="0"/>
              <w:ind w:firstLine="0"/>
              <w:jc w:val="left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Котельная №2 «ГМО»</w:t>
            </w:r>
          </w:p>
        </w:tc>
        <w:tc>
          <w:tcPr>
            <w:tcW w:w="1362" w:type="pct"/>
            <w:shd w:val="clear" w:color="auto" w:fill="auto"/>
            <w:vAlign w:val="center"/>
          </w:tcPr>
          <w:p w14:paraId="56F05763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0,257</w:t>
            </w:r>
          </w:p>
        </w:tc>
      </w:tr>
      <w:tr w:rsidR="00966C7A" w:rsidRPr="00966C7A" w14:paraId="4B568D65" w14:textId="77777777" w:rsidTr="0050088D">
        <w:trPr>
          <w:cantSplit/>
          <w:trHeight w:val="227"/>
          <w:jc w:val="center"/>
        </w:trPr>
        <w:tc>
          <w:tcPr>
            <w:tcW w:w="453" w:type="pct"/>
            <w:shd w:val="clear" w:color="auto" w:fill="auto"/>
            <w:vAlign w:val="center"/>
          </w:tcPr>
          <w:p w14:paraId="3014851E" w14:textId="77777777" w:rsidR="00966C7A" w:rsidRPr="00966C7A" w:rsidRDefault="00966C7A" w:rsidP="00966C7A">
            <w:pPr>
              <w:widowControl w:val="0"/>
              <w:ind w:firstLine="0"/>
              <w:jc w:val="right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1.3.</w:t>
            </w:r>
          </w:p>
        </w:tc>
        <w:tc>
          <w:tcPr>
            <w:tcW w:w="3185" w:type="pct"/>
            <w:shd w:val="clear" w:color="auto" w:fill="auto"/>
            <w:vAlign w:val="center"/>
          </w:tcPr>
          <w:p w14:paraId="1E438E3E" w14:textId="77777777" w:rsidR="00966C7A" w:rsidRPr="00966C7A" w:rsidRDefault="00966C7A" w:rsidP="00966C7A">
            <w:pPr>
              <w:widowControl w:val="0"/>
              <w:ind w:firstLine="0"/>
              <w:jc w:val="left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Котельная №3 с. Дуэ</w:t>
            </w:r>
          </w:p>
        </w:tc>
        <w:tc>
          <w:tcPr>
            <w:tcW w:w="1362" w:type="pct"/>
            <w:shd w:val="clear" w:color="auto" w:fill="auto"/>
            <w:vAlign w:val="center"/>
          </w:tcPr>
          <w:p w14:paraId="20B498CC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0,657</w:t>
            </w:r>
          </w:p>
        </w:tc>
      </w:tr>
      <w:tr w:rsidR="00966C7A" w:rsidRPr="00966C7A" w14:paraId="72C9B304" w14:textId="77777777" w:rsidTr="0050088D">
        <w:trPr>
          <w:cantSplit/>
          <w:trHeight w:val="227"/>
          <w:jc w:val="center"/>
        </w:trPr>
        <w:tc>
          <w:tcPr>
            <w:tcW w:w="453" w:type="pct"/>
            <w:shd w:val="clear" w:color="auto" w:fill="auto"/>
            <w:vAlign w:val="center"/>
          </w:tcPr>
          <w:p w14:paraId="527B39E0" w14:textId="77777777" w:rsidR="00966C7A" w:rsidRPr="00966C7A" w:rsidRDefault="00966C7A" w:rsidP="00966C7A">
            <w:pPr>
              <w:widowControl w:val="0"/>
              <w:ind w:firstLine="0"/>
              <w:jc w:val="right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1.4.</w:t>
            </w:r>
          </w:p>
        </w:tc>
        <w:tc>
          <w:tcPr>
            <w:tcW w:w="3185" w:type="pct"/>
            <w:shd w:val="clear" w:color="auto" w:fill="auto"/>
            <w:vAlign w:val="center"/>
          </w:tcPr>
          <w:p w14:paraId="5C682C93" w14:textId="77777777" w:rsidR="00966C7A" w:rsidRPr="00966C7A" w:rsidRDefault="00966C7A" w:rsidP="00966C7A">
            <w:pPr>
              <w:widowControl w:val="0"/>
              <w:ind w:firstLine="0"/>
              <w:jc w:val="left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Котельная №4 «Совхоз»</w:t>
            </w:r>
          </w:p>
        </w:tc>
        <w:tc>
          <w:tcPr>
            <w:tcW w:w="1362" w:type="pct"/>
            <w:shd w:val="clear" w:color="auto" w:fill="auto"/>
            <w:vAlign w:val="center"/>
          </w:tcPr>
          <w:p w14:paraId="2382FA51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0,775</w:t>
            </w:r>
          </w:p>
        </w:tc>
      </w:tr>
      <w:tr w:rsidR="00966C7A" w:rsidRPr="00966C7A" w14:paraId="1F6420FF" w14:textId="77777777" w:rsidTr="0050088D">
        <w:trPr>
          <w:cantSplit/>
          <w:trHeight w:val="227"/>
          <w:jc w:val="center"/>
        </w:trPr>
        <w:tc>
          <w:tcPr>
            <w:tcW w:w="453" w:type="pct"/>
            <w:shd w:val="clear" w:color="auto" w:fill="auto"/>
            <w:vAlign w:val="center"/>
          </w:tcPr>
          <w:p w14:paraId="3EE58622" w14:textId="77777777" w:rsidR="00966C7A" w:rsidRPr="00966C7A" w:rsidRDefault="00966C7A" w:rsidP="00966C7A">
            <w:pPr>
              <w:widowControl w:val="0"/>
              <w:ind w:firstLine="0"/>
              <w:jc w:val="right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1.5.</w:t>
            </w:r>
          </w:p>
        </w:tc>
        <w:tc>
          <w:tcPr>
            <w:tcW w:w="3185" w:type="pct"/>
            <w:shd w:val="clear" w:color="auto" w:fill="auto"/>
            <w:vAlign w:val="center"/>
          </w:tcPr>
          <w:p w14:paraId="06578C90" w14:textId="77777777" w:rsidR="00966C7A" w:rsidRPr="00966C7A" w:rsidRDefault="00966C7A" w:rsidP="00966C7A">
            <w:pPr>
              <w:widowControl w:val="0"/>
              <w:ind w:firstLine="0"/>
              <w:jc w:val="left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Котельная №5 с. Михайловка</w:t>
            </w:r>
          </w:p>
        </w:tc>
        <w:tc>
          <w:tcPr>
            <w:tcW w:w="1362" w:type="pct"/>
            <w:shd w:val="clear" w:color="auto" w:fill="auto"/>
            <w:vAlign w:val="center"/>
          </w:tcPr>
          <w:p w14:paraId="67B82B5B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0,875</w:t>
            </w:r>
          </w:p>
        </w:tc>
      </w:tr>
      <w:tr w:rsidR="00966C7A" w:rsidRPr="00966C7A" w14:paraId="4AC1D490" w14:textId="77777777" w:rsidTr="0050088D">
        <w:trPr>
          <w:cantSplit/>
          <w:trHeight w:val="227"/>
          <w:jc w:val="center"/>
        </w:trPr>
        <w:tc>
          <w:tcPr>
            <w:tcW w:w="453" w:type="pct"/>
            <w:shd w:val="clear" w:color="auto" w:fill="auto"/>
            <w:vAlign w:val="center"/>
          </w:tcPr>
          <w:p w14:paraId="5F528F6E" w14:textId="77777777" w:rsidR="00966C7A" w:rsidRPr="00966C7A" w:rsidRDefault="00966C7A" w:rsidP="00966C7A">
            <w:pPr>
              <w:widowControl w:val="0"/>
              <w:ind w:firstLine="0"/>
              <w:jc w:val="right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1.6.</w:t>
            </w:r>
          </w:p>
        </w:tc>
        <w:tc>
          <w:tcPr>
            <w:tcW w:w="3185" w:type="pct"/>
            <w:shd w:val="clear" w:color="auto" w:fill="auto"/>
            <w:vAlign w:val="center"/>
          </w:tcPr>
          <w:p w14:paraId="7D556305" w14:textId="77777777" w:rsidR="00966C7A" w:rsidRPr="00966C7A" w:rsidRDefault="00966C7A" w:rsidP="00966C7A">
            <w:pPr>
              <w:widowControl w:val="0"/>
              <w:ind w:firstLine="0"/>
              <w:jc w:val="left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Котельная №6 «Рыбозавод»</w:t>
            </w:r>
          </w:p>
        </w:tc>
        <w:tc>
          <w:tcPr>
            <w:tcW w:w="1362" w:type="pct"/>
            <w:shd w:val="clear" w:color="auto" w:fill="auto"/>
            <w:vAlign w:val="center"/>
          </w:tcPr>
          <w:p w14:paraId="4FC4C4E1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0,965</w:t>
            </w:r>
          </w:p>
        </w:tc>
      </w:tr>
      <w:tr w:rsidR="00966C7A" w:rsidRPr="00966C7A" w14:paraId="292D6A54" w14:textId="77777777" w:rsidTr="0050088D">
        <w:trPr>
          <w:cantSplit/>
          <w:trHeight w:val="227"/>
          <w:jc w:val="center"/>
        </w:trPr>
        <w:tc>
          <w:tcPr>
            <w:tcW w:w="453" w:type="pct"/>
            <w:shd w:val="clear" w:color="auto" w:fill="auto"/>
            <w:vAlign w:val="center"/>
          </w:tcPr>
          <w:p w14:paraId="09047693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b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b/>
                <w:sz w:val="20"/>
                <w:szCs w:val="22"/>
                <w:lang w:eastAsia="en-US"/>
              </w:rPr>
              <w:t>2.</w:t>
            </w:r>
          </w:p>
        </w:tc>
        <w:tc>
          <w:tcPr>
            <w:tcW w:w="3185" w:type="pct"/>
            <w:shd w:val="clear" w:color="auto" w:fill="auto"/>
            <w:vAlign w:val="center"/>
          </w:tcPr>
          <w:p w14:paraId="0B45AC37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b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b/>
                <w:sz w:val="20"/>
                <w:szCs w:val="22"/>
                <w:lang w:eastAsia="en-US"/>
              </w:rPr>
              <w:t>МУП «Транспорт»</w:t>
            </w:r>
          </w:p>
        </w:tc>
        <w:tc>
          <w:tcPr>
            <w:tcW w:w="1362" w:type="pct"/>
            <w:shd w:val="clear" w:color="auto" w:fill="auto"/>
            <w:vAlign w:val="center"/>
          </w:tcPr>
          <w:p w14:paraId="0AEC600C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b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b/>
                <w:sz w:val="20"/>
                <w:szCs w:val="22"/>
                <w:lang w:eastAsia="en-US"/>
              </w:rPr>
              <w:t>0,750</w:t>
            </w:r>
          </w:p>
        </w:tc>
      </w:tr>
      <w:tr w:rsidR="00966C7A" w:rsidRPr="00966C7A" w14:paraId="15A46E12" w14:textId="77777777" w:rsidTr="0050088D">
        <w:trPr>
          <w:cantSplit/>
          <w:trHeight w:val="227"/>
          <w:jc w:val="center"/>
        </w:trPr>
        <w:tc>
          <w:tcPr>
            <w:tcW w:w="453" w:type="pct"/>
            <w:shd w:val="clear" w:color="auto" w:fill="auto"/>
            <w:vAlign w:val="center"/>
          </w:tcPr>
          <w:p w14:paraId="4E54D44F" w14:textId="77777777" w:rsidR="00966C7A" w:rsidRPr="00966C7A" w:rsidRDefault="00966C7A" w:rsidP="00966C7A">
            <w:pPr>
              <w:widowControl w:val="0"/>
              <w:ind w:firstLine="0"/>
              <w:jc w:val="right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2.1.</w:t>
            </w:r>
          </w:p>
        </w:tc>
        <w:tc>
          <w:tcPr>
            <w:tcW w:w="3185" w:type="pct"/>
            <w:shd w:val="clear" w:color="auto" w:fill="auto"/>
            <w:vAlign w:val="center"/>
          </w:tcPr>
          <w:p w14:paraId="2761B298" w14:textId="77777777" w:rsidR="00966C7A" w:rsidRPr="00966C7A" w:rsidRDefault="00966C7A" w:rsidP="00966C7A">
            <w:pPr>
              <w:widowControl w:val="0"/>
              <w:ind w:firstLine="0"/>
              <w:jc w:val="left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 xml:space="preserve">Котельная №1 с. </w:t>
            </w:r>
            <w:proofErr w:type="spellStart"/>
            <w:r w:rsidRPr="00966C7A">
              <w:rPr>
                <w:rFonts w:eastAsia="Calibri"/>
                <w:sz w:val="20"/>
                <w:szCs w:val="22"/>
                <w:lang w:eastAsia="en-US"/>
              </w:rPr>
              <w:t>Виахту</w:t>
            </w:r>
            <w:proofErr w:type="spellEnd"/>
          </w:p>
        </w:tc>
        <w:tc>
          <w:tcPr>
            <w:tcW w:w="1362" w:type="pct"/>
          </w:tcPr>
          <w:p w14:paraId="6A0D272A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0,250</w:t>
            </w:r>
          </w:p>
        </w:tc>
      </w:tr>
      <w:tr w:rsidR="00966C7A" w:rsidRPr="00966C7A" w14:paraId="2AA445B5" w14:textId="77777777" w:rsidTr="0050088D">
        <w:trPr>
          <w:cantSplit/>
          <w:trHeight w:val="227"/>
          <w:jc w:val="center"/>
        </w:trPr>
        <w:tc>
          <w:tcPr>
            <w:tcW w:w="453" w:type="pct"/>
            <w:shd w:val="clear" w:color="auto" w:fill="auto"/>
            <w:vAlign w:val="center"/>
          </w:tcPr>
          <w:p w14:paraId="601F6D06" w14:textId="77777777" w:rsidR="00966C7A" w:rsidRPr="00966C7A" w:rsidRDefault="00966C7A" w:rsidP="00966C7A">
            <w:pPr>
              <w:widowControl w:val="0"/>
              <w:ind w:firstLine="0"/>
              <w:jc w:val="right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2.2.</w:t>
            </w:r>
          </w:p>
        </w:tc>
        <w:tc>
          <w:tcPr>
            <w:tcW w:w="3185" w:type="pct"/>
            <w:shd w:val="clear" w:color="auto" w:fill="auto"/>
            <w:vAlign w:val="center"/>
          </w:tcPr>
          <w:p w14:paraId="30A659C5" w14:textId="77777777" w:rsidR="00966C7A" w:rsidRPr="00966C7A" w:rsidRDefault="00966C7A" w:rsidP="00966C7A">
            <w:pPr>
              <w:widowControl w:val="0"/>
              <w:ind w:firstLine="0"/>
              <w:jc w:val="left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 xml:space="preserve">Котельная №2 с. </w:t>
            </w:r>
            <w:proofErr w:type="spellStart"/>
            <w:r w:rsidRPr="00966C7A">
              <w:rPr>
                <w:rFonts w:eastAsia="Calibri"/>
                <w:sz w:val="20"/>
                <w:szCs w:val="22"/>
                <w:lang w:eastAsia="en-US"/>
              </w:rPr>
              <w:t>Хоэ</w:t>
            </w:r>
            <w:proofErr w:type="spellEnd"/>
          </w:p>
        </w:tc>
        <w:tc>
          <w:tcPr>
            <w:tcW w:w="1362" w:type="pct"/>
          </w:tcPr>
          <w:p w14:paraId="78CEA531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0,300</w:t>
            </w:r>
          </w:p>
        </w:tc>
      </w:tr>
      <w:tr w:rsidR="00966C7A" w:rsidRPr="00966C7A" w14:paraId="22205B3A" w14:textId="77777777" w:rsidTr="0050088D">
        <w:trPr>
          <w:cantSplit/>
          <w:trHeight w:val="227"/>
          <w:jc w:val="center"/>
        </w:trPr>
        <w:tc>
          <w:tcPr>
            <w:tcW w:w="453" w:type="pct"/>
            <w:shd w:val="clear" w:color="auto" w:fill="auto"/>
            <w:vAlign w:val="center"/>
          </w:tcPr>
          <w:p w14:paraId="7B1302CC" w14:textId="77777777" w:rsidR="00966C7A" w:rsidRPr="00966C7A" w:rsidRDefault="00966C7A" w:rsidP="00966C7A">
            <w:pPr>
              <w:widowControl w:val="0"/>
              <w:ind w:firstLine="0"/>
              <w:jc w:val="right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2.3.</w:t>
            </w:r>
          </w:p>
        </w:tc>
        <w:tc>
          <w:tcPr>
            <w:tcW w:w="3185" w:type="pct"/>
            <w:shd w:val="clear" w:color="auto" w:fill="auto"/>
            <w:vAlign w:val="center"/>
          </w:tcPr>
          <w:p w14:paraId="235F4858" w14:textId="77777777" w:rsidR="00966C7A" w:rsidRPr="00966C7A" w:rsidRDefault="00966C7A" w:rsidP="00966C7A">
            <w:pPr>
              <w:widowControl w:val="0"/>
              <w:ind w:firstLine="0"/>
              <w:jc w:val="left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Котельная №3 с. Танги</w:t>
            </w:r>
          </w:p>
        </w:tc>
        <w:tc>
          <w:tcPr>
            <w:tcW w:w="1362" w:type="pct"/>
          </w:tcPr>
          <w:p w14:paraId="196711BE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0,200</w:t>
            </w:r>
          </w:p>
        </w:tc>
      </w:tr>
      <w:tr w:rsidR="00966C7A" w:rsidRPr="00966C7A" w14:paraId="093339B0" w14:textId="77777777" w:rsidTr="0050088D">
        <w:trPr>
          <w:cantSplit/>
          <w:trHeight w:val="227"/>
          <w:jc w:val="center"/>
        </w:trPr>
        <w:tc>
          <w:tcPr>
            <w:tcW w:w="453" w:type="pct"/>
            <w:shd w:val="clear" w:color="auto" w:fill="auto"/>
            <w:vAlign w:val="center"/>
          </w:tcPr>
          <w:p w14:paraId="4E587232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b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b/>
                <w:sz w:val="20"/>
                <w:szCs w:val="22"/>
                <w:lang w:eastAsia="en-US"/>
              </w:rPr>
              <w:t>3.</w:t>
            </w:r>
          </w:p>
        </w:tc>
        <w:tc>
          <w:tcPr>
            <w:tcW w:w="3185" w:type="pct"/>
            <w:shd w:val="clear" w:color="auto" w:fill="auto"/>
            <w:vAlign w:val="center"/>
          </w:tcPr>
          <w:p w14:paraId="3221D5DC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b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b/>
                <w:sz w:val="20"/>
                <w:szCs w:val="22"/>
                <w:lang w:eastAsia="en-US"/>
              </w:rPr>
              <w:t>ООО «Теплотехник»</w:t>
            </w:r>
          </w:p>
        </w:tc>
        <w:tc>
          <w:tcPr>
            <w:tcW w:w="1362" w:type="pct"/>
            <w:shd w:val="clear" w:color="auto" w:fill="auto"/>
            <w:vAlign w:val="center"/>
          </w:tcPr>
          <w:p w14:paraId="57162FC3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b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b/>
                <w:sz w:val="20"/>
                <w:szCs w:val="22"/>
                <w:lang w:eastAsia="en-US"/>
              </w:rPr>
              <w:t>1,523</w:t>
            </w:r>
          </w:p>
        </w:tc>
      </w:tr>
      <w:tr w:rsidR="00966C7A" w:rsidRPr="00966C7A" w14:paraId="7DBFB345" w14:textId="77777777" w:rsidTr="0050088D">
        <w:trPr>
          <w:cantSplit/>
          <w:trHeight w:val="227"/>
          <w:jc w:val="center"/>
        </w:trPr>
        <w:tc>
          <w:tcPr>
            <w:tcW w:w="453" w:type="pct"/>
            <w:shd w:val="clear" w:color="auto" w:fill="auto"/>
            <w:vAlign w:val="center"/>
          </w:tcPr>
          <w:p w14:paraId="0D38D35B" w14:textId="77777777" w:rsidR="00966C7A" w:rsidRPr="00966C7A" w:rsidRDefault="00966C7A" w:rsidP="00966C7A">
            <w:pPr>
              <w:widowControl w:val="0"/>
              <w:ind w:firstLine="0"/>
              <w:jc w:val="right"/>
              <w:rPr>
                <w:rFonts w:eastAsia="Calibri"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sz w:val="20"/>
                <w:szCs w:val="22"/>
                <w:lang w:eastAsia="en-US"/>
              </w:rPr>
              <w:t>3.1.</w:t>
            </w:r>
          </w:p>
        </w:tc>
        <w:tc>
          <w:tcPr>
            <w:tcW w:w="3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1094C" w14:textId="77777777" w:rsidR="00966C7A" w:rsidRPr="00966C7A" w:rsidRDefault="00966C7A" w:rsidP="00966C7A">
            <w:pPr>
              <w:ind w:firstLine="0"/>
            </w:pPr>
            <w:r w:rsidRPr="00966C7A">
              <w:rPr>
                <w:color w:val="000000"/>
                <w:sz w:val="20"/>
              </w:rPr>
              <w:t>Мгачинская модульная котельная</w:t>
            </w:r>
          </w:p>
        </w:tc>
        <w:tc>
          <w:tcPr>
            <w:tcW w:w="1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E8E24" w14:textId="77777777" w:rsidR="00966C7A" w:rsidRPr="00966C7A" w:rsidRDefault="00966C7A" w:rsidP="00966C7A">
            <w:pPr>
              <w:ind w:firstLine="0"/>
              <w:jc w:val="center"/>
            </w:pPr>
            <w:r w:rsidRPr="00966C7A">
              <w:rPr>
                <w:color w:val="000000"/>
                <w:sz w:val="20"/>
              </w:rPr>
              <w:t>1,523</w:t>
            </w:r>
          </w:p>
        </w:tc>
      </w:tr>
      <w:tr w:rsidR="00966C7A" w:rsidRPr="00966C7A" w14:paraId="61A85CC3" w14:textId="77777777" w:rsidTr="0050088D">
        <w:trPr>
          <w:cantSplit/>
          <w:trHeight w:val="227"/>
          <w:jc w:val="center"/>
        </w:trPr>
        <w:tc>
          <w:tcPr>
            <w:tcW w:w="453" w:type="pct"/>
            <w:shd w:val="clear" w:color="auto" w:fill="auto"/>
            <w:vAlign w:val="center"/>
          </w:tcPr>
          <w:p w14:paraId="3E4D671C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sz w:val="20"/>
                <w:szCs w:val="22"/>
                <w:lang w:eastAsia="en-US"/>
              </w:rPr>
            </w:pPr>
          </w:p>
        </w:tc>
        <w:tc>
          <w:tcPr>
            <w:tcW w:w="3185" w:type="pct"/>
            <w:shd w:val="clear" w:color="auto" w:fill="auto"/>
            <w:vAlign w:val="center"/>
          </w:tcPr>
          <w:p w14:paraId="3A797F8E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b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b/>
                <w:sz w:val="20"/>
                <w:szCs w:val="22"/>
                <w:lang w:eastAsia="en-US"/>
              </w:rPr>
              <w:t>Итого по источникам:</w:t>
            </w:r>
          </w:p>
        </w:tc>
        <w:tc>
          <w:tcPr>
            <w:tcW w:w="1362" w:type="pct"/>
            <w:shd w:val="clear" w:color="auto" w:fill="auto"/>
            <w:vAlign w:val="center"/>
          </w:tcPr>
          <w:p w14:paraId="621F3104" w14:textId="77777777" w:rsidR="00966C7A" w:rsidRPr="00966C7A" w:rsidRDefault="00966C7A" w:rsidP="00966C7A">
            <w:pPr>
              <w:widowControl w:val="0"/>
              <w:ind w:firstLine="0"/>
              <w:jc w:val="center"/>
              <w:rPr>
                <w:rFonts w:eastAsia="Calibri"/>
                <w:b/>
                <w:sz w:val="20"/>
                <w:szCs w:val="22"/>
                <w:lang w:eastAsia="en-US"/>
              </w:rPr>
            </w:pPr>
            <w:r w:rsidRPr="00966C7A">
              <w:rPr>
                <w:rFonts w:eastAsia="Calibri"/>
                <w:b/>
                <w:sz w:val="20"/>
                <w:szCs w:val="22"/>
                <w:lang w:eastAsia="en-US"/>
              </w:rPr>
              <w:t>35,732</w:t>
            </w:r>
          </w:p>
        </w:tc>
      </w:tr>
    </w:tbl>
    <w:p w14:paraId="3E9D92A1" w14:textId="77777777" w:rsidR="00966C7A" w:rsidRDefault="00966C7A" w:rsidP="00966C7A">
      <w:pPr>
        <w:pStyle w:val="2"/>
      </w:pPr>
      <w:bookmarkStart w:id="6" w:name="_Toc526847866"/>
      <w:bookmarkStart w:id="7" w:name="_Toc526848072"/>
      <w:bookmarkStart w:id="8" w:name="_Toc12342875"/>
      <w:r w:rsidRPr="000E602D">
        <w:lastRenderedPageBreak/>
        <w:t>Мероприятия на источниках тепловой энергии</w:t>
      </w:r>
      <w:bookmarkEnd w:id="6"/>
      <w:bookmarkEnd w:id="7"/>
      <w:bookmarkEnd w:id="8"/>
    </w:p>
    <w:p w14:paraId="79BAA842" w14:textId="77777777" w:rsidR="00966C7A" w:rsidRDefault="00966C7A" w:rsidP="00966C7A">
      <w:pPr>
        <w:pStyle w:val="3"/>
      </w:pPr>
      <w:bookmarkStart w:id="9" w:name="_Toc526847867"/>
      <w:bookmarkStart w:id="10" w:name="_Toc526848073"/>
      <w:r>
        <w:t xml:space="preserve">Строительство источников </w:t>
      </w:r>
      <w:r w:rsidRPr="00C85A87">
        <w:t>тепловой энергии с комбинирова</w:t>
      </w:r>
      <w:r>
        <w:t>нной выработкой тепловой и элек</w:t>
      </w:r>
      <w:r w:rsidRPr="00C85A87">
        <w:t>трической энергии</w:t>
      </w:r>
      <w:bookmarkEnd w:id="9"/>
      <w:bookmarkEnd w:id="10"/>
      <w:r w:rsidRPr="00C85A87">
        <w:t xml:space="preserve"> </w:t>
      </w:r>
    </w:p>
    <w:p w14:paraId="08655137" w14:textId="77777777" w:rsidR="00565024" w:rsidRPr="00E70636" w:rsidRDefault="00565024" w:rsidP="00565024">
      <w:r>
        <w:t xml:space="preserve">Строительство </w:t>
      </w:r>
      <w:r w:rsidRPr="00E70636">
        <w:t>источников тепловой энергии, функционирующих в режиме комбинированной выработки электрической и тепловой энер</w:t>
      </w:r>
      <w:r>
        <w:t>гии, для обеспечения перспектив</w:t>
      </w:r>
      <w:r w:rsidRPr="00E70636">
        <w:t>ных тепловых нагрузок</w:t>
      </w:r>
      <w:r>
        <w:t xml:space="preserve"> на территории городского округа «Александровск-Сахалинский район» не планируется.</w:t>
      </w:r>
    </w:p>
    <w:p w14:paraId="54783245" w14:textId="09DB3F94" w:rsidR="001F611D" w:rsidRDefault="00F932D0" w:rsidP="00F932D0">
      <w:pPr>
        <w:pStyle w:val="3"/>
      </w:pPr>
      <w:r w:rsidRPr="00F932D0">
        <w:t xml:space="preserve">Реконструкция действующих источников тепловой энергии с комбинированной выработкой </w:t>
      </w:r>
      <w:r>
        <w:t>тепловой и электрической энерги</w:t>
      </w:r>
      <w:r w:rsidR="001F611D">
        <w:t>и</w:t>
      </w:r>
    </w:p>
    <w:p w14:paraId="05CF1BA2" w14:textId="226B3EB8" w:rsidR="00966C7A" w:rsidRPr="00DF5C95" w:rsidRDefault="00F932D0" w:rsidP="00F932D0">
      <w:r w:rsidRPr="00F932D0">
        <w:t>На территории ГО «Александровск-Сахалинский район» отсутствуют источники, функционирующие в режиме комбинированной выработки электрической и тепловой энергии.</w:t>
      </w:r>
    </w:p>
    <w:p w14:paraId="70C7F2F1" w14:textId="77777777" w:rsidR="00F932D0" w:rsidRPr="00F932D0" w:rsidRDefault="001F611D" w:rsidP="00F932D0">
      <w:pPr>
        <w:pStyle w:val="3"/>
      </w:pPr>
      <w:r w:rsidRPr="004D0E79">
        <w:t xml:space="preserve"> </w:t>
      </w:r>
      <w:r w:rsidR="00F932D0" w:rsidRPr="00F932D0">
        <w:t>Реконструкция котельных для выработки электроэнергии в комбинированном цикле на базе существующих и перспективных тепловых нагрузок</w:t>
      </w:r>
    </w:p>
    <w:p w14:paraId="4280A615" w14:textId="77777777" w:rsidR="00F932D0" w:rsidRDefault="00F932D0" w:rsidP="00F932D0">
      <w:r>
        <w:t>Переоборудование существующих котельных в источники тепловой энергии, функционирующие в режиме комбинированной выработки электрической и тепловой энергии, не предполагается. На перспективу планируется вывод из эксплуатации котельной «ЦРУ» и строительство взамен данного источника ТЭЦ.</w:t>
      </w:r>
    </w:p>
    <w:p w14:paraId="5C7040F4" w14:textId="77777777" w:rsidR="00F932D0" w:rsidRDefault="00F932D0" w:rsidP="00F932D0">
      <w:pPr>
        <w:pStyle w:val="3"/>
      </w:pPr>
      <w:bookmarkStart w:id="11" w:name="_Toc531962024"/>
      <w:r>
        <w:t>О</w:t>
      </w:r>
      <w:r w:rsidRPr="00790DFF">
        <w:t>боснование предлагаемых для реконструкции котельных с увеличением зоны их действия путем включения в нее зон действия существующих источн</w:t>
      </w:r>
      <w:r>
        <w:t>иков тепловой энергии</w:t>
      </w:r>
      <w:bookmarkEnd w:id="11"/>
    </w:p>
    <w:p w14:paraId="5978BBDD" w14:textId="77777777" w:rsidR="00F932D0" w:rsidRDefault="00F932D0" w:rsidP="00F932D0">
      <w:r>
        <w:t>Расширение зон действия существующих источников тепловой энергии не планируется. Подключение новых потребителей будет осуществляться только к тепловым сетям котельной «ЦРК», далее эта нагрузка будет передана на новую ТЭЦ.</w:t>
      </w:r>
    </w:p>
    <w:p w14:paraId="07CBE45B" w14:textId="77777777" w:rsidR="00F932D0" w:rsidRDefault="00F932D0" w:rsidP="00F932D0">
      <w:r>
        <w:t>Однако, для надежной и бесперебойной работы существующих источников тепловой энергии, необходимо выполнить ряд мероприятий:</w:t>
      </w:r>
    </w:p>
    <w:p w14:paraId="34042D15" w14:textId="77777777" w:rsidR="00F932D0" w:rsidRDefault="00F932D0" w:rsidP="00F932D0">
      <w:pPr>
        <w:pStyle w:val="affff6"/>
        <w:keepLines w:val="0"/>
        <w:numPr>
          <w:ilvl w:val="0"/>
          <w:numId w:val="18"/>
        </w:numPr>
        <w:spacing w:before="120" w:after="120"/>
      </w:pPr>
      <w:r>
        <w:t>выполнить замену морально устаревшего оборудования на источниках тепловой энергии;</w:t>
      </w:r>
    </w:p>
    <w:p w14:paraId="1F42570C" w14:textId="77777777" w:rsidR="00F932D0" w:rsidRDefault="00F932D0" w:rsidP="00F932D0">
      <w:pPr>
        <w:pStyle w:val="affff6"/>
        <w:keepLines w:val="0"/>
        <w:numPr>
          <w:ilvl w:val="0"/>
          <w:numId w:val="18"/>
        </w:numPr>
        <w:spacing w:before="120" w:after="120"/>
      </w:pPr>
      <w:r>
        <w:t>осуществить перевод ряда котельных на природный газ.</w:t>
      </w:r>
    </w:p>
    <w:p w14:paraId="4F1227B9" w14:textId="77777777" w:rsidR="00F932D0" w:rsidRDefault="00F932D0" w:rsidP="00F932D0">
      <w:pPr>
        <w:pStyle w:val="affff6"/>
        <w:keepLines w:val="0"/>
        <w:numPr>
          <w:ilvl w:val="0"/>
          <w:numId w:val="18"/>
        </w:numPr>
        <w:spacing w:before="120" w:after="120"/>
      </w:pPr>
      <w:r>
        <w:t>выполнить мероприятия по энергосбережению и повышению энергетической эффективности.</w:t>
      </w:r>
    </w:p>
    <w:p w14:paraId="7EEB6BCA" w14:textId="53C8D0F1" w:rsidR="00565024" w:rsidRDefault="00F932D0" w:rsidP="00F932D0">
      <w:pPr>
        <w:sectPr w:rsidR="0056502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t>Сводный</w:t>
      </w:r>
      <w:r w:rsidRPr="006B12B7">
        <w:t xml:space="preserve"> перечень мероприятий </w:t>
      </w:r>
      <w:r>
        <w:t xml:space="preserve">на источниках </w:t>
      </w:r>
      <w:r w:rsidR="00565024">
        <w:t>по каждой организации</w:t>
      </w:r>
      <w:r>
        <w:t xml:space="preserve"> </w:t>
      </w:r>
      <w:r w:rsidRPr="006B12B7">
        <w:t xml:space="preserve">представлен </w:t>
      </w:r>
      <w:r>
        <w:t>таблицах  5.2.</w:t>
      </w:r>
      <w:r w:rsidR="00565024">
        <w:t>1-</w:t>
      </w:r>
      <w:r>
        <w:t xml:space="preserve"> 5.2.</w:t>
      </w:r>
      <w:r w:rsidR="003E1A92">
        <w:t>5</w:t>
      </w:r>
      <w:r>
        <w:t>.</w:t>
      </w:r>
    </w:p>
    <w:p w14:paraId="7A6227A4" w14:textId="3F7EE990" w:rsidR="00565024" w:rsidRDefault="00565024" w:rsidP="00565024">
      <w:pPr>
        <w:pStyle w:val="aff"/>
      </w:pPr>
      <w:r>
        <w:lastRenderedPageBreak/>
        <w:t xml:space="preserve">Таблица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5.2</w:t>
      </w:r>
      <w:r>
        <w:fldChar w:fldCharType="end"/>
      </w:r>
      <w:r>
        <w:t>.</w:t>
      </w:r>
      <w:r>
        <w:fldChar w:fldCharType="begin"/>
      </w:r>
      <w:r>
        <w:instrText xml:space="preserve"> SEQ Таблица \* ARABIC \s 2 </w:instrText>
      </w:r>
      <w:r>
        <w:fldChar w:fldCharType="separate"/>
      </w:r>
      <w:r>
        <w:t>1</w:t>
      </w:r>
      <w:r>
        <w:fldChar w:fldCharType="end"/>
      </w:r>
      <w:r>
        <w:t xml:space="preserve"> Сводный перечень мероприятий на источниках тепловой энергии ООО «Теплосеть»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72"/>
        <w:gridCol w:w="5602"/>
        <w:gridCol w:w="3175"/>
        <w:gridCol w:w="1343"/>
        <w:gridCol w:w="2431"/>
        <w:gridCol w:w="871"/>
        <w:gridCol w:w="871"/>
        <w:gridCol w:w="871"/>
        <w:gridCol w:w="871"/>
        <w:gridCol w:w="871"/>
        <w:gridCol w:w="871"/>
        <w:gridCol w:w="871"/>
        <w:gridCol w:w="871"/>
        <w:gridCol w:w="859"/>
      </w:tblGrid>
      <w:tr w:rsidR="00565024" w:rsidRPr="00E95CAC" w14:paraId="369EC709" w14:textId="77777777" w:rsidTr="00565024">
        <w:trPr>
          <w:trHeight w:val="227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7BD49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№ п/п</w:t>
            </w:r>
          </w:p>
        </w:tc>
        <w:tc>
          <w:tcPr>
            <w:tcW w:w="1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552FE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Наименование мероприятия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D99F7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Наименование источника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85B57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Срок реализации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504CD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Общая стоимость, млн. руб.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61167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2018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66999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2019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DC982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2020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8392D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2021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636FD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2022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86A70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2023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8456C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2024-2028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C0818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2029-2033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F3B9E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2034-2038</w:t>
            </w:r>
          </w:p>
        </w:tc>
      </w:tr>
      <w:tr w:rsidR="00565024" w:rsidRPr="00E95CAC" w14:paraId="27D2CEA4" w14:textId="77777777" w:rsidTr="00565024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4466550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1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BA954A7" w14:textId="77777777" w:rsidR="00565024" w:rsidRPr="00E95CAC" w:rsidRDefault="00565024" w:rsidP="00565024">
            <w:pPr>
              <w:pStyle w:val="affff2"/>
              <w:jc w:val="left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Строительство новых источников тепловой энергии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21530C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7BDF07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A28106B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81,78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E0AC2E5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E3A5DC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27,72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5E9427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27,72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6694F4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26,34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6D26FC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7D834A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227D88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36A777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C37100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</w:tr>
      <w:tr w:rsidR="00565024" w:rsidRPr="00E95CAC" w14:paraId="4EB628C4" w14:textId="77777777" w:rsidTr="00565024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E218C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1.1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9EC00" w14:textId="77777777" w:rsidR="00565024" w:rsidRPr="00E95CAC" w:rsidRDefault="00565024" w:rsidP="00565024">
            <w:pPr>
              <w:pStyle w:val="affff2"/>
              <w:jc w:val="left"/>
              <w:rPr>
                <w:lang w:eastAsia="ru-RU"/>
              </w:rPr>
            </w:pPr>
            <w:r w:rsidRPr="00E95CAC">
              <w:rPr>
                <w:lang w:eastAsia="ru-RU"/>
              </w:rPr>
              <w:t>Строительство новой газовой котельной «ЦРК» установленной мощностью 40,0 Гкал/ч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F844F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Новая газовая котельная «ЦРК»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3890B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D2344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ED15A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247E1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C68F0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2B61A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0C11D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D3BD2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CA94D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7C9C9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5038D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</w:tr>
      <w:tr w:rsidR="00565024" w:rsidRPr="00E95CAC" w14:paraId="5D893119" w14:textId="77777777" w:rsidTr="00565024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6BA73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BA00C" w14:textId="77777777" w:rsidR="00565024" w:rsidRPr="00E95CAC" w:rsidRDefault="00565024" w:rsidP="00565024">
            <w:pPr>
              <w:pStyle w:val="affff2"/>
              <w:jc w:val="left"/>
              <w:rPr>
                <w:lang w:eastAsia="ru-RU"/>
              </w:rPr>
            </w:pPr>
            <w:r w:rsidRPr="00E95CAC">
              <w:rPr>
                <w:lang w:eastAsia="ru-RU"/>
              </w:rPr>
              <w:t>ПИР и СМР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7D723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506F9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2019-2021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94D36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81,78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3C06C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9C4BA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27,72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CF714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27,72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F7622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26,34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3D536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750CF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3E705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29225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D5B6E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</w:tr>
      <w:tr w:rsidR="00565024" w:rsidRPr="00E95CAC" w14:paraId="087E195F" w14:textId="77777777" w:rsidTr="00565024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32D7760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249A246" w14:textId="77777777" w:rsidR="00565024" w:rsidRPr="00E95CAC" w:rsidRDefault="00565024" w:rsidP="00565024">
            <w:pPr>
              <w:pStyle w:val="affff2"/>
              <w:jc w:val="left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Замена ветхого оборудования на источниках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E32FC5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FAC7854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90E73D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3,1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003D5E4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E3177A6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0,20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AC803D5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1,45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47C4C4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1,45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546A7F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3865511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7A393A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F24DEC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A42721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</w:tr>
      <w:tr w:rsidR="00565024" w:rsidRPr="00E95CAC" w14:paraId="3660E9A7" w14:textId="77777777" w:rsidTr="00565024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01911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2.1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E8CEC" w14:textId="77777777" w:rsidR="00565024" w:rsidRPr="00E95CAC" w:rsidRDefault="00565024" w:rsidP="00565024">
            <w:pPr>
              <w:pStyle w:val="affff2"/>
              <w:jc w:val="left"/>
              <w:rPr>
                <w:lang w:eastAsia="ru-RU"/>
              </w:rPr>
            </w:pPr>
            <w:r w:rsidRPr="00E95CAC">
              <w:rPr>
                <w:lang w:eastAsia="ru-RU"/>
              </w:rPr>
              <w:t>Демонтаж трех котлов Универсал-6 с заменой на новые аналогичной марки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11B37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Котельная №3 с. Дуэ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DF2E2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BA324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E6A28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B3E58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3B08D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8F15C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00BA0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AAB42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8A3F1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651C2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B4709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</w:tr>
      <w:tr w:rsidR="00565024" w:rsidRPr="00E95CAC" w14:paraId="3E0D3BB2" w14:textId="77777777" w:rsidTr="00565024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08D26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3D0B5" w14:textId="77777777" w:rsidR="00565024" w:rsidRPr="00E95CAC" w:rsidRDefault="00565024" w:rsidP="00565024">
            <w:pPr>
              <w:pStyle w:val="affff2"/>
              <w:jc w:val="left"/>
              <w:rPr>
                <w:lang w:eastAsia="ru-RU"/>
              </w:rPr>
            </w:pPr>
            <w:r w:rsidRPr="00E95CAC">
              <w:rPr>
                <w:iCs/>
                <w:lang w:eastAsia="ru-RU"/>
              </w:rPr>
              <w:t>ПИР+СМР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A8ACA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B5BD2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2019-2021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E6B79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3,1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DAEE3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B2191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0,20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38F1E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1,45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64AC3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1,45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F0503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02CB1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F4BA9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63F33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37932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</w:tr>
      <w:tr w:rsidR="00565024" w:rsidRPr="00E95CAC" w14:paraId="48493DA5" w14:textId="77777777" w:rsidTr="00565024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CB7EEE9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3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75532EA" w14:textId="77777777" w:rsidR="00565024" w:rsidRPr="00E95CAC" w:rsidRDefault="00565024" w:rsidP="00565024">
            <w:pPr>
              <w:pStyle w:val="affff2"/>
              <w:jc w:val="left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Перевод источников на другой вид топлива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A8F25C7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0A93D46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7A09B8B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15,06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77BF9AA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A25C43F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2,51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5E6AEC2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2,51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DCB0458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2,51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07282D5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6,63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411D735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0,90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79DE13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4971B2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9B77A1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</w:tr>
      <w:tr w:rsidR="00565024" w:rsidRPr="00E95CAC" w14:paraId="1F82E808" w14:textId="77777777" w:rsidTr="00565024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EBAD5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3.1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259B0" w14:textId="77777777" w:rsidR="00565024" w:rsidRPr="00E95CAC" w:rsidRDefault="00565024" w:rsidP="00565024">
            <w:pPr>
              <w:pStyle w:val="affff2"/>
              <w:jc w:val="left"/>
              <w:rPr>
                <w:lang w:eastAsia="ru-RU"/>
              </w:rPr>
            </w:pPr>
            <w:r w:rsidRPr="00E95CAC">
              <w:rPr>
                <w:lang w:eastAsia="ru-RU"/>
              </w:rPr>
              <w:t>Замена котлов и горелок с целью перевода с угля на природный газ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7ACBF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B063C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B0664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0CE98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273C4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FD1CF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0E775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C7E0C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C66A8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AFBC5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98C02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D0198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</w:tr>
      <w:tr w:rsidR="00565024" w:rsidRPr="00E95CAC" w14:paraId="15981C43" w14:textId="77777777" w:rsidTr="00565024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C3D24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27DCB" w14:textId="77777777" w:rsidR="00565024" w:rsidRPr="00E95CAC" w:rsidRDefault="00565024" w:rsidP="00565024">
            <w:pPr>
              <w:pStyle w:val="affff2"/>
              <w:jc w:val="left"/>
              <w:rPr>
                <w:lang w:eastAsia="ru-RU"/>
              </w:rPr>
            </w:pPr>
            <w:r w:rsidRPr="00E95CAC">
              <w:rPr>
                <w:iCs/>
                <w:lang w:eastAsia="ru-RU"/>
              </w:rPr>
              <w:t>ПИР+СМР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0CE5B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Котельные «Рыбозавод», «Совхоз», «ГМО», с. Михайловка, с. Дуэ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94B68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2019-2023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EA02A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15,06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31465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235D2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2,51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77C93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2,51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2F196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2,51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AEDB2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6,63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D9636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0,90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87993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CBBB8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A47F9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</w:tr>
      <w:tr w:rsidR="00565024" w:rsidRPr="00E95CAC" w14:paraId="4C50FD8A" w14:textId="77777777" w:rsidTr="00565024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80F31C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4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FB388F" w14:textId="77777777" w:rsidR="00565024" w:rsidRPr="00E95CAC" w:rsidRDefault="00565024" w:rsidP="00565024">
            <w:pPr>
              <w:pStyle w:val="affff2"/>
              <w:jc w:val="left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Мероприятия по энергосбережению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B5B96A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E96EDE6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F317AF5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0,1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846B9C7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0,05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C521103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0,05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363748A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97A7A72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AB8369E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813FEA6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21D0970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FFCD13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6B455E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</w:tr>
      <w:tr w:rsidR="00565024" w:rsidRPr="00E95CAC" w14:paraId="7DBC70AB" w14:textId="77777777" w:rsidTr="00565024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B8188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4.1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5158C" w14:textId="77777777" w:rsidR="00565024" w:rsidRPr="00E95CAC" w:rsidRDefault="00565024" w:rsidP="00565024">
            <w:pPr>
              <w:pStyle w:val="affff2"/>
              <w:jc w:val="left"/>
              <w:rPr>
                <w:lang w:eastAsia="ru-RU"/>
              </w:rPr>
            </w:pPr>
            <w:r w:rsidRPr="00E95CAC">
              <w:rPr>
                <w:lang w:eastAsia="ru-RU"/>
              </w:rPr>
              <w:t>Оптимизация режимов работы котлоагрегатов. Контроль за исправностью обмуровки, плотным закрытием заслонок, дверок, гляделок.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87F37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Котельные "ЦРК", «Рыбозавод», «Совхоз», «ГМО», с. Михайловка, с. Дуэ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5356D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2018-2019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F6545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CFDA1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AE31B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73F93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ED028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45BC8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1EBE9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424D5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5DB64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E6744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</w:tr>
      <w:tr w:rsidR="00565024" w:rsidRPr="00E95CAC" w14:paraId="1ADD30E6" w14:textId="77777777" w:rsidTr="00565024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B4F93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4.2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89332" w14:textId="77777777" w:rsidR="00565024" w:rsidRPr="00E95CAC" w:rsidRDefault="00565024" w:rsidP="00565024">
            <w:pPr>
              <w:pStyle w:val="affff2"/>
              <w:jc w:val="left"/>
              <w:rPr>
                <w:lang w:eastAsia="ru-RU"/>
              </w:rPr>
            </w:pPr>
            <w:r w:rsidRPr="00E95CAC">
              <w:rPr>
                <w:lang w:eastAsia="ru-RU"/>
              </w:rPr>
              <w:t xml:space="preserve">Установка пароводяного подогревателя (увеличение температуры подаваемого теплоносителя в сеть на 10-15 </w:t>
            </w:r>
            <w:proofErr w:type="spellStart"/>
            <w:r w:rsidRPr="00E95CAC">
              <w:rPr>
                <w:lang w:eastAsia="ru-RU"/>
              </w:rPr>
              <w:t>грудусов</w:t>
            </w:r>
            <w:proofErr w:type="spellEnd"/>
            <w:r w:rsidRPr="00E95CAC">
              <w:rPr>
                <w:lang w:eastAsia="ru-RU"/>
              </w:rPr>
              <w:t>). Оптимизация режимов горения топлива. Установка воздухоподогревателей 2 шт. на котлы №1,3.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3A202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Котельная "ЦРК"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AED15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2018-2019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62DF8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-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E8027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711CA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24003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E6D76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A0E74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946AB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8CF62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8C476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59EE2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</w:tr>
      <w:tr w:rsidR="00565024" w:rsidRPr="00E95CAC" w14:paraId="22411CE4" w14:textId="77777777" w:rsidTr="00565024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9B781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4.3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1A26F" w14:textId="77777777" w:rsidR="00565024" w:rsidRPr="00E95CAC" w:rsidRDefault="00565024" w:rsidP="00565024">
            <w:pPr>
              <w:pStyle w:val="affff2"/>
              <w:jc w:val="left"/>
              <w:rPr>
                <w:lang w:eastAsia="ru-RU"/>
              </w:rPr>
            </w:pPr>
            <w:r w:rsidRPr="00E95CAC">
              <w:rPr>
                <w:lang w:eastAsia="ru-RU"/>
              </w:rPr>
              <w:t>Замена дымососа ДН-9 и питательного насоса ЦНСГ-60-198. Замена ламп накаливания на энергосберегающие, установка датчиков движения.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15C9B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Котельная "ЦРК",  с. Михайловка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A8FCE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2018-2019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BC873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0,1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5ABDC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0,05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EE6B9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0,05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60BD8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11FA1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74C3E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4979B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8C7D0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63A60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A371C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</w:tr>
      <w:tr w:rsidR="00565024" w:rsidRPr="00E95CAC" w14:paraId="633824DE" w14:textId="77777777" w:rsidTr="00565024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FE2A00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9E0D4D" w14:textId="77777777" w:rsidR="00565024" w:rsidRPr="00E95CAC" w:rsidRDefault="00565024" w:rsidP="00565024">
            <w:pPr>
              <w:pStyle w:val="affff2"/>
              <w:jc w:val="left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Итого по мероприятиям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7131DD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A92E4E4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063F789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100,04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61C3496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0,05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1A3509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30,48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F716C3D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31,68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52556D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30,3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A3F456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6,63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E17ADA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0,9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3307E4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FC271B2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909886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</w:tr>
    </w:tbl>
    <w:p w14:paraId="7BEB50D5" w14:textId="614978D2" w:rsidR="00565024" w:rsidRDefault="00565024" w:rsidP="00565024">
      <w:pPr>
        <w:pStyle w:val="aff"/>
      </w:pPr>
      <w:r>
        <w:t xml:space="preserve">Таблица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5.2</w:t>
      </w:r>
      <w:r>
        <w:fldChar w:fldCharType="end"/>
      </w:r>
      <w:r>
        <w:t>.</w:t>
      </w:r>
      <w:r>
        <w:fldChar w:fldCharType="begin"/>
      </w:r>
      <w:r>
        <w:instrText xml:space="preserve"> SEQ Таблица \* ARABIC \s 2 </w:instrText>
      </w:r>
      <w:r>
        <w:fldChar w:fldCharType="separate"/>
      </w:r>
      <w:r>
        <w:t>2</w:t>
      </w:r>
      <w:r>
        <w:fldChar w:fldCharType="end"/>
      </w:r>
      <w:r>
        <w:t xml:space="preserve"> Сводный перечень мероприятий на источниках тепловой энергии МУП «Транспорт»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72"/>
        <w:gridCol w:w="5602"/>
        <w:gridCol w:w="3175"/>
        <w:gridCol w:w="1343"/>
        <w:gridCol w:w="2431"/>
        <w:gridCol w:w="871"/>
        <w:gridCol w:w="871"/>
        <w:gridCol w:w="871"/>
        <w:gridCol w:w="871"/>
        <w:gridCol w:w="871"/>
        <w:gridCol w:w="871"/>
        <w:gridCol w:w="871"/>
        <w:gridCol w:w="871"/>
        <w:gridCol w:w="859"/>
      </w:tblGrid>
      <w:tr w:rsidR="005941D3" w:rsidRPr="00E95CAC" w14:paraId="5ED1ABAE" w14:textId="77777777" w:rsidTr="009F6D54">
        <w:trPr>
          <w:trHeight w:val="227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36F8E" w14:textId="77777777" w:rsidR="005941D3" w:rsidRPr="005C4FB3" w:rsidRDefault="005941D3" w:rsidP="009F6D54">
            <w:pPr>
              <w:pStyle w:val="affff2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№ п/п</w:t>
            </w:r>
          </w:p>
        </w:tc>
        <w:tc>
          <w:tcPr>
            <w:tcW w:w="1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B9671" w14:textId="77777777" w:rsidR="005941D3" w:rsidRPr="005C4FB3" w:rsidRDefault="005941D3" w:rsidP="009F6D54">
            <w:pPr>
              <w:pStyle w:val="affff2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Наименование мероприятия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750A2" w14:textId="77777777" w:rsidR="005941D3" w:rsidRPr="005C4FB3" w:rsidRDefault="005941D3" w:rsidP="009F6D54">
            <w:pPr>
              <w:pStyle w:val="affff2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Наименование источника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D19B1" w14:textId="77777777" w:rsidR="005941D3" w:rsidRPr="005C4FB3" w:rsidRDefault="005941D3" w:rsidP="009F6D54">
            <w:pPr>
              <w:pStyle w:val="affff2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Срок реализации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F4FAD" w14:textId="77777777" w:rsidR="005941D3" w:rsidRPr="005C4FB3" w:rsidRDefault="005941D3" w:rsidP="009F6D54">
            <w:pPr>
              <w:pStyle w:val="affff2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Общая стоимость, млн. руб.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0786A" w14:textId="77777777" w:rsidR="005941D3" w:rsidRPr="005C4FB3" w:rsidRDefault="005941D3" w:rsidP="009F6D54">
            <w:pPr>
              <w:pStyle w:val="affff2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2018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48CF" w14:textId="77777777" w:rsidR="005941D3" w:rsidRPr="005C4FB3" w:rsidRDefault="005941D3" w:rsidP="009F6D54">
            <w:pPr>
              <w:pStyle w:val="affff2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2019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DFFEC" w14:textId="77777777" w:rsidR="005941D3" w:rsidRPr="005C4FB3" w:rsidRDefault="005941D3" w:rsidP="009F6D54">
            <w:pPr>
              <w:pStyle w:val="affff2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2020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FC897" w14:textId="77777777" w:rsidR="005941D3" w:rsidRPr="005C4FB3" w:rsidRDefault="005941D3" w:rsidP="009F6D54">
            <w:pPr>
              <w:pStyle w:val="affff2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2021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F2A1D" w14:textId="77777777" w:rsidR="005941D3" w:rsidRPr="005C4FB3" w:rsidRDefault="005941D3" w:rsidP="009F6D54">
            <w:pPr>
              <w:pStyle w:val="affff2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2022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F6B88" w14:textId="77777777" w:rsidR="005941D3" w:rsidRPr="005C4FB3" w:rsidRDefault="005941D3" w:rsidP="009F6D54">
            <w:pPr>
              <w:pStyle w:val="affff2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2023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D27CF" w14:textId="77777777" w:rsidR="005941D3" w:rsidRPr="005C4FB3" w:rsidRDefault="005941D3" w:rsidP="009F6D54">
            <w:pPr>
              <w:pStyle w:val="affff2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2024-2028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CFD26" w14:textId="77777777" w:rsidR="005941D3" w:rsidRPr="005C4FB3" w:rsidRDefault="005941D3" w:rsidP="009F6D54">
            <w:pPr>
              <w:pStyle w:val="affff2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2029-2033</w:t>
            </w: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8898D" w14:textId="77777777" w:rsidR="005941D3" w:rsidRPr="005C4FB3" w:rsidRDefault="005941D3" w:rsidP="009F6D54">
            <w:pPr>
              <w:pStyle w:val="affff2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2034-2038</w:t>
            </w:r>
          </w:p>
        </w:tc>
      </w:tr>
      <w:tr w:rsidR="005941D3" w:rsidRPr="00E95CAC" w14:paraId="4874CA9E" w14:textId="77777777" w:rsidTr="009F6D54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CB41AAA" w14:textId="77777777" w:rsidR="005941D3" w:rsidRPr="005C4FB3" w:rsidRDefault="005941D3" w:rsidP="009F6D54">
            <w:pPr>
              <w:pStyle w:val="affff2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1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46FA72E" w14:textId="77777777" w:rsidR="005941D3" w:rsidRPr="005C4FB3" w:rsidRDefault="005941D3" w:rsidP="009F6D54">
            <w:pPr>
              <w:pStyle w:val="affff2"/>
              <w:jc w:val="left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Строительство новых источников тепловой энергии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A6D44C3" w14:textId="77777777" w:rsidR="005941D3" w:rsidRPr="005C4FB3" w:rsidRDefault="005941D3" w:rsidP="009F6D54">
            <w:pPr>
              <w:pStyle w:val="affff2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F3B764" w14:textId="77777777" w:rsidR="005941D3" w:rsidRPr="005C4FB3" w:rsidRDefault="005941D3" w:rsidP="009F6D54">
            <w:pPr>
              <w:pStyle w:val="affff2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CCF6D44" w14:textId="77777777" w:rsidR="005941D3" w:rsidRPr="005C4FB3" w:rsidRDefault="005941D3" w:rsidP="009F6D54">
            <w:pPr>
              <w:pStyle w:val="affff2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C9F9FF3" w14:textId="77777777" w:rsidR="005941D3" w:rsidRPr="005C4FB3" w:rsidRDefault="005941D3" w:rsidP="009F6D54">
            <w:pPr>
              <w:pStyle w:val="affff2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2C7E360" w14:textId="77777777" w:rsidR="005941D3" w:rsidRPr="005C4FB3" w:rsidRDefault="005941D3" w:rsidP="009F6D54">
            <w:pPr>
              <w:pStyle w:val="affff2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96AB942" w14:textId="77777777" w:rsidR="005941D3" w:rsidRPr="005C4FB3" w:rsidRDefault="005941D3" w:rsidP="009F6D54">
            <w:pPr>
              <w:pStyle w:val="affff2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E51FB95" w14:textId="77777777" w:rsidR="005941D3" w:rsidRPr="005C4FB3" w:rsidRDefault="005941D3" w:rsidP="009F6D54">
            <w:pPr>
              <w:pStyle w:val="affff2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A2D5E78" w14:textId="77777777" w:rsidR="005941D3" w:rsidRPr="005C4FB3" w:rsidRDefault="005941D3" w:rsidP="009F6D54">
            <w:pPr>
              <w:pStyle w:val="affff2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98DE52D" w14:textId="77777777" w:rsidR="005941D3" w:rsidRPr="005C4FB3" w:rsidRDefault="005941D3" w:rsidP="009F6D54">
            <w:pPr>
              <w:pStyle w:val="affff2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39DE968" w14:textId="77777777" w:rsidR="005941D3" w:rsidRPr="005C4FB3" w:rsidRDefault="005941D3" w:rsidP="009F6D54">
            <w:pPr>
              <w:pStyle w:val="affff2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C101092" w14:textId="77777777" w:rsidR="005941D3" w:rsidRPr="005C4FB3" w:rsidRDefault="005941D3" w:rsidP="009F6D54">
            <w:pPr>
              <w:pStyle w:val="affff2"/>
              <w:rPr>
                <w:b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F58B06B" w14:textId="77777777" w:rsidR="005941D3" w:rsidRPr="005C4FB3" w:rsidRDefault="005941D3" w:rsidP="009F6D54">
            <w:pPr>
              <w:pStyle w:val="affff2"/>
              <w:rPr>
                <w:b/>
              </w:rPr>
            </w:pPr>
          </w:p>
        </w:tc>
      </w:tr>
      <w:tr w:rsidR="005941D3" w:rsidRPr="00E95CAC" w14:paraId="1C51C6B2" w14:textId="77777777" w:rsidTr="009F6D54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38DEFC2" w14:textId="77777777" w:rsidR="005941D3" w:rsidRPr="005C4FB3" w:rsidRDefault="005941D3" w:rsidP="009F6D54">
            <w:pPr>
              <w:pStyle w:val="affff2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2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733AF95" w14:textId="77777777" w:rsidR="005941D3" w:rsidRPr="005C4FB3" w:rsidRDefault="005941D3" w:rsidP="009F6D54">
            <w:pPr>
              <w:pStyle w:val="affff2"/>
              <w:jc w:val="left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Замена ветхого оборудования на источниках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E3B341" w14:textId="77777777" w:rsidR="005941D3" w:rsidRPr="005C4FB3" w:rsidRDefault="005941D3" w:rsidP="009F6D54">
            <w:pPr>
              <w:pStyle w:val="affff2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60B36F" w14:textId="77777777" w:rsidR="005941D3" w:rsidRPr="005C4FB3" w:rsidRDefault="005941D3" w:rsidP="009F6D54">
            <w:pPr>
              <w:pStyle w:val="affff2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ED0759B" w14:textId="77777777" w:rsidR="005941D3" w:rsidRPr="005C4FB3" w:rsidRDefault="005941D3" w:rsidP="009F6D54">
            <w:pPr>
              <w:pStyle w:val="affff2"/>
              <w:rPr>
                <w:b/>
              </w:rPr>
            </w:pPr>
            <w:r w:rsidRPr="005C4FB3">
              <w:rPr>
                <w:b/>
              </w:rPr>
              <w:t>1,77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E3C6B57" w14:textId="77777777" w:rsidR="005941D3" w:rsidRPr="005C4FB3" w:rsidRDefault="005941D3" w:rsidP="009F6D54">
            <w:pPr>
              <w:pStyle w:val="affff2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EEEACA4" w14:textId="77777777" w:rsidR="005941D3" w:rsidRPr="005C4FB3" w:rsidRDefault="005941D3" w:rsidP="009F6D54">
            <w:pPr>
              <w:pStyle w:val="affff2"/>
              <w:rPr>
                <w:b/>
              </w:rPr>
            </w:pPr>
            <w:r w:rsidRPr="005C4FB3">
              <w:rPr>
                <w:b/>
              </w:rPr>
              <w:t>0,18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1561E6B9" w14:textId="77777777" w:rsidR="005941D3" w:rsidRPr="005C4FB3" w:rsidRDefault="005941D3" w:rsidP="009F6D54">
            <w:pPr>
              <w:pStyle w:val="affff2"/>
              <w:rPr>
                <w:b/>
              </w:rPr>
            </w:pPr>
            <w:r w:rsidRPr="005C4FB3">
              <w:rPr>
                <w:b/>
              </w:rPr>
              <w:t>0,53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7DD0432" w14:textId="77777777" w:rsidR="005941D3" w:rsidRPr="005C4FB3" w:rsidRDefault="005941D3" w:rsidP="009F6D54">
            <w:pPr>
              <w:pStyle w:val="affff2"/>
              <w:rPr>
                <w:b/>
              </w:rPr>
            </w:pPr>
            <w:r w:rsidRPr="005C4FB3">
              <w:rPr>
                <w:b/>
              </w:rPr>
              <w:t>0,53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4F6ECD3" w14:textId="77777777" w:rsidR="005941D3" w:rsidRPr="005C4FB3" w:rsidRDefault="005941D3" w:rsidP="009F6D54">
            <w:pPr>
              <w:pStyle w:val="affff2"/>
              <w:rPr>
                <w:b/>
              </w:rPr>
            </w:pPr>
            <w:r w:rsidRPr="005C4FB3">
              <w:rPr>
                <w:b/>
              </w:rPr>
              <w:t>0,53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FE81B64" w14:textId="77777777" w:rsidR="005941D3" w:rsidRPr="005C4FB3" w:rsidRDefault="005941D3" w:rsidP="009F6D54">
            <w:pPr>
              <w:pStyle w:val="affff2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66FA2C4" w14:textId="77777777" w:rsidR="005941D3" w:rsidRPr="005C4FB3" w:rsidRDefault="005941D3" w:rsidP="009F6D54">
            <w:pPr>
              <w:pStyle w:val="affff2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3C4386F" w14:textId="77777777" w:rsidR="005941D3" w:rsidRPr="005C4FB3" w:rsidRDefault="005941D3" w:rsidP="009F6D54">
            <w:pPr>
              <w:pStyle w:val="affff2"/>
              <w:rPr>
                <w:b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9B5BE4A" w14:textId="77777777" w:rsidR="005941D3" w:rsidRPr="005C4FB3" w:rsidRDefault="005941D3" w:rsidP="009F6D54">
            <w:pPr>
              <w:pStyle w:val="affff2"/>
              <w:rPr>
                <w:b/>
              </w:rPr>
            </w:pPr>
          </w:p>
        </w:tc>
      </w:tr>
      <w:tr w:rsidR="005941D3" w:rsidRPr="00E95CAC" w14:paraId="7FFE75A5" w14:textId="77777777" w:rsidTr="009F6D54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05BC8" w14:textId="77777777" w:rsidR="005941D3" w:rsidRPr="00E95CAC" w:rsidRDefault="005941D3" w:rsidP="009F6D54">
            <w:pPr>
              <w:pStyle w:val="affff2"/>
              <w:rPr>
                <w:lang w:eastAsia="ru-RU"/>
              </w:rPr>
            </w:pPr>
            <w:r>
              <w:rPr>
                <w:lang w:eastAsia="ru-RU"/>
              </w:rPr>
              <w:t>2.2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DB537" w14:textId="77777777" w:rsidR="005941D3" w:rsidRPr="00E95CAC" w:rsidRDefault="005941D3" w:rsidP="009F6D54">
            <w:pPr>
              <w:pStyle w:val="affff2"/>
              <w:jc w:val="left"/>
              <w:rPr>
                <w:lang w:eastAsia="ru-RU"/>
              </w:rPr>
            </w:pPr>
            <w:r w:rsidRPr="00E95CAC">
              <w:rPr>
                <w:lang w:eastAsia="ru-RU"/>
              </w:rPr>
              <w:t>Демонтаж двух старых котлов Универсал-6, замена на котлы аналогичной мощности, работающие на угле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DC33E" w14:textId="77777777" w:rsidR="005941D3" w:rsidRPr="00E95CAC" w:rsidRDefault="005941D3" w:rsidP="009F6D5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Котельная с. Танги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7E735" w14:textId="77777777" w:rsidR="005941D3" w:rsidRPr="00E95CAC" w:rsidRDefault="005941D3" w:rsidP="009F6D5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1DB33F" w14:textId="77777777" w:rsidR="005941D3" w:rsidRPr="005B744A" w:rsidRDefault="005941D3" w:rsidP="009F6D54">
            <w:pPr>
              <w:pStyle w:val="affff2"/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24D4D" w14:textId="77777777" w:rsidR="005941D3" w:rsidRPr="005B744A" w:rsidRDefault="005941D3" w:rsidP="009F6D54">
            <w:pPr>
              <w:pStyle w:val="affff2"/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0C85E0" w14:textId="77777777" w:rsidR="005941D3" w:rsidRPr="005B744A" w:rsidRDefault="005941D3" w:rsidP="009F6D54">
            <w:pPr>
              <w:pStyle w:val="affff2"/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78A271" w14:textId="77777777" w:rsidR="005941D3" w:rsidRPr="005B744A" w:rsidRDefault="005941D3" w:rsidP="009F6D54">
            <w:pPr>
              <w:pStyle w:val="affff2"/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C8825" w14:textId="77777777" w:rsidR="005941D3" w:rsidRPr="005B744A" w:rsidRDefault="005941D3" w:rsidP="009F6D54">
            <w:pPr>
              <w:pStyle w:val="affff2"/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FBBAC" w14:textId="77777777" w:rsidR="005941D3" w:rsidRPr="005B744A" w:rsidRDefault="005941D3" w:rsidP="009F6D54">
            <w:pPr>
              <w:pStyle w:val="affff2"/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CF9338" w14:textId="77777777" w:rsidR="005941D3" w:rsidRPr="005B744A" w:rsidRDefault="005941D3" w:rsidP="009F6D54">
            <w:pPr>
              <w:pStyle w:val="affff2"/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FAE19" w14:textId="77777777" w:rsidR="005941D3" w:rsidRPr="005B744A" w:rsidRDefault="005941D3" w:rsidP="009F6D54">
            <w:pPr>
              <w:pStyle w:val="affff2"/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6DE5C" w14:textId="77777777" w:rsidR="005941D3" w:rsidRPr="005B744A" w:rsidRDefault="005941D3" w:rsidP="009F6D54">
            <w:pPr>
              <w:pStyle w:val="affff2"/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1D2AC4" w14:textId="77777777" w:rsidR="005941D3" w:rsidRPr="005B744A" w:rsidRDefault="005941D3" w:rsidP="009F6D54">
            <w:pPr>
              <w:pStyle w:val="affff2"/>
            </w:pPr>
          </w:p>
        </w:tc>
      </w:tr>
      <w:tr w:rsidR="005941D3" w:rsidRPr="00E95CAC" w14:paraId="2D47864C" w14:textId="77777777" w:rsidTr="009F6D54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42FFA" w14:textId="77777777" w:rsidR="005941D3" w:rsidRPr="00E95CAC" w:rsidRDefault="005941D3" w:rsidP="009F6D5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17F89" w14:textId="77777777" w:rsidR="005941D3" w:rsidRPr="00E95CAC" w:rsidRDefault="005941D3" w:rsidP="009F6D54">
            <w:pPr>
              <w:pStyle w:val="affff2"/>
              <w:jc w:val="left"/>
              <w:rPr>
                <w:lang w:eastAsia="ru-RU"/>
              </w:rPr>
            </w:pPr>
            <w:r w:rsidRPr="00E95CAC">
              <w:rPr>
                <w:iCs/>
                <w:lang w:eastAsia="ru-RU"/>
              </w:rPr>
              <w:t>ПИР+СМР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66BF6" w14:textId="77777777" w:rsidR="005941D3" w:rsidRPr="00E95CAC" w:rsidRDefault="005941D3" w:rsidP="009F6D5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870E4" w14:textId="77777777" w:rsidR="005941D3" w:rsidRPr="00E95CAC" w:rsidRDefault="005941D3" w:rsidP="009F6D5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2019-2022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FC154" w14:textId="77777777" w:rsidR="005941D3" w:rsidRPr="005B744A" w:rsidRDefault="005941D3" w:rsidP="009F6D54">
            <w:pPr>
              <w:pStyle w:val="affff2"/>
            </w:pPr>
            <w:r w:rsidRPr="005B744A">
              <w:t>1,77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C89FF1" w14:textId="77777777" w:rsidR="005941D3" w:rsidRPr="005B744A" w:rsidRDefault="005941D3" w:rsidP="009F6D54">
            <w:pPr>
              <w:pStyle w:val="affff2"/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AC8DA9" w14:textId="77777777" w:rsidR="005941D3" w:rsidRPr="005B744A" w:rsidRDefault="005941D3" w:rsidP="009F6D54">
            <w:pPr>
              <w:pStyle w:val="affff2"/>
            </w:pPr>
            <w:r w:rsidRPr="005B744A">
              <w:t>0,18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C34D35" w14:textId="77777777" w:rsidR="005941D3" w:rsidRPr="005B744A" w:rsidRDefault="005941D3" w:rsidP="009F6D54">
            <w:pPr>
              <w:pStyle w:val="affff2"/>
            </w:pPr>
            <w:r w:rsidRPr="005B744A">
              <w:t>0,53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75C8AA" w14:textId="77777777" w:rsidR="005941D3" w:rsidRPr="005B744A" w:rsidRDefault="005941D3" w:rsidP="009F6D54">
            <w:pPr>
              <w:pStyle w:val="affff2"/>
            </w:pPr>
            <w:r w:rsidRPr="005B744A">
              <w:t>0,53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FF682" w14:textId="77777777" w:rsidR="005941D3" w:rsidRPr="005B744A" w:rsidRDefault="005941D3" w:rsidP="009F6D54">
            <w:pPr>
              <w:pStyle w:val="affff2"/>
            </w:pPr>
            <w:r w:rsidRPr="005B744A">
              <w:t>0,53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C0770D" w14:textId="77777777" w:rsidR="005941D3" w:rsidRPr="005B744A" w:rsidRDefault="005941D3" w:rsidP="009F6D54">
            <w:pPr>
              <w:pStyle w:val="affff2"/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3EC70" w14:textId="77777777" w:rsidR="005941D3" w:rsidRPr="005B744A" w:rsidRDefault="005941D3" w:rsidP="009F6D54">
            <w:pPr>
              <w:pStyle w:val="affff2"/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B26B4E" w14:textId="77777777" w:rsidR="005941D3" w:rsidRPr="005B744A" w:rsidRDefault="005941D3" w:rsidP="009F6D54">
            <w:pPr>
              <w:pStyle w:val="affff2"/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B4CA0" w14:textId="77777777" w:rsidR="005941D3" w:rsidRPr="005B744A" w:rsidRDefault="005941D3" w:rsidP="009F6D54">
            <w:pPr>
              <w:pStyle w:val="affff2"/>
            </w:pPr>
          </w:p>
        </w:tc>
      </w:tr>
      <w:tr w:rsidR="005941D3" w:rsidRPr="00E95CAC" w14:paraId="4663EEDC" w14:textId="77777777" w:rsidTr="009F6D54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BF7CD54" w14:textId="77777777" w:rsidR="005941D3" w:rsidRPr="005C4FB3" w:rsidRDefault="005941D3" w:rsidP="009F6D54">
            <w:pPr>
              <w:pStyle w:val="affff2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3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C8CE070" w14:textId="77777777" w:rsidR="005941D3" w:rsidRPr="005C4FB3" w:rsidRDefault="005941D3" w:rsidP="009F6D54">
            <w:pPr>
              <w:pStyle w:val="affff2"/>
              <w:jc w:val="left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Перевод источников на другой вид топлива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38B091F" w14:textId="77777777" w:rsidR="005941D3" w:rsidRPr="005C4FB3" w:rsidRDefault="005941D3" w:rsidP="009F6D54">
            <w:pPr>
              <w:pStyle w:val="affff2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7E9BB56" w14:textId="77777777" w:rsidR="005941D3" w:rsidRPr="005C4FB3" w:rsidRDefault="005941D3" w:rsidP="009F6D54">
            <w:pPr>
              <w:pStyle w:val="affff2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CC49A3F" w14:textId="77777777" w:rsidR="005941D3" w:rsidRPr="005C4FB3" w:rsidRDefault="005941D3" w:rsidP="009F6D54">
            <w:pPr>
              <w:pStyle w:val="affff2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D5E5215" w14:textId="77777777" w:rsidR="005941D3" w:rsidRPr="005C4FB3" w:rsidRDefault="005941D3" w:rsidP="009F6D54">
            <w:pPr>
              <w:pStyle w:val="affff2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67FB863" w14:textId="77777777" w:rsidR="005941D3" w:rsidRPr="005C4FB3" w:rsidRDefault="005941D3" w:rsidP="009F6D54">
            <w:pPr>
              <w:pStyle w:val="affff2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CD16FC1" w14:textId="77777777" w:rsidR="005941D3" w:rsidRPr="005C4FB3" w:rsidRDefault="005941D3" w:rsidP="009F6D54">
            <w:pPr>
              <w:pStyle w:val="affff2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9B90505" w14:textId="77777777" w:rsidR="005941D3" w:rsidRPr="005C4FB3" w:rsidRDefault="005941D3" w:rsidP="009F6D54">
            <w:pPr>
              <w:pStyle w:val="affff2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A027CB6" w14:textId="77777777" w:rsidR="005941D3" w:rsidRPr="005C4FB3" w:rsidRDefault="005941D3" w:rsidP="009F6D54">
            <w:pPr>
              <w:pStyle w:val="affff2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C774189" w14:textId="77777777" w:rsidR="005941D3" w:rsidRPr="005C4FB3" w:rsidRDefault="005941D3" w:rsidP="009F6D54">
            <w:pPr>
              <w:pStyle w:val="affff2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61A026D" w14:textId="77777777" w:rsidR="005941D3" w:rsidRPr="005C4FB3" w:rsidRDefault="005941D3" w:rsidP="009F6D54">
            <w:pPr>
              <w:pStyle w:val="affff2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EDC11BF" w14:textId="77777777" w:rsidR="005941D3" w:rsidRPr="005C4FB3" w:rsidRDefault="005941D3" w:rsidP="009F6D54">
            <w:pPr>
              <w:pStyle w:val="affff2"/>
              <w:rPr>
                <w:b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3BA1B9DC" w14:textId="77777777" w:rsidR="005941D3" w:rsidRPr="005C4FB3" w:rsidRDefault="005941D3" w:rsidP="009F6D54">
            <w:pPr>
              <w:pStyle w:val="affff2"/>
              <w:rPr>
                <w:b/>
              </w:rPr>
            </w:pPr>
          </w:p>
        </w:tc>
      </w:tr>
      <w:tr w:rsidR="005941D3" w:rsidRPr="00E95CAC" w14:paraId="0605934C" w14:textId="77777777" w:rsidTr="009F6D54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2CF41C5" w14:textId="77777777" w:rsidR="005941D3" w:rsidRPr="005C4FB3" w:rsidRDefault="005941D3" w:rsidP="009F6D54">
            <w:pPr>
              <w:pStyle w:val="affff2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4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1ADFDB" w14:textId="77777777" w:rsidR="005941D3" w:rsidRPr="005C4FB3" w:rsidRDefault="005941D3" w:rsidP="009F6D54">
            <w:pPr>
              <w:pStyle w:val="affff2"/>
              <w:jc w:val="left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Мероприятия по энергосбережению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60AC4BA" w14:textId="77777777" w:rsidR="005941D3" w:rsidRPr="005C4FB3" w:rsidRDefault="005941D3" w:rsidP="009F6D54">
            <w:pPr>
              <w:pStyle w:val="affff2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2A0131" w14:textId="77777777" w:rsidR="005941D3" w:rsidRPr="005C4FB3" w:rsidRDefault="005941D3" w:rsidP="009F6D54">
            <w:pPr>
              <w:pStyle w:val="affff2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47C84BF" w14:textId="77777777" w:rsidR="005941D3" w:rsidRPr="005C4FB3" w:rsidRDefault="005941D3" w:rsidP="009F6D54">
            <w:pPr>
              <w:pStyle w:val="affff2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7FD8C53" w14:textId="77777777" w:rsidR="005941D3" w:rsidRPr="005C4FB3" w:rsidRDefault="005941D3" w:rsidP="009F6D54">
            <w:pPr>
              <w:pStyle w:val="affff2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4FD0612" w14:textId="77777777" w:rsidR="005941D3" w:rsidRPr="005C4FB3" w:rsidRDefault="005941D3" w:rsidP="009F6D54">
            <w:pPr>
              <w:pStyle w:val="affff2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9DECA0A" w14:textId="77777777" w:rsidR="005941D3" w:rsidRPr="005C4FB3" w:rsidRDefault="005941D3" w:rsidP="009F6D54">
            <w:pPr>
              <w:pStyle w:val="affff2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2F9B1E1" w14:textId="77777777" w:rsidR="005941D3" w:rsidRPr="005C4FB3" w:rsidRDefault="005941D3" w:rsidP="009F6D54">
            <w:pPr>
              <w:pStyle w:val="affff2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29F32F" w14:textId="77777777" w:rsidR="005941D3" w:rsidRPr="005C4FB3" w:rsidRDefault="005941D3" w:rsidP="009F6D54">
            <w:pPr>
              <w:pStyle w:val="affff2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46321E0" w14:textId="77777777" w:rsidR="005941D3" w:rsidRPr="005C4FB3" w:rsidRDefault="005941D3" w:rsidP="009F6D54">
            <w:pPr>
              <w:pStyle w:val="affff2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A175302" w14:textId="77777777" w:rsidR="005941D3" w:rsidRPr="005C4FB3" w:rsidRDefault="005941D3" w:rsidP="009F6D54">
            <w:pPr>
              <w:pStyle w:val="affff2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BD85C41" w14:textId="77777777" w:rsidR="005941D3" w:rsidRPr="005C4FB3" w:rsidRDefault="005941D3" w:rsidP="009F6D54">
            <w:pPr>
              <w:pStyle w:val="affff2"/>
              <w:rPr>
                <w:b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657EC00" w14:textId="77777777" w:rsidR="005941D3" w:rsidRPr="005C4FB3" w:rsidRDefault="005941D3" w:rsidP="009F6D54">
            <w:pPr>
              <w:pStyle w:val="affff2"/>
              <w:rPr>
                <w:b/>
              </w:rPr>
            </w:pPr>
          </w:p>
        </w:tc>
      </w:tr>
      <w:tr w:rsidR="005941D3" w:rsidRPr="00E95CAC" w14:paraId="7F7A1ACA" w14:textId="77777777" w:rsidTr="009F6D54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EF06F2D" w14:textId="77777777" w:rsidR="005941D3" w:rsidRPr="005C4FB3" w:rsidRDefault="005941D3" w:rsidP="009F6D54">
            <w:pPr>
              <w:pStyle w:val="affff2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 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E5DD67" w14:textId="77777777" w:rsidR="005941D3" w:rsidRPr="005C4FB3" w:rsidRDefault="005941D3" w:rsidP="009F6D54">
            <w:pPr>
              <w:pStyle w:val="affff2"/>
              <w:jc w:val="left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Итого по мероприятиям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56B79E7" w14:textId="77777777" w:rsidR="005941D3" w:rsidRPr="005C4FB3" w:rsidRDefault="005941D3" w:rsidP="009F6D54">
            <w:pPr>
              <w:pStyle w:val="affff2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73089AE" w14:textId="77777777" w:rsidR="005941D3" w:rsidRPr="005C4FB3" w:rsidRDefault="005941D3" w:rsidP="009F6D54">
            <w:pPr>
              <w:pStyle w:val="affff2"/>
              <w:rPr>
                <w:b/>
                <w:lang w:eastAsia="ru-RU"/>
              </w:rPr>
            </w:pPr>
            <w:r w:rsidRPr="005C4FB3">
              <w:rPr>
                <w:b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C1EAE4D" w14:textId="77777777" w:rsidR="005941D3" w:rsidRPr="005C4FB3" w:rsidRDefault="005941D3" w:rsidP="009F6D54">
            <w:pPr>
              <w:pStyle w:val="affff2"/>
              <w:rPr>
                <w:b/>
              </w:rPr>
            </w:pPr>
            <w:r w:rsidRPr="005C4FB3">
              <w:rPr>
                <w:b/>
              </w:rPr>
              <w:t>1,77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011B4DD" w14:textId="77777777" w:rsidR="005941D3" w:rsidRPr="005C4FB3" w:rsidRDefault="005941D3" w:rsidP="009F6D54">
            <w:pPr>
              <w:pStyle w:val="affff2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254438C" w14:textId="77777777" w:rsidR="005941D3" w:rsidRPr="005C4FB3" w:rsidRDefault="005941D3" w:rsidP="009F6D54">
            <w:pPr>
              <w:pStyle w:val="affff2"/>
              <w:rPr>
                <w:b/>
              </w:rPr>
            </w:pPr>
            <w:r w:rsidRPr="005C4FB3">
              <w:rPr>
                <w:b/>
              </w:rPr>
              <w:t>0,18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5B033B7" w14:textId="77777777" w:rsidR="005941D3" w:rsidRPr="005C4FB3" w:rsidRDefault="005941D3" w:rsidP="009F6D54">
            <w:pPr>
              <w:pStyle w:val="affff2"/>
              <w:rPr>
                <w:b/>
              </w:rPr>
            </w:pPr>
            <w:r w:rsidRPr="005C4FB3">
              <w:rPr>
                <w:b/>
              </w:rPr>
              <w:t>0,53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3BCD5DC" w14:textId="77777777" w:rsidR="005941D3" w:rsidRPr="005C4FB3" w:rsidRDefault="005941D3" w:rsidP="009F6D54">
            <w:pPr>
              <w:pStyle w:val="affff2"/>
              <w:rPr>
                <w:b/>
              </w:rPr>
            </w:pPr>
            <w:r w:rsidRPr="005C4FB3">
              <w:rPr>
                <w:b/>
              </w:rPr>
              <w:t>0,53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E6545B7" w14:textId="77777777" w:rsidR="005941D3" w:rsidRPr="005C4FB3" w:rsidRDefault="005941D3" w:rsidP="009F6D54">
            <w:pPr>
              <w:pStyle w:val="affff2"/>
              <w:rPr>
                <w:b/>
              </w:rPr>
            </w:pPr>
            <w:r w:rsidRPr="005C4FB3">
              <w:rPr>
                <w:b/>
              </w:rPr>
              <w:t>0,53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6E3073CA" w14:textId="77777777" w:rsidR="005941D3" w:rsidRPr="005C4FB3" w:rsidRDefault="005941D3" w:rsidP="009F6D54">
            <w:pPr>
              <w:pStyle w:val="affff2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53D70551" w14:textId="77777777" w:rsidR="005941D3" w:rsidRPr="005C4FB3" w:rsidRDefault="005941D3" w:rsidP="009F6D54">
            <w:pPr>
              <w:pStyle w:val="affff2"/>
              <w:rPr>
                <w:b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AF3D4DB" w14:textId="77777777" w:rsidR="005941D3" w:rsidRPr="005C4FB3" w:rsidRDefault="005941D3" w:rsidP="009F6D54">
            <w:pPr>
              <w:pStyle w:val="affff2"/>
              <w:rPr>
                <w:b/>
              </w:rPr>
            </w:pPr>
          </w:p>
        </w:tc>
        <w:tc>
          <w:tcPr>
            <w:tcW w:w="2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7739CCFE" w14:textId="77777777" w:rsidR="005941D3" w:rsidRPr="005C4FB3" w:rsidRDefault="005941D3" w:rsidP="009F6D54">
            <w:pPr>
              <w:pStyle w:val="affff2"/>
              <w:rPr>
                <w:b/>
              </w:rPr>
            </w:pPr>
          </w:p>
        </w:tc>
      </w:tr>
    </w:tbl>
    <w:p w14:paraId="369A988F" w14:textId="31D45E60" w:rsidR="00565024" w:rsidRDefault="00565024" w:rsidP="00565024">
      <w:pPr>
        <w:pStyle w:val="aff"/>
      </w:pPr>
      <w:r>
        <w:t xml:space="preserve">Таблица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5.2</w:t>
      </w:r>
      <w:r>
        <w:fldChar w:fldCharType="end"/>
      </w:r>
      <w:r>
        <w:t>.</w:t>
      </w:r>
      <w:r>
        <w:fldChar w:fldCharType="begin"/>
      </w:r>
      <w:r>
        <w:instrText xml:space="preserve"> SEQ Таблица \* ARABIC \s 2 </w:instrText>
      </w:r>
      <w:r>
        <w:fldChar w:fldCharType="separate"/>
      </w:r>
      <w:r>
        <w:t>3</w:t>
      </w:r>
      <w:r>
        <w:fldChar w:fldCharType="end"/>
      </w:r>
      <w:r>
        <w:t xml:space="preserve"> Сводный перечень мероприятий на источниках тепловой энергии ООО «Теплотехник»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72"/>
        <w:gridCol w:w="5602"/>
        <w:gridCol w:w="3175"/>
        <w:gridCol w:w="1343"/>
        <w:gridCol w:w="2431"/>
        <w:gridCol w:w="871"/>
        <w:gridCol w:w="871"/>
        <w:gridCol w:w="871"/>
        <w:gridCol w:w="871"/>
        <w:gridCol w:w="871"/>
        <w:gridCol w:w="871"/>
        <w:gridCol w:w="871"/>
        <w:gridCol w:w="871"/>
        <w:gridCol w:w="859"/>
      </w:tblGrid>
      <w:tr w:rsidR="00565024" w:rsidRPr="00E95CAC" w14:paraId="6462D679" w14:textId="77777777" w:rsidTr="00565024">
        <w:trPr>
          <w:trHeight w:val="227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B74EC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№ п/п</w:t>
            </w:r>
          </w:p>
        </w:tc>
        <w:tc>
          <w:tcPr>
            <w:tcW w:w="1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16CCE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Наименование мероприятия</w:t>
            </w:r>
          </w:p>
        </w:tc>
        <w:tc>
          <w:tcPr>
            <w:tcW w:w="7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80A55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Наименование источника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11D25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Срок реализации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7EC1D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Общая стоимость, млн. руб.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9B595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2018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7CC93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2019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00D21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2020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469C8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2021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AD960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2022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21FCB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2023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A76D4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2024-2028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D72D1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2029-2033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A808F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2034-2038</w:t>
            </w:r>
          </w:p>
        </w:tc>
      </w:tr>
      <w:tr w:rsidR="00565024" w:rsidRPr="00E95CAC" w14:paraId="0D689687" w14:textId="77777777" w:rsidTr="00565024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AC8B5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1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4829F0D" w14:textId="77777777" w:rsidR="00565024" w:rsidRPr="00E95CAC" w:rsidRDefault="00565024" w:rsidP="00565024">
            <w:pPr>
              <w:pStyle w:val="affff2"/>
              <w:jc w:val="left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Строительство новых источников тепловой энергии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21C5A4A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C094F0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B1E7CAC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A1C93F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B24BE7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16CAD6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4705F7D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0C200A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A361379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95DBC0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B1C49F0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74D5954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</w:tr>
      <w:tr w:rsidR="00565024" w:rsidRPr="00E95CAC" w14:paraId="4BC2B22A" w14:textId="77777777" w:rsidTr="00565024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0637690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2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C82AAA" w14:textId="77777777" w:rsidR="00565024" w:rsidRPr="00E95CAC" w:rsidRDefault="00565024" w:rsidP="00565024">
            <w:pPr>
              <w:pStyle w:val="affff2"/>
              <w:jc w:val="left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Замена ветхого оборудования на источниках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195FA6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774BBE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7A199E1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D992F45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B73E70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E31664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DEF403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643F055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67AD2B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6B1E9D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825EA0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75080D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</w:tr>
      <w:tr w:rsidR="00565024" w:rsidRPr="00E95CAC" w14:paraId="5B201FFB" w14:textId="77777777" w:rsidTr="00565024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739CE20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3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FA5656F" w14:textId="77777777" w:rsidR="00565024" w:rsidRPr="00E95CAC" w:rsidRDefault="00565024" w:rsidP="00565024">
            <w:pPr>
              <w:pStyle w:val="affff2"/>
              <w:jc w:val="left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Перевод источников на другой вид топлива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7313BED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56D4BC74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4E8150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4,00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0C3A55D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ABCFAE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4B1976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A1C6FC7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1,55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F8E9B3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1,55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B2A7204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0,90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64ABD6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F212D47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D2AC14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</w:tr>
      <w:tr w:rsidR="00565024" w:rsidRPr="00E95CAC" w14:paraId="24E7B7EA" w14:textId="77777777" w:rsidTr="00565024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7BA2B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E0997" w14:textId="77777777" w:rsidR="00565024" w:rsidRPr="00E95CAC" w:rsidRDefault="00565024" w:rsidP="00565024">
            <w:pPr>
              <w:pStyle w:val="affff2"/>
              <w:jc w:val="left"/>
              <w:rPr>
                <w:lang w:eastAsia="ru-RU"/>
              </w:rPr>
            </w:pPr>
            <w:r w:rsidRPr="00E95CAC">
              <w:rPr>
                <w:lang w:eastAsia="ru-RU"/>
              </w:rPr>
              <w:t>Замена котлов и горелок с целью перевода с угля на природный газ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2DD5E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Котельная с. Мгачи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32E1F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D4656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01A60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09324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9A3BE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B9DCC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1528F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8FB4F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DEADB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78F47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067B8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</w:tr>
      <w:tr w:rsidR="00565024" w:rsidRPr="00E95CAC" w14:paraId="780C8846" w14:textId="77777777" w:rsidTr="00565024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875D14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AB6A3" w14:textId="77777777" w:rsidR="00565024" w:rsidRPr="00E95CAC" w:rsidRDefault="00565024" w:rsidP="00565024">
            <w:pPr>
              <w:pStyle w:val="affff2"/>
              <w:jc w:val="left"/>
              <w:rPr>
                <w:lang w:eastAsia="ru-RU"/>
              </w:rPr>
            </w:pPr>
            <w:r w:rsidRPr="00E95CAC">
              <w:rPr>
                <w:iCs/>
                <w:lang w:eastAsia="ru-RU"/>
              </w:rPr>
              <w:t>ПИР+СМР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D540C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E191D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2021-2023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655AF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4,00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206D8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D785D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7735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CE39F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1,55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553E1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1,55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FC829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0,90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EBC8B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3C656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CA0AB" w14:textId="77777777" w:rsidR="00565024" w:rsidRPr="00E95CAC" w:rsidRDefault="00565024" w:rsidP="00565024">
            <w:pPr>
              <w:pStyle w:val="affff2"/>
              <w:rPr>
                <w:lang w:eastAsia="ru-RU"/>
              </w:rPr>
            </w:pPr>
            <w:r w:rsidRPr="00E95CAC">
              <w:rPr>
                <w:lang w:eastAsia="ru-RU"/>
              </w:rPr>
              <w:t> </w:t>
            </w:r>
          </w:p>
        </w:tc>
      </w:tr>
      <w:tr w:rsidR="00565024" w:rsidRPr="00E95CAC" w14:paraId="5D983B5B" w14:textId="77777777" w:rsidTr="00565024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3D4E290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4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9046EF9" w14:textId="77777777" w:rsidR="00565024" w:rsidRPr="00E95CAC" w:rsidRDefault="00565024" w:rsidP="00565024">
            <w:pPr>
              <w:pStyle w:val="affff2"/>
              <w:jc w:val="left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Мероприятия по энергосбережению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A223D4B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E96433C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9E183C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D147B8E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5D4D48C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0EAD028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B406B72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66B0E1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9C97FB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F55C6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D0A3B63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C95101E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</w:tr>
      <w:tr w:rsidR="00565024" w:rsidRPr="00E95CAC" w14:paraId="12DEDAA6" w14:textId="77777777" w:rsidTr="00565024">
        <w:trPr>
          <w:trHeight w:val="227"/>
        </w:trPr>
        <w:tc>
          <w:tcPr>
            <w:tcW w:w="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429FC28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1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BB6C2A" w14:textId="77777777" w:rsidR="00565024" w:rsidRPr="00E95CAC" w:rsidRDefault="00565024" w:rsidP="00565024">
            <w:pPr>
              <w:pStyle w:val="affff2"/>
              <w:jc w:val="left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Итого по мероприятиям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63154BC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D8C8318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28DFE8B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4,00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6AF7A3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AAD338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761595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26FA47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1,55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55C4717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1,55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201A45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0,90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A9C8588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BBA2A6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65B97E4" w14:textId="77777777" w:rsidR="00565024" w:rsidRPr="00E95CAC" w:rsidRDefault="00565024" w:rsidP="00565024">
            <w:pPr>
              <w:pStyle w:val="affff2"/>
              <w:rPr>
                <w:b/>
                <w:lang w:eastAsia="ru-RU"/>
              </w:rPr>
            </w:pPr>
            <w:r w:rsidRPr="00E95CAC">
              <w:rPr>
                <w:b/>
                <w:lang w:eastAsia="ru-RU"/>
              </w:rPr>
              <w:t> </w:t>
            </w:r>
          </w:p>
        </w:tc>
      </w:tr>
    </w:tbl>
    <w:p w14:paraId="0A76DD76" w14:textId="7BA36D0D" w:rsidR="00565024" w:rsidRDefault="00565024" w:rsidP="00565024">
      <w:pPr>
        <w:tabs>
          <w:tab w:val="left" w:pos="2175"/>
        </w:tabs>
      </w:pPr>
    </w:p>
    <w:p w14:paraId="479B8F85" w14:textId="4501EE4B" w:rsidR="003E1A92" w:rsidRDefault="003E1A92" w:rsidP="00565024">
      <w:pPr>
        <w:tabs>
          <w:tab w:val="left" w:pos="2175"/>
        </w:tabs>
      </w:pPr>
    </w:p>
    <w:p w14:paraId="761F8CB5" w14:textId="63C860DA" w:rsidR="003E1A92" w:rsidRDefault="003E1A92" w:rsidP="00565024">
      <w:pPr>
        <w:tabs>
          <w:tab w:val="left" w:pos="2175"/>
        </w:tabs>
      </w:pPr>
    </w:p>
    <w:p w14:paraId="193883D5" w14:textId="520F84E2" w:rsidR="003E1A92" w:rsidRDefault="003E1A92" w:rsidP="00565024">
      <w:pPr>
        <w:tabs>
          <w:tab w:val="left" w:pos="2175"/>
        </w:tabs>
      </w:pPr>
    </w:p>
    <w:p w14:paraId="3869B59B" w14:textId="0AAE4AA1" w:rsidR="003E1A92" w:rsidRDefault="003E1A92" w:rsidP="00565024">
      <w:pPr>
        <w:tabs>
          <w:tab w:val="left" w:pos="2175"/>
        </w:tabs>
      </w:pPr>
    </w:p>
    <w:p w14:paraId="3DB210B6" w14:textId="26E40D61" w:rsidR="003E1A92" w:rsidRDefault="003E1A92" w:rsidP="003E1A92">
      <w:pPr>
        <w:pStyle w:val="aff"/>
      </w:pPr>
      <w:r>
        <w:lastRenderedPageBreak/>
        <w:t xml:space="preserve">Таблица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5.2</w:t>
      </w:r>
      <w:r>
        <w:fldChar w:fldCharType="end"/>
      </w:r>
      <w:r>
        <w:noBreakHyphen/>
      </w:r>
      <w:r>
        <w:fldChar w:fldCharType="begin"/>
      </w:r>
      <w:r>
        <w:instrText xml:space="preserve"> SEQ Таблица \* ARABIC \s 2 </w:instrText>
      </w:r>
      <w:r>
        <w:fldChar w:fldCharType="separate"/>
      </w:r>
      <w:r>
        <w:t>4</w:t>
      </w:r>
      <w:r>
        <w:fldChar w:fldCharType="end"/>
      </w:r>
      <w:r>
        <w:t xml:space="preserve">. Мероприятия из программы повышения надежности </w:t>
      </w:r>
      <w:r w:rsidRPr="00803230">
        <w:t>эксплуатации системы теплоснабжения ГО «Александровск-Сахалинский район»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85"/>
        <w:gridCol w:w="5546"/>
        <w:gridCol w:w="6715"/>
        <w:gridCol w:w="4616"/>
        <w:gridCol w:w="2788"/>
      </w:tblGrid>
      <w:tr w:rsidR="003E1A92" w:rsidRPr="00803230" w14:paraId="4129EA1B" w14:textId="77777777" w:rsidTr="00EB1B15">
        <w:trPr>
          <w:trHeight w:val="20"/>
        </w:trPr>
        <w:tc>
          <w:tcPr>
            <w:tcW w:w="373" w:type="pct"/>
            <w:shd w:val="clear" w:color="auto" w:fill="BFBFBF"/>
            <w:vAlign w:val="center"/>
          </w:tcPr>
          <w:p w14:paraId="7337E550" w14:textId="77777777" w:rsidR="003E1A92" w:rsidRPr="00803230" w:rsidRDefault="003E1A92" w:rsidP="00EB1B15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803230">
              <w:rPr>
                <w:b/>
                <w:bCs/>
                <w:color w:val="000000"/>
                <w:sz w:val="20"/>
              </w:rPr>
              <w:t>№ п/п</w:t>
            </w:r>
          </w:p>
        </w:tc>
        <w:tc>
          <w:tcPr>
            <w:tcW w:w="1305" w:type="pct"/>
            <w:shd w:val="clear" w:color="auto" w:fill="BFBFBF"/>
            <w:vAlign w:val="center"/>
          </w:tcPr>
          <w:p w14:paraId="42652E0A" w14:textId="77777777" w:rsidR="003E1A92" w:rsidRPr="00803230" w:rsidRDefault="003E1A92" w:rsidP="00EB1B15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803230">
              <w:rPr>
                <w:b/>
                <w:bCs/>
                <w:color w:val="000000"/>
                <w:sz w:val="20"/>
              </w:rPr>
              <w:t>Наименование мероприятия</w:t>
            </w:r>
          </w:p>
        </w:tc>
        <w:tc>
          <w:tcPr>
            <w:tcW w:w="1580" w:type="pct"/>
            <w:shd w:val="clear" w:color="auto" w:fill="BFBFBF"/>
            <w:vAlign w:val="center"/>
          </w:tcPr>
          <w:p w14:paraId="3EA418C3" w14:textId="77777777" w:rsidR="003E1A92" w:rsidRPr="00803230" w:rsidRDefault="003E1A92" w:rsidP="00EB1B15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803230">
              <w:rPr>
                <w:b/>
                <w:bCs/>
                <w:color w:val="000000"/>
                <w:sz w:val="20"/>
              </w:rPr>
              <w:t>Объект, в отношении которого реализуется мероприятие</w:t>
            </w:r>
          </w:p>
        </w:tc>
        <w:tc>
          <w:tcPr>
            <w:tcW w:w="1086" w:type="pct"/>
            <w:shd w:val="clear" w:color="auto" w:fill="BFBFBF"/>
            <w:vAlign w:val="center"/>
          </w:tcPr>
          <w:p w14:paraId="3856D698" w14:textId="77777777" w:rsidR="003E1A92" w:rsidRPr="00803230" w:rsidRDefault="003E1A92" w:rsidP="00EB1B15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803230">
              <w:rPr>
                <w:b/>
                <w:bCs/>
                <w:color w:val="000000"/>
                <w:sz w:val="20"/>
              </w:rPr>
              <w:t>Раздел Технического отчета с обоснованием дефекта</w:t>
            </w:r>
          </w:p>
        </w:tc>
        <w:tc>
          <w:tcPr>
            <w:tcW w:w="656" w:type="pct"/>
            <w:shd w:val="clear" w:color="auto" w:fill="BFBFBF"/>
            <w:vAlign w:val="center"/>
          </w:tcPr>
          <w:p w14:paraId="76735251" w14:textId="77777777" w:rsidR="003E1A92" w:rsidRPr="00803230" w:rsidRDefault="003E1A92" w:rsidP="00EB1B15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803230">
              <w:rPr>
                <w:b/>
                <w:bCs/>
                <w:color w:val="000000"/>
                <w:sz w:val="20"/>
              </w:rPr>
              <w:t>Стоимость мероприятия, тыс. руб</w:t>
            </w:r>
          </w:p>
        </w:tc>
      </w:tr>
      <w:tr w:rsidR="003E1A92" w:rsidRPr="00CC5E34" w14:paraId="27E30DD0" w14:textId="77777777" w:rsidTr="00EB1B15">
        <w:trPr>
          <w:trHeight w:val="20"/>
        </w:trPr>
        <w:tc>
          <w:tcPr>
            <w:tcW w:w="373" w:type="pct"/>
            <w:vAlign w:val="center"/>
          </w:tcPr>
          <w:p w14:paraId="0006F13E" w14:textId="77777777" w:rsidR="003E1A92" w:rsidRPr="00803230" w:rsidRDefault="003E1A92" w:rsidP="00EB1B15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 w:rsidRPr="00803230">
              <w:rPr>
                <w:color w:val="000000"/>
                <w:sz w:val="20"/>
              </w:rPr>
              <w:t>3.2.1</w:t>
            </w:r>
          </w:p>
        </w:tc>
        <w:tc>
          <w:tcPr>
            <w:tcW w:w="1305" w:type="pct"/>
            <w:vAlign w:val="center"/>
          </w:tcPr>
          <w:p w14:paraId="25618C6D" w14:textId="77777777" w:rsidR="003E1A92" w:rsidRPr="00803230" w:rsidRDefault="003E1A92" w:rsidP="00EB1B15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 w:rsidRPr="00803230">
              <w:rPr>
                <w:color w:val="000000"/>
                <w:sz w:val="20"/>
              </w:rPr>
              <w:t>Провести необходимые мероприятия для приведения в соответствие с требованиями к автоматике безопасности котельных установок</w:t>
            </w:r>
          </w:p>
        </w:tc>
        <w:tc>
          <w:tcPr>
            <w:tcW w:w="1580" w:type="pct"/>
            <w:vAlign w:val="center"/>
          </w:tcPr>
          <w:p w14:paraId="2A54EE38" w14:textId="77777777" w:rsidR="003E1A92" w:rsidRPr="00803230" w:rsidRDefault="003E1A92" w:rsidP="00EB1B15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 w:rsidRPr="00803230">
              <w:rPr>
                <w:color w:val="000000"/>
                <w:sz w:val="20"/>
              </w:rPr>
              <w:t xml:space="preserve">ГМО, Дуэ, Совхоз, Михайловка, Рыбозавод, </w:t>
            </w:r>
            <w:proofErr w:type="spellStart"/>
            <w:r w:rsidRPr="00803230">
              <w:rPr>
                <w:color w:val="000000"/>
                <w:sz w:val="20"/>
              </w:rPr>
              <w:t>Виахту</w:t>
            </w:r>
            <w:proofErr w:type="spellEnd"/>
            <w:r w:rsidRPr="00803230">
              <w:rPr>
                <w:color w:val="000000"/>
                <w:sz w:val="20"/>
              </w:rPr>
              <w:t xml:space="preserve">, Танги, </w:t>
            </w:r>
            <w:proofErr w:type="spellStart"/>
            <w:r w:rsidRPr="00803230">
              <w:rPr>
                <w:color w:val="000000"/>
                <w:sz w:val="20"/>
              </w:rPr>
              <w:t>Хоэ</w:t>
            </w:r>
            <w:proofErr w:type="spellEnd"/>
            <w:r w:rsidRPr="00803230">
              <w:rPr>
                <w:color w:val="000000"/>
                <w:sz w:val="20"/>
              </w:rPr>
              <w:t>, Мгачи</w:t>
            </w:r>
          </w:p>
        </w:tc>
        <w:tc>
          <w:tcPr>
            <w:tcW w:w="1086" w:type="pct"/>
            <w:vAlign w:val="center"/>
          </w:tcPr>
          <w:p w14:paraId="17439970" w14:textId="77777777" w:rsidR="003E1A92" w:rsidRPr="00803230" w:rsidRDefault="003E1A92" w:rsidP="00EB1B15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 w:rsidRPr="00803230">
              <w:rPr>
                <w:color w:val="000000"/>
                <w:sz w:val="20"/>
              </w:rPr>
              <w:t>п.2.1.2; 2.1.3; 2.1.4; 2.1.5; 2.1.6; 2.1.7;  2.1.8; 2.1.9</w:t>
            </w:r>
          </w:p>
        </w:tc>
        <w:tc>
          <w:tcPr>
            <w:tcW w:w="656" w:type="pct"/>
            <w:vAlign w:val="center"/>
          </w:tcPr>
          <w:p w14:paraId="17620EEB" w14:textId="77777777" w:rsidR="003E1A92" w:rsidRPr="00803230" w:rsidRDefault="003E1A92" w:rsidP="00EB1B15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 w:rsidRPr="00803230">
              <w:rPr>
                <w:color w:val="000000"/>
                <w:sz w:val="20"/>
              </w:rPr>
              <w:t>2 100,00</w:t>
            </w:r>
          </w:p>
        </w:tc>
      </w:tr>
      <w:tr w:rsidR="003E1A92" w:rsidRPr="00CC5E34" w14:paraId="0B714829" w14:textId="77777777" w:rsidTr="00EB1B15">
        <w:trPr>
          <w:trHeight w:val="20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5A021" w14:textId="77777777" w:rsidR="003E1A92" w:rsidRPr="00803230" w:rsidRDefault="003E1A92" w:rsidP="00EB1B15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 w:rsidRPr="00803230">
              <w:rPr>
                <w:color w:val="000000"/>
                <w:sz w:val="20"/>
              </w:rPr>
              <w:t>3.3.1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CFB57" w14:textId="77777777" w:rsidR="003E1A92" w:rsidRPr="00803230" w:rsidRDefault="003E1A92" w:rsidP="00EB1B15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 w:rsidRPr="00803230">
              <w:rPr>
                <w:color w:val="000000"/>
                <w:sz w:val="20"/>
              </w:rPr>
              <w:t>Установить автоматику регулирования на всех котельных кроме ЦРК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FAEC" w14:textId="77777777" w:rsidR="003E1A92" w:rsidRPr="00803230" w:rsidRDefault="003E1A92" w:rsidP="00EB1B15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 w:rsidRPr="00803230">
              <w:rPr>
                <w:color w:val="000000"/>
                <w:sz w:val="20"/>
              </w:rPr>
              <w:t xml:space="preserve">ГМО, Дуэ, Совхоз, Михайловка, Рыбозавод, </w:t>
            </w:r>
            <w:proofErr w:type="spellStart"/>
            <w:r w:rsidRPr="00803230">
              <w:rPr>
                <w:color w:val="000000"/>
                <w:sz w:val="20"/>
              </w:rPr>
              <w:t>Виахту</w:t>
            </w:r>
            <w:proofErr w:type="spellEnd"/>
            <w:r w:rsidRPr="00803230">
              <w:rPr>
                <w:color w:val="000000"/>
                <w:sz w:val="20"/>
              </w:rPr>
              <w:t xml:space="preserve">, Танги, </w:t>
            </w:r>
            <w:proofErr w:type="spellStart"/>
            <w:r w:rsidRPr="00803230">
              <w:rPr>
                <w:color w:val="000000"/>
                <w:sz w:val="20"/>
              </w:rPr>
              <w:t>Хоэ</w:t>
            </w:r>
            <w:proofErr w:type="spellEnd"/>
            <w:r w:rsidRPr="00803230">
              <w:rPr>
                <w:color w:val="000000"/>
                <w:sz w:val="20"/>
              </w:rPr>
              <w:t>, Мгачи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D9B1" w14:textId="77777777" w:rsidR="003E1A92" w:rsidRPr="00803230" w:rsidRDefault="003E1A92" w:rsidP="00EB1B15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 w:rsidRPr="00803230">
              <w:rPr>
                <w:color w:val="000000"/>
                <w:sz w:val="20"/>
              </w:rPr>
              <w:t>п.2.1.2; 2.1.3; 2.1.4; 2.1.5; 2.1.6; 2.1.7;  2.1.8; 2.1.9; 2.1.10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C50B7" w14:textId="77777777" w:rsidR="003E1A92" w:rsidRPr="00803230" w:rsidRDefault="003E1A92" w:rsidP="00EB1B15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 w:rsidRPr="00803230">
              <w:rPr>
                <w:color w:val="000000"/>
                <w:sz w:val="20"/>
              </w:rPr>
              <w:t>1 500,00</w:t>
            </w:r>
          </w:p>
        </w:tc>
      </w:tr>
      <w:tr w:rsidR="003E1A92" w:rsidRPr="00CC5E34" w14:paraId="324F3910" w14:textId="77777777" w:rsidTr="00EB1B15">
        <w:trPr>
          <w:trHeight w:val="20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11E8" w14:textId="77777777" w:rsidR="003E1A92" w:rsidRPr="00803230" w:rsidRDefault="003E1A92" w:rsidP="00EB1B15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 w:rsidRPr="00803230">
              <w:rPr>
                <w:color w:val="000000"/>
                <w:sz w:val="20"/>
              </w:rPr>
              <w:t>3.3.2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AFED" w14:textId="77777777" w:rsidR="003E1A92" w:rsidRPr="00803230" w:rsidRDefault="003E1A92" w:rsidP="00EB1B15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 w:rsidRPr="00803230">
              <w:rPr>
                <w:color w:val="000000"/>
                <w:sz w:val="20"/>
              </w:rPr>
              <w:t>Модернизация теплоисточников с учетом их последующего перевода на газ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C4E1" w14:textId="77777777" w:rsidR="003E1A92" w:rsidRPr="00803230" w:rsidRDefault="003E1A92" w:rsidP="00EB1B15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 w:rsidRPr="00803230">
              <w:rPr>
                <w:color w:val="000000"/>
                <w:sz w:val="20"/>
              </w:rPr>
              <w:t>ГМО, Дуэ, Совхоз, Михайловка, Рыбозавод, Мгачи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7C4E7" w14:textId="77777777" w:rsidR="003E1A92" w:rsidRPr="00803230" w:rsidRDefault="003E1A92" w:rsidP="00EB1B15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 w:rsidRPr="00803230">
              <w:rPr>
                <w:color w:val="000000"/>
                <w:sz w:val="20"/>
              </w:rPr>
              <w:t>п.2.1.2; 2.1.3; 2.1.4; 2.1.5; 2.1.6;  2.1.10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B19A" w14:textId="77777777" w:rsidR="003E1A92" w:rsidRPr="00803230" w:rsidRDefault="003E1A92" w:rsidP="00EB1B15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 w:rsidRPr="00803230">
              <w:rPr>
                <w:color w:val="000000"/>
                <w:sz w:val="20"/>
              </w:rPr>
              <w:t>221 700,29</w:t>
            </w:r>
          </w:p>
        </w:tc>
      </w:tr>
      <w:tr w:rsidR="003E1A92" w:rsidRPr="00CC5E34" w14:paraId="1CE2D253" w14:textId="77777777" w:rsidTr="00EB1B15">
        <w:trPr>
          <w:trHeight w:val="20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E5AB" w14:textId="77777777" w:rsidR="003E1A92" w:rsidRPr="00803230" w:rsidRDefault="003E1A92" w:rsidP="00EB1B15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 w:rsidRPr="00803230">
              <w:rPr>
                <w:color w:val="000000"/>
                <w:sz w:val="20"/>
              </w:rPr>
              <w:t>3.3.4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39635" w14:textId="77777777" w:rsidR="003E1A92" w:rsidRPr="00803230" w:rsidRDefault="003E1A92" w:rsidP="00EB1B15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 w:rsidRPr="00803230">
              <w:rPr>
                <w:color w:val="000000"/>
                <w:sz w:val="20"/>
              </w:rPr>
              <w:t xml:space="preserve">Реконструкция котельных с. </w:t>
            </w:r>
            <w:proofErr w:type="spellStart"/>
            <w:r w:rsidRPr="00803230">
              <w:rPr>
                <w:color w:val="000000"/>
                <w:sz w:val="20"/>
              </w:rPr>
              <w:t>Хоэ</w:t>
            </w:r>
            <w:proofErr w:type="spellEnd"/>
            <w:r w:rsidRPr="00803230">
              <w:rPr>
                <w:color w:val="000000"/>
                <w:sz w:val="20"/>
              </w:rPr>
              <w:t xml:space="preserve">, </w:t>
            </w:r>
            <w:proofErr w:type="spellStart"/>
            <w:r w:rsidRPr="00803230">
              <w:rPr>
                <w:color w:val="000000"/>
                <w:sz w:val="20"/>
              </w:rPr>
              <w:t>Виахту</w:t>
            </w:r>
            <w:proofErr w:type="spellEnd"/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634DD" w14:textId="77777777" w:rsidR="003E1A92" w:rsidRPr="00803230" w:rsidRDefault="003E1A92" w:rsidP="00EB1B15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proofErr w:type="spellStart"/>
            <w:r w:rsidRPr="00803230">
              <w:rPr>
                <w:color w:val="000000"/>
                <w:sz w:val="20"/>
              </w:rPr>
              <w:t>Хоэ</w:t>
            </w:r>
            <w:proofErr w:type="spellEnd"/>
            <w:r w:rsidRPr="00803230">
              <w:rPr>
                <w:color w:val="000000"/>
                <w:sz w:val="20"/>
              </w:rPr>
              <w:t xml:space="preserve">, </w:t>
            </w:r>
            <w:proofErr w:type="spellStart"/>
            <w:r w:rsidRPr="00803230">
              <w:rPr>
                <w:color w:val="000000"/>
                <w:sz w:val="20"/>
              </w:rPr>
              <w:t>Виахту</w:t>
            </w:r>
            <w:proofErr w:type="spellEnd"/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D250" w14:textId="77777777" w:rsidR="003E1A92" w:rsidRPr="00803230" w:rsidRDefault="003E1A92" w:rsidP="00EB1B15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 w:rsidRPr="00803230">
              <w:rPr>
                <w:color w:val="000000"/>
                <w:sz w:val="20"/>
              </w:rPr>
              <w:t>п.2.1.7; 2.1.8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EFA3E" w14:textId="77777777" w:rsidR="003E1A92" w:rsidRPr="00803230" w:rsidRDefault="003E1A92" w:rsidP="00EB1B15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 w:rsidRPr="00803230">
              <w:rPr>
                <w:color w:val="000000"/>
                <w:sz w:val="20"/>
              </w:rPr>
              <w:t>14 500,00</w:t>
            </w:r>
          </w:p>
        </w:tc>
      </w:tr>
      <w:tr w:rsidR="003E1A92" w:rsidRPr="00015779" w14:paraId="41F1F534" w14:textId="77777777" w:rsidTr="00EB1B15">
        <w:trPr>
          <w:trHeight w:val="20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7DAA" w14:textId="77777777" w:rsidR="003E1A92" w:rsidRPr="00015779" w:rsidRDefault="003E1A92" w:rsidP="00EB1B15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 w:rsidRPr="00015779">
              <w:rPr>
                <w:color w:val="000000"/>
                <w:sz w:val="20"/>
              </w:rPr>
              <w:t>3.3.8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0AF7D" w14:textId="77777777" w:rsidR="003E1A92" w:rsidRPr="00015779" w:rsidRDefault="003E1A92" w:rsidP="00EB1B15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 w:rsidRPr="00015779">
              <w:rPr>
                <w:color w:val="000000"/>
                <w:sz w:val="20"/>
              </w:rPr>
              <w:t>Установить сетевые насосы меньшей мощности, обеспечивающие расчетные параметры в тепловой сети, либо установить частотно-регулируемый привод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01E2" w14:textId="77777777" w:rsidR="003E1A92" w:rsidRPr="00015779" w:rsidRDefault="003E1A92" w:rsidP="00EB1B15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 w:rsidRPr="00015779">
              <w:rPr>
                <w:color w:val="000000"/>
                <w:sz w:val="20"/>
              </w:rPr>
              <w:t xml:space="preserve">ГМО, Совхоз, Михайловка, Рыбозавод, </w:t>
            </w:r>
            <w:proofErr w:type="spellStart"/>
            <w:r w:rsidRPr="00015779">
              <w:rPr>
                <w:color w:val="000000"/>
                <w:sz w:val="20"/>
              </w:rPr>
              <w:t>Виахту</w:t>
            </w:r>
            <w:proofErr w:type="spellEnd"/>
            <w:r w:rsidRPr="00015779">
              <w:rPr>
                <w:color w:val="000000"/>
                <w:sz w:val="20"/>
              </w:rPr>
              <w:t>, Мгачи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3324" w14:textId="77777777" w:rsidR="003E1A92" w:rsidRPr="00015779" w:rsidRDefault="003E1A92" w:rsidP="00EB1B15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 w:rsidRPr="00015779">
              <w:rPr>
                <w:color w:val="000000"/>
                <w:sz w:val="20"/>
              </w:rPr>
              <w:t>п.2.1.2; 2.1.4; 2.1.5; 2.1.6; 2.1.7;  2.1.10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B62E" w14:textId="77777777" w:rsidR="003E1A92" w:rsidRPr="00015779" w:rsidRDefault="003E1A92" w:rsidP="00EB1B15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1181,78</w:t>
            </w:r>
          </w:p>
        </w:tc>
      </w:tr>
      <w:tr w:rsidR="003E1A92" w:rsidRPr="00452E4E" w14:paraId="4528B53D" w14:textId="77777777" w:rsidTr="00EB1B15">
        <w:trPr>
          <w:trHeight w:val="20"/>
        </w:trPr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9458" w14:textId="77777777" w:rsidR="003E1A92" w:rsidRPr="00452E4E" w:rsidRDefault="003E1A92" w:rsidP="00EB1B15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 w:rsidRPr="00452E4E">
              <w:rPr>
                <w:color w:val="000000"/>
                <w:sz w:val="20"/>
              </w:rPr>
              <w:t>3.3.9</w:t>
            </w:r>
          </w:p>
        </w:tc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E69C" w14:textId="77777777" w:rsidR="003E1A92" w:rsidRPr="00452E4E" w:rsidRDefault="003E1A92" w:rsidP="00EB1B15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 w:rsidRPr="00452E4E">
              <w:rPr>
                <w:color w:val="000000"/>
                <w:sz w:val="20"/>
              </w:rPr>
              <w:t xml:space="preserve">Установить частотно-регулируемый привод на </w:t>
            </w:r>
            <w:proofErr w:type="spellStart"/>
            <w:r w:rsidRPr="00452E4E">
              <w:rPr>
                <w:color w:val="000000"/>
                <w:sz w:val="20"/>
              </w:rPr>
              <w:t>эл.двигатели</w:t>
            </w:r>
            <w:proofErr w:type="spellEnd"/>
            <w:r w:rsidRPr="00452E4E">
              <w:rPr>
                <w:color w:val="000000"/>
                <w:sz w:val="20"/>
              </w:rPr>
              <w:t xml:space="preserve"> дымососов на котельных</w:t>
            </w:r>
          </w:p>
        </w:tc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C537" w14:textId="77777777" w:rsidR="003E1A92" w:rsidRPr="00452E4E" w:rsidRDefault="003E1A92" w:rsidP="00EB1B15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 w:rsidRPr="00452E4E">
              <w:rPr>
                <w:color w:val="000000"/>
                <w:sz w:val="20"/>
              </w:rPr>
              <w:t xml:space="preserve">ЦРК, Совхоз, Михайловка, Рыбозавод, </w:t>
            </w:r>
            <w:proofErr w:type="spellStart"/>
            <w:r w:rsidRPr="00452E4E">
              <w:rPr>
                <w:color w:val="000000"/>
                <w:sz w:val="20"/>
              </w:rPr>
              <w:t>Виахту</w:t>
            </w:r>
            <w:proofErr w:type="spellEnd"/>
            <w:r w:rsidRPr="00452E4E">
              <w:rPr>
                <w:color w:val="000000"/>
                <w:sz w:val="20"/>
              </w:rPr>
              <w:t>, Мгачи</w:t>
            </w:r>
          </w:p>
        </w:tc>
        <w:tc>
          <w:tcPr>
            <w:tcW w:w="1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A0F3" w14:textId="77777777" w:rsidR="003E1A92" w:rsidRPr="00452E4E" w:rsidRDefault="003E1A92" w:rsidP="00EB1B15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 w:rsidRPr="00452E4E">
              <w:rPr>
                <w:color w:val="000000"/>
                <w:sz w:val="20"/>
              </w:rPr>
              <w:t>п.2.1.1; 2.1.4; 2.1.5; 2.1.6; 2.1.7;  2.1.10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7F8B" w14:textId="77777777" w:rsidR="003E1A92" w:rsidRPr="00452E4E" w:rsidRDefault="003E1A92" w:rsidP="00EB1B15">
            <w:pPr>
              <w:tabs>
                <w:tab w:val="left" w:pos="1080"/>
              </w:tabs>
              <w:ind w:firstLine="0"/>
              <w:jc w:val="center"/>
              <w:rPr>
                <w:color w:val="000000"/>
                <w:sz w:val="20"/>
              </w:rPr>
            </w:pPr>
            <w:r w:rsidRPr="00452E4E">
              <w:rPr>
                <w:color w:val="000000"/>
                <w:sz w:val="20"/>
              </w:rPr>
              <w:t>455,00</w:t>
            </w:r>
          </w:p>
        </w:tc>
      </w:tr>
      <w:tr w:rsidR="003E1A92" w:rsidRPr="00452E4E" w14:paraId="509D063E" w14:textId="77777777" w:rsidTr="00EB1B15">
        <w:trPr>
          <w:trHeight w:val="20"/>
        </w:trPr>
        <w:tc>
          <w:tcPr>
            <w:tcW w:w="434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DB269" w14:textId="77777777" w:rsidR="003E1A92" w:rsidRPr="00452E4E" w:rsidRDefault="003E1A92" w:rsidP="00EB1B15">
            <w:pPr>
              <w:tabs>
                <w:tab w:val="left" w:pos="1080"/>
              </w:tabs>
              <w:ind w:firstLine="0"/>
              <w:jc w:val="right"/>
              <w:rPr>
                <w:b/>
                <w:color w:val="000000"/>
                <w:sz w:val="20"/>
              </w:rPr>
            </w:pPr>
            <w:r w:rsidRPr="00452E4E">
              <w:rPr>
                <w:b/>
                <w:color w:val="000000"/>
                <w:sz w:val="20"/>
              </w:rPr>
              <w:t>Итого: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24A67" w14:textId="77777777" w:rsidR="003E1A92" w:rsidRPr="00452E4E" w:rsidRDefault="003E1A92" w:rsidP="00EB1B15">
            <w:pPr>
              <w:tabs>
                <w:tab w:val="left" w:pos="1080"/>
              </w:tabs>
              <w:ind w:firstLine="0"/>
              <w:jc w:val="center"/>
              <w:rPr>
                <w:b/>
                <w:color w:val="000000"/>
                <w:sz w:val="20"/>
              </w:rPr>
            </w:pPr>
            <w:r w:rsidRPr="00452E4E">
              <w:rPr>
                <w:b/>
                <w:color w:val="000000"/>
                <w:sz w:val="20"/>
              </w:rPr>
              <w:t>241 437,07</w:t>
            </w:r>
          </w:p>
        </w:tc>
      </w:tr>
    </w:tbl>
    <w:p w14:paraId="33055489" w14:textId="759A68E0" w:rsidR="003E1A92" w:rsidRPr="00452E4E" w:rsidRDefault="003E1A92" w:rsidP="003E1A92">
      <w:pPr>
        <w:pStyle w:val="aff"/>
      </w:pPr>
      <w:r w:rsidRPr="00452E4E">
        <w:t xml:space="preserve">Таблица </w:t>
      </w:r>
      <w:r w:rsidRPr="00452E4E">
        <w:fldChar w:fldCharType="begin"/>
      </w:r>
      <w:r w:rsidRPr="00452E4E">
        <w:instrText xml:space="preserve"> STYLEREF 2 \s </w:instrText>
      </w:r>
      <w:r w:rsidRPr="00452E4E">
        <w:fldChar w:fldCharType="separate"/>
      </w:r>
      <w:r w:rsidRPr="00452E4E">
        <w:t>5.2</w:t>
      </w:r>
      <w:r w:rsidRPr="00452E4E">
        <w:fldChar w:fldCharType="end"/>
      </w:r>
      <w:r w:rsidRPr="00452E4E">
        <w:noBreakHyphen/>
      </w:r>
      <w:r w:rsidRPr="00452E4E">
        <w:fldChar w:fldCharType="begin"/>
      </w:r>
      <w:r w:rsidRPr="00452E4E">
        <w:instrText xml:space="preserve"> SEQ Таблица \* ARABIC \s 2 </w:instrText>
      </w:r>
      <w:r w:rsidRPr="00452E4E">
        <w:fldChar w:fldCharType="separate"/>
      </w:r>
      <w:r w:rsidRPr="00452E4E">
        <w:t>5</w:t>
      </w:r>
      <w:r w:rsidRPr="00452E4E">
        <w:fldChar w:fldCharType="end"/>
      </w:r>
      <w:r w:rsidRPr="00452E4E">
        <w:t>. Предложения по строительству и реконструкции тепловых сетей, тыс. руб.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21"/>
        <w:gridCol w:w="2150"/>
        <w:gridCol w:w="2410"/>
        <w:gridCol w:w="2151"/>
        <w:gridCol w:w="2108"/>
        <w:gridCol w:w="2410"/>
      </w:tblGrid>
      <w:tr w:rsidR="003E1A92" w:rsidRPr="00452E4E" w14:paraId="4F52E78B" w14:textId="77777777" w:rsidTr="00EB1B15">
        <w:trPr>
          <w:trHeight w:val="20"/>
        </w:trPr>
        <w:tc>
          <w:tcPr>
            <w:tcW w:w="2358" w:type="pct"/>
            <w:shd w:val="clear" w:color="auto" w:fill="A6A6A6" w:themeFill="background1" w:themeFillShade="A6"/>
            <w:noWrap/>
            <w:vAlign w:val="bottom"/>
            <w:hideMark/>
          </w:tcPr>
          <w:p w14:paraId="6E88E7B4" w14:textId="77777777" w:rsidR="003E1A92" w:rsidRPr="00452E4E" w:rsidRDefault="003E1A92" w:rsidP="00EB1B15">
            <w:pPr>
              <w:ind w:firstLine="0"/>
              <w:jc w:val="left"/>
              <w:rPr>
                <w:b/>
                <w:bCs/>
                <w:color w:val="000000"/>
                <w:sz w:val="20"/>
              </w:rPr>
            </w:pPr>
            <w:r w:rsidRPr="00452E4E">
              <w:rPr>
                <w:b/>
                <w:bCs/>
                <w:color w:val="000000"/>
                <w:sz w:val="20"/>
              </w:rPr>
              <w:t>Наименование мероприятия</w:t>
            </w:r>
          </w:p>
        </w:tc>
        <w:tc>
          <w:tcPr>
            <w:tcW w:w="506" w:type="pct"/>
            <w:shd w:val="clear" w:color="auto" w:fill="A6A6A6" w:themeFill="background1" w:themeFillShade="A6"/>
            <w:vAlign w:val="center"/>
            <w:hideMark/>
          </w:tcPr>
          <w:p w14:paraId="152DDFBA" w14:textId="77777777" w:rsidR="003E1A92" w:rsidRPr="00452E4E" w:rsidRDefault="003E1A92" w:rsidP="00EB1B15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452E4E">
              <w:rPr>
                <w:b/>
                <w:bCs/>
                <w:color w:val="000000"/>
                <w:sz w:val="20"/>
              </w:rPr>
              <w:t>2018-2023</w:t>
            </w:r>
          </w:p>
        </w:tc>
        <w:tc>
          <w:tcPr>
            <w:tcW w:w="567" w:type="pct"/>
            <w:shd w:val="clear" w:color="auto" w:fill="A6A6A6" w:themeFill="background1" w:themeFillShade="A6"/>
            <w:vAlign w:val="center"/>
            <w:hideMark/>
          </w:tcPr>
          <w:p w14:paraId="1BEC9573" w14:textId="77777777" w:rsidR="003E1A92" w:rsidRPr="00452E4E" w:rsidRDefault="003E1A92" w:rsidP="00EB1B15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452E4E">
              <w:rPr>
                <w:b/>
                <w:bCs/>
                <w:color w:val="000000"/>
                <w:sz w:val="20"/>
              </w:rPr>
              <w:t>2024-2029</w:t>
            </w:r>
          </w:p>
        </w:tc>
        <w:tc>
          <w:tcPr>
            <w:tcW w:w="506" w:type="pct"/>
            <w:shd w:val="clear" w:color="auto" w:fill="A6A6A6" w:themeFill="background1" w:themeFillShade="A6"/>
            <w:vAlign w:val="center"/>
            <w:hideMark/>
          </w:tcPr>
          <w:p w14:paraId="5E2E1D10" w14:textId="77777777" w:rsidR="003E1A92" w:rsidRPr="00452E4E" w:rsidRDefault="003E1A92" w:rsidP="00EB1B15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452E4E">
              <w:rPr>
                <w:b/>
                <w:bCs/>
                <w:color w:val="000000"/>
                <w:sz w:val="20"/>
              </w:rPr>
              <w:t>2030-2034</w:t>
            </w:r>
          </w:p>
        </w:tc>
        <w:tc>
          <w:tcPr>
            <w:tcW w:w="496" w:type="pct"/>
            <w:shd w:val="clear" w:color="auto" w:fill="A6A6A6" w:themeFill="background1" w:themeFillShade="A6"/>
            <w:vAlign w:val="center"/>
            <w:hideMark/>
          </w:tcPr>
          <w:p w14:paraId="2A1DE92C" w14:textId="77777777" w:rsidR="003E1A92" w:rsidRPr="00452E4E" w:rsidRDefault="003E1A92" w:rsidP="00EB1B15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452E4E">
              <w:rPr>
                <w:b/>
                <w:bCs/>
                <w:color w:val="000000"/>
                <w:sz w:val="20"/>
              </w:rPr>
              <w:t>2035-2038</w:t>
            </w:r>
          </w:p>
        </w:tc>
        <w:tc>
          <w:tcPr>
            <w:tcW w:w="567" w:type="pct"/>
            <w:shd w:val="clear" w:color="auto" w:fill="A6A6A6" w:themeFill="background1" w:themeFillShade="A6"/>
            <w:vAlign w:val="center"/>
            <w:hideMark/>
          </w:tcPr>
          <w:p w14:paraId="58870836" w14:textId="77777777" w:rsidR="003E1A92" w:rsidRPr="00452E4E" w:rsidRDefault="003E1A92" w:rsidP="00EB1B15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452E4E">
              <w:rPr>
                <w:b/>
                <w:bCs/>
                <w:color w:val="000000"/>
                <w:sz w:val="20"/>
              </w:rPr>
              <w:t>Итого:</w:t>
            </w:r>
          </w:p>
        </w:tc>
      </w:tr>
      <w:tr w:rsidR="003E1A92" w:rsidRPr="00452E4E" w14:paraId="03DFDC4B" w14:textId="77777777" w:rsidTr="00EB1B15">
        <w:trPr>
          <w:trHeight w:val="20"/>
        </w:trPr>
        <w:tc>
          <w:tcPr>
            <w:tcW w:w="2358" w:type="pct"/>
            <w:shd w:val="clear" w:color="auto" w:fill="auto"/>
            <w:vAlign w:val="bottom"/>
            <w:hideMark/>
          </w:tcPr>
          <w:p w14:paraId="3A8996DD" w14:textId="77777777" w:rsidR="003E1A92" w:rsidRPr="00452E4E" w:rsidRDefault="003E1A92" w:rsidP="00EB1B15">
            <w:pPr>
              <w:ind w:firstLine="0"/>
              <w:jc w:val="left"/>
              <w:rPr>
                <w:color w:val="000000"/>
                <w:sz w:val="20"/>
              </w:rPr>
            </w:pPr>
            <w:r w:rsidRPr="00452E4E">
              <w:rPr>
                <w:color w:val="000000"/>
                <w:sz w:val="20"/>
              </w:rPr>
              <w:t>Мероприятия по строительству тепловых сетей с целью обеспечения перспективных приростов тепловой нагрузки и повышения качества теплоснабжения потребителей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14:paraId="4B6D6E2E" w14:textId="77777777" w:rsidR="003E1A92" w:rsidRPr="00452E4E" w:rsidRDefault="003E1A92" w:rsidP="00EB1B15">
            <w:pPr>
              <w:ind w:firstLine="0"/>
              <w:jc w:val="center"/>
              <w:rPr>
                <w:color w:val="000000"/>
                <w:sz w:val="20"/>
              </w:rPr>
            </w:pPr>
            <w:r w:rsidRPr="00452E4E">
              <w:rPr>
                <w:color w:val="000000"/>
                <w:sz w:val="20"/>
              </w:rPr>
              <w:t>3 862,87</w:t>
            </w:r>
          </w:p>
        </w:tc>
        <w:tc>
          <w:tcPr>
            <w:tcW w:w="567" w:type="pct"/>
            <w:shd w:val="clear" w:color="auto" w:fill="auto"/>
            <w:vAlign w:val="center"/>
            <w:hideMark/>
          </w:tcPr>
          <w:p w14:paraId="4028C901" w14:textId="77777777" w:rsidR="003E1A92" w:rsidRPr="00452E4E" w:rsidRDefault="003E1A92" w:rsidP="00EB1B15">
            <w:pPr>
              <w:ind w:firstLine="0"/>
              <w:jc w:val="center"/>
              <w:rPr>
                <w:color w:val="000000"/>
                <w:sz w:val="20"/>
              </w:rPr>
            </w:pPr>
            <w:r w:rsidRPr="00452E4E">
              <w:rPr>
                <w:color w:val="000000"/>
                <w:sz w:val="20"/>
              </w:rPr>
              <w:t>6 377,02</w:t>
            </w:r>
          </w:p>
        </w:tc>
        <w:tc>
          <w:tcPr>
            <w:tcW w:w="506" w:type="pct"/>
            <w:shd w:val="clear" w:color="auto" w:fill="auto"/>
            <w:vAlign w:val="center"/>
            <w:hideMark/>
          </w:tcPr>
          <w:p w14:paraId="77B41396" w14:textId="77777777" w:rsidR="003E1A92" w:rsidRPr="00452E4E" w:rsidRDefault="003E1A92" w:rsidP="00EB1B15">
            <w:pPr>
              <w:ind w:firstLine="0"/>
              <w:jc w:val="center"/>
              <w:rPr>
                <w:color w:val="000000"/>
                <w:sz w:val="20"/>
              </w:rPr>
            </w:pPr>
            <w:r w:rsidRPr="00452E4E">
              <w:rPr>
                <w:color w:val="000000"/>
                <w:sz w:val="20"/>
              </w:rPr>
              <w:t>542,81</w:t>
            </w:r>
          </w:p>
        </w:tc>
        <w:tc>
          <w:tcPr>
            <w:tcW w:w="496" w:type="pct"/>
            <w:shd w:val="clear" w:color="auto" w:fill="auto"/>
            <w:vAlign w:val="center"/>
            <w:hideMark/>
          </w:tcPr>
          <w:p w14:paraId="526054BB" w14:textId="77777777" w:rsidR="003E1A92" w:rsidRPr="00452E4E" w:rsidRDefault="003E1A92" w:rsidP="00EB1B15">
            <w:pPr>
              <w:ind w:firstLine="0"/>
              <w:jc w:val="center"/>
              <w:rPr>
                <w:color w:val="000000"/>
                <w:sz w:val="20"/>
              </w:rPr>
            </w:pPr>
            <w:r w:rsidRPr="00452E4E">
              <w:rPr>
                <w:color w:val="000000"/>
                <w:sz w:val="20"/>
              </w:rPr>
              <w:t>436,928</w:t>
            </w:r>
          </w:p>
        </w:tc>
        <w:tc>
          <w:tcPr>
            <w:tcW w:w="567" w:type="pct"/>
            <w:shd w:val="clear" w:color="auto" w:fill="auto"/>
            <w:vAlign w:val="center"/>
            <w:hideMark/>
          </w:tcPr>
          <w:p w14:paraId="549F71DC" w14:textId="77777777" w:rsidR="003E1A92" w:rsidRPr="00452E4E" w:rsidRDefault="003E1A92" w:rsidP="00EB1B15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452E4E">
              <w:rPr>
                <w:b/>
                <w:bCs/>
                <w:color w:val="000000"/>
                <w:sz w:val="20"/>
              </w:rPr>
              <w:t>11 219,628</w:t>
            </w:r>
          </w:p>
        </w:tc>
      </w:tr>
      <w:tr w:rsidR="003E1A92" w:rsidRPr="00452E4E" w14:paraId="33D2A638" w14:textId="77777777" w:rsidTr="00EB1B15">
        <w:trPr>
          <w:trHeight w:val="20"/>
        </w:trPr>
        <w:tc>
          <w:tcPr>
            <w:tcW w:w="235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E12D4C8" w14:textId="77777777" w:rsidR="003E1A92" w:rsidRPr="00452E4E" w:rsidRDefault="003E1A92" w:rsidP="00EB1B15">
            <w:pPr>
              <w:ind w:firstLine="0"/>
              <w:jc w:val="left"/>
              <w:rPr>
                <w:color w:val="000000"/>
                <w:sz w:val="20"/>
              </w:rPr>
            </w:pPr>
            <w:r w:rsidRPr="00452E4E">
              <w:rPr>
                <w:color w:val="000000"/>
                <w:sz w:val="20"/>
              </w:rPr>
              <w:t>Мероприятия по строительству и реконструкции тепловых сетей для обеспечения нормативной надежности теплоснабжения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9C496" w14:textId="77777777" w:rsidR="003E1A92" w:rsidRPr="00452E4E" w:rsidRDefault="003E1A92" w:rsidP="00EB1B15">
            <w:pPr>
              <w:ind w:firstLine="0"/>
              <w:jc w:val="center"/>
              <w:rPr>
                <w:color w:val="000000"/>
                <w:sz w:val="20"/>
              </w:rPr>
            </w:pPr>
            <w:r w:rsidRPr="00452E4E">
              <w:rPr>
                <w:color w:val="000000"/>
                <w:sz w:val="20"/>
              </w:rPr>
              <w:t>3 648,87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796B8" w14:textId="77777777" w:rsidR="003E1A92" w:rsidRPr="00452E4E" w:rsidRDefault="003E1A92" w:rsidP="00EB1B15">
            <w:pPr>
              <w:ind w:firstLine="0"/>
              <w:jc w:val="center"/>
              <w:rPr>
                <w:color w:val="000000"/>
                <w:sz w:val="20"/>
              </w:rPr>
            </w:pPr>
            <w:r w:rsidRPr="00452E4E">
              <w:rPr>
                <w:color w:val="000000"/>
                <w:sz w:val="20"/>
              </w:rPr>
              <w:t>61 758,06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DDDCD" w14:textId="77777777" w:rsidR="003E1A92" w:rsidRPr="00452E4E" w:rsidRDefault="003E1A92" w:rsidP="00EB1B15">
            <w:pPr>
              <w:ind w:firstLine="0"/>
              <w:jc w:val="center"/>
              <w:rPr>
                <w:color w:val="000000"/>
                <w:sz w:val="20"/>
              </w:rPr>
            </w:pPr>
            <w:r w:rsidRPr="00452E4E">
              <w:rPr>
                <w:color w:val="000000"/>
                <w:sz w:val="20"/>
              </w:rPr>
              <w:t>9 747,75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2A37D" w14:textId="77777777" w:rsidR="003E1A92" w:rsidRPr="00452E4E" w:rsidRDefault="003E1A92" w:rsidP="00EB1B15">
            <w:pPr>
              <w:ind w:firstLine="0"/>
              <w:jc w:val="center"/>
              <w:rPr>
                <w:color w:val="000000"/>
                <w:sz w:val="20"/>
              </w:rPr>
            </w:pPr>
            <w:r w:rsidRPr="00452E4E">
              <w:rPr>
                <w:color w:val="000000"/>
                <w:sz w:val="20"/>
              </w:rPr>
              <w:t>97,83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6DE16" w14:textId="77777777" w:rsidR="003E1A92" w:rsidRPr="00452E4E" w:rsidRDefault="003E1A92" w:rsidP="00EB1B15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452E4E">
              <w:rPr>
                <w:b/>
                <w:bCs/>
                <w:color w:val="000000"/>
                <w:sz w:val="20"/>
              </w:rPr>
              <w:t>75 252,51</w:t>
            </w:r>
          </w:p>
        </w:tc>
      </w:tr>
      <w:tr w:rsidR="003E1A92" w:rsidRPr="00536A6B" w14:paraId="7DE4897A" w14:textId="77777777" w:rsidTr="00EB1B15">
        <w:trPr>
          <w:trHeight w:val="20"/>
        </w:trPr>
        <w:tc>
          <w:tcPr>
            <w:tcW w:w="2358" w:type="pct"/>
            <w:shd w:val="clear" w:color="auto" w:fill="A6A6A6" w:themeFill="background1" w:themeFillShade="A6"/>
            <w:vAlign w:val="center"/>
          </w:tcPr>
          <w:p w14:paraId="333F7CF9" w14:textId="77777777" w:rsidR="003E1A92" w:rsidRPr="00452E4E" w:rsidRDefault="003E1A92" w:rsidP="00EB1B15">
            <w:pPr>
              <w:ind w:firstLine="0"/>
              <w:jc w:val="left"/>
              <w:rPr>
                <w:b/>
                <w:color w:val="000000"/>
                <w:sz w:val="20"/>
              </w:rPr>
            </w:pPr>
            <w:r w:rsidRPr="00452E4E">
              <w:rPr>
                <w:b/>
                <w:color w:val="000000"/>
                <w:sz w:val="20"/>
              </w:rPr>
              <w:t>Итого</w:t>
            </w:r>
          </w:p>
        </w:tc>
        <w:tc>
          <w:tcPr>
            <w:tcW w:w="506" w:type="pct"/>
            <w:shd w:val="clear" w:color="auto" w:fill="A6A6A6" w:themeFill="background1" w:themeFillShade="A6"/>
            <w:noWrap/>
            <w:vAlign w:val="center"/>
          </w:tcPr>
          <w:p w14:paraId="25AA3300" w14:textId="77777777" w:rsidR="003E1A92" w:rsidRPr="00452E4E" w:rsidRDefault="003E1A92" w:rsidP="00EB1B15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452E4E">
              <w:rPr>
                <w:color w:val="000000"/>
                <w:sz w:val="20"/>
              </w:rPr>
              <w:t>7 511,74</w:t>
            </w:r>
          </w:p>
        </w:tc>
        <w:tc>
          <w:tcPr>
            <w:tcW w:w="567" w:type="pct"/>
            <w:shd w:val="clear" w:color="auto" w:fill="A6A6A6" w:themeFill="background1" w:themeFillShade="A6"/>
            <w:noWrap/>
            <w:vAlign w:val="center"/>
          </w:tcPr>
          <w:p w14:paraId="0D7358FA" w14:textId="77777777" w:rsidR="003E1A92" w:rsidRPr="00452E4E" w:rsidRDefault="003E1A92" w:rsidP="00EB1B15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452E4E">
              <w:rPr>
                <w:color w:val="000000"/>
                <w:sz w:val="20"/>
              </w:rPr>
              <w:t>68 135,08</w:t>
            </w:r>
          </w:p>
        </w:tc>
        <w:tc>
          <w:tcPr>
            <w:tcW w:w="506" w:type="pct"/>
            <w:shd w:val="clear" w:color="auto" w:fill="A6A6A6" w:themeFill="background1" w:themeFillShade="A6"/>
            <w:noWrap/>
            <w:vAlign w:val="center"/>
          </w:tcPr>
          <w:p w14:paraId="1D29175C" w14:textId="77777777" w:rsidR="003E1A92" w:rsidRPr="00452E4E" w:rsidRDefault="003E1A92" w:rsidP="00EB1B15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452E4E">
              <w:rPr>
                <w:color w:val="000000"/>
                <w:sz w:val="20"/>
              </w:rPr>
              <w:t>10 290,56</w:t>
            </w:r>
          </w:p>
        </w:tc>
        <w:tc>
          <w:tcPr>
            <w:tcW w:w="496" w:type="pct"/>
            <w:shd w:val="clear" w:color="auto" w:fill="A6A6A6" w:themeFill="background1" w:themeFillShade="A6"/>
            <w:noWrap/>
            <w:vAlign w:val="center"/>
          </w:tcPr>
          <w:p w14:paraId="4C71E22A" w14:textId="77777777" w:rsidR="003E1A92" w:rsidRPr="00452E4E" w:rsidRDefault="003E1A92" w:rsidP="00EB1B15">
            <w:pPr>
              <w:ind w:firstLine="0"/>
              <w:jc w:val="center"/>
              <w:rPr>
                <w:b/>
                <w:color w:val="000000"/>
                <w:sz w:val="20"/>
              </w:rPr>
            </w:pPr>
            <w:r w:rsidRPr="00452E4E">
              <w:rPr>
                <w:color w:val="000000"/>
                <w:sz w:val="20"/>
              </w:rPr>
              <w:t>534,758</w:t>
            </w:r>
          </w:p>
        </w:tc>
        <w:tc>
          <w:tcPr>
            <w:tcW w:w="567" w:type="pct"/>
            <w:shd w:val="clear" w:color="auto" w:fill="A6A6A6" w:themeFill="background1" w:themeFillShade="A6"/>
            <w:noWrap/>
            <w:vAlign w:val="center"/>
          </w:tcPr>
          <w:p w14:paraId="47FE3282" w14:textId="77777777" w:rsidR="003E1A92" w:rsidRPr="00803230" w:rsidRDefault="003E1A92" w:rsidP="00EB1B15">
            <w:pPr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452E4E">
              <w:rPr>
                <w:b/>
                <w:bCs/>
                <w:color w:val="000000"/>
                <w:sz w:val="20"/>
              </w:rPr>
              <w:t>86 472,138</w:t>
            </w:r>
          </w:p>
        </w:tc>
      </w:tr>
    </w:tbl>
    <w:p w14:paraId="344785AF" w14:textId="175EAF2A" w:rsidR="003E1A92" w:rsidRDefault="003E1A92" w:rsidP="00565024">
      <w:pPr>
        <w:tabs>
          <w:tab w:val="left" w:pos="2175"/>
        </w:tabs>
      </w:pPr>
    </w:p>
    <w:p w14:paraId="26729C13" w14:textId="77777777" w:rsidR="003E1A92" w:rsidRDefault="003E1A92" w:rsidP="00565024">
      <w:pPr>
        <w:tabs>
          <w:tab w:val="left" w:pos="2175"/>
        </w:tabs>
      </w:pPr>
    </w:p>
    <w:p w14:paraId="34BE37C8" w14:textId="77777777" w:rsidR="00565024" w:rsidRDefault="00565024" w:rsidP="00F932D0">
      <w:pPr>
        <w:sectPr w:rsidR="00565024" w:rsidSect="00565024">
          <w:pgSz w:w="23811" w:h="16838" w:orient="landscape" w:code="8"/>
          <w:pgMar w:top="1134" w:right="850" w:bottom="1134" w:left="1701" w:header="708" w:footer="708" w:gutter="0"/>
          <w:cols w:space="708"/>
          <w:docGrid w:linePitch="360"/>
        </w:sectPr>
      </w:pPr>
    </w:p>
    <w:p w14:paraId="465D997F" w14:textId="677D9187" w:rsidR="00F932D0" w:rsidRDefault="00F932D0" w:rsidP="00F932D0">
      <w:pPr>
        <w:rPr>
          <w:b/>
        </w:rPr>
      </w:pPr>
      <w:r w:rsidRPr="00605121">
        <w:rPr>
          <w:b/>
        </w:rPr>
        <w:lastRenderedPageBreak/>
        <w:t>Мероприятия на котельной №</w:t>
      </w:r>
      <w:r>
        <w:rPr>
          <w:b/>
        </w:rPr>
        <w:t>1</w:t>
      </w:r>
      <w:r w:rsidRPr="00605121">
        <w:rPr>
          <w:b/>
        </w:rPr>
        <w:t xml:space="preserve"> «</w:t>
      </w:r>
      <w:r>
        <w:rPr>
          <w:b/>
        </w:rPr>
        <w:t>Центральная районная котельная</w:t>
      </w:r>
      <w:r w:rsidRPr="00605121">
        <w:rPr>
          <w:b/>
        </w:rPr>
        <w:t>»</w:t>
      </w:r>
    </w:p>
    <w:p w14:paraId="0DF84E50" w14:textId="69E14674" w:rsidR="00565024" w:rsidRPr="00E6103F" w:rsidRDefault="00565024" w:rsidP="00565024">
      <w:pPr>
        <w:rPr>
          <w:sz w:val="23"/>
          <w:szCs w:val="23"/>
        </w:rPr>
      </w:pPr>
      <w:r w:rsidRPr="005734B9">
        <w:t xml:space="preserve">Самым </w:t>
      </w:r>
      <w:r>
        <w:t>крупным</w:t>
      </w:r>
      <w:r w:rsidRPr="005734B9">
        <w:t xml:space="preserve"> источником тепловой энергии в ГО «Александровск-Сахалинский район» является централь</w:t>
      </w:r>
      <w:r>
        <w:t xml:space="preserve">ная районная котельная (далее - </w:t>
      </w:r>
      <w:r w:rsidRPr="005734B9">
        <w:t>ЦРК). Действующее теплогенерирующее оборудование введено в эксплуатацию в 1988-1996 гг. В состав теплогенерирующего оборудования котельной входит три паровых котла производства ОАО «</w:t>
      </w:r>
      <w:proofErr w:type="spellStart"/>
      <w:r w:rsidRPr="005734B9">
        <w:t>Бийский</w:t>
      </w:r>
      <w:proofErr w:type="spellEnd"/>
      <w:r w:rsidRPr="005734B9">
        <w:t xml:space="preserve"> котельный завод»: 2хКЕ-14-25С и КЕ-10-14С. Установленная мощность </w:t>
      </w:r>
      <w:r>
        <w:t>составляет</w:t>
      </w:r>
      <w:r w:rsidRPr="005734B9">
        <w:t xml:space="preserve"> 39</w:t>
      </w:r>
      <w:r>
        <w:t>,000</w:t>
      </w:r>
      <w:r w:rsidRPr="005734B9">
        <w:t xml:space="preserve"> Гкал/ч.</w:t>
      </w:r>
      <w:r w:rsidRPr="005734B9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Основные характеристики ЦРК и состав теплогенерирующего оборудования приведены в таблице 5.2.4.</w:t>
      </w:r>
    </w:p>
    <w:p w14:paraId="09E11BAC" w14:textId="36754A2F" w:rsidR="00565024" w:rsidRDefault="00565024" w:rsidP="00565024">
      <w:pPr>
        <w:pStyle w:val="aff"/>
      </w:pPr>
      <w:r>
        <w:t xml:space="preserve">Таблица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5.2</w:t>
      </w:r>
      <w:r>
        <w:fldChar w:fldCharType="end"/>
      </w:r>
      <w:r>
        <w:t>.</w:t>
      </w:r>
      <w:r>
        <w:fldChar w:fldCharType="begin"/>
      </w:r>
      <w:r>
        <w:instrText xml:space="preserve"> SEQ Таблица \* ARABIC \s 2 </w:instrText>
      </w:r>
      <w:r>
        <w:fldChar w:fldCharType="separate"/>
      </w:r>
      <w:r>
        <w:t>4</w:t>
      </w:r>
      <w:r>
        <w:fldChar w:fldCharType="end"/>
      </w:r>
      <w:r>
        <w:t xml:space="preserve"> </w:t>
      </w:r>
      <w:r w:rsidRPr="009D69DD">
        <w:t>Основные характеристики ЦРК и состав теплогенерирующего оборудования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276"/>
        <w:gridCol w:w="1134"/>
        <w:gridCol w:w="1559"/>
        <w:gridCol w:w="1843"/>
        <w:gridCol w:w="708"/>
        <w:gridCol w:w="845"/>
      </w:tblGrid>
      <w:tr w:rsidR="00565024" w:rsidRPr="005734B9" w14:paraId="54665412" w14:textId="77777777" w:rsidTr="00565024">
        <w:trPr>
          <w:cantSplit/>
          <w:trHeight w:val="1646"/>
          <w:jc w:val="center"/>
        </w:trPr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EF4956" w14:textId="77777777" w:rsidR="00565024" w:rsidRPr="005734B9" w:rsidRDefault="00565024" w:rsidP="00565024">
            <w:pPr>
              <w:pStyle w:val="affff2"/>
              <w:rPr>
                <w:b/>
              </w:rPr>
            </w:pPr>
            <w:r w:rsidRPr="005734B9">
              <w:rPr>
                <w:b/>
              </w:rPr>
              <w:t>Марка котла</w:t>
            </w:r>
          </w:p>
        </w:tc>
        <w:tc>
          <w:tcPr>
            <w:tcW w:w="1276" w:type="dxa"/>
            <w:vAlign w:val="center"/>
          </w:tcPr>
          <w:p w14:paraId="45DD3664" w14:textId="77777777" w:rsidR="00565024" w:rsidRPr="005734B9" w:rsidRDefault="00565024" w:rsidP="00565024">
            <w:pPr>
              <w:pStyle w:val="affff2"/>
              <w:rPr>
                <w:b/>
              </w:rPr>
            </w:pPr>
            <w:r>
              <w:rPr>
                <w:b/>
              </w:rPr>
              <w:t>Тип котла</w:t>
            </w:r>
          </w:p>
        </w:tc>
        <w:tc>
          <w:tcPr>
            <w:tcW w:w="1134" w:type="dxa"/>
            <w:vAlign w:val="center"/>
          </w:tcPr>
          <w:p w14:paraId="527C857A" w14:textId="77777777" w:rsidR="00565024" w:rsidRPr="005734B9" w:rsidRDefault="00565024" w:rsidP="00565024">
            <w:pPr>
              <w:pStyle w:val="affff2"/>
              <w:rPr>
                <w:b/>
              </w:rPr>
            </w:pPr>
            <w:r w:rsidRPr="005734B9">
              <w:rPr>
                <w:b/>
              </w:rPr>
              <w:t>Вид топлива</w:t>
            </w:r>
          </w:p>
        </w:tc>
        <w:tc>
          <w:tcPr>
            <w:tcW w:w="1559" w:type="dxa"/>
            <w:vAlign w:val="center"/>
          </w:tcPr>
          <w:p w14:paraId="0E19696C" w14:textId="77777777" w:rsidR="00565024" w:rsidRPr="005734B9" w:rsidRDefault="00565024" w:rsidP="00565024">
            <w:pPr>
              <w:pStyle w:val="affff2"/>
              <w:rPr>
                <w:b/>
              </w:rPr>
            </w:pPr>
            <w:r w:rsidRPr="005734B9">
              <w:rPr>
                <w:b/>
              </w:rPr>
              <w:t>Год ввода в эксплуатацию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EE0E60" w14:textId="77777777" w:rsidR="00565024" w:rsidRPr="005734B9" w:rsidRDefault="00565024" w:rsidP="00565024">
            <w:pPr>
              <w:pStyle w:val="affff2"/>
              <w:rPr>
                <w:b/>
              </w:rPr>
            </w:pPr>
            <w:r w:rsidRPr="005734B9">
              <w:rPr>
                <w:b/>
              </w:rPr>
              <w:t>Установленная мощность котлов, Гкал/ч (т/ч)</w:t>
            </w:r>
          </w:p>
        </w:tc>
        <w:tc>
          <w:tcPr>
            <w:tcW w:w="708" w:type="dxa"/>
            <w:textDirection w:val="btLr"/>
            <w:vAlign w:val="center"/>
          </w:tcPr>
          <w:p w14:paraId="6AAA7747" w14:textId="77777777" w:rsidR="00565024" w:rsidRPr="005734B9" w:rsidRDefault="00565024" w:rsidP="00565024">
            <w:pPr>
              <w:pStyle w:val="affff2"/>
              <w:ind w:left="113" w:right="113"/>
              <w:rPr>
                <w:b/>
              </w:rPr>
            </w:pPr>
            <w:r>
              <w:rPr>
                <w:b/>
              </w:rPr>
              <w:t>Срок эксплуатации</w:t>
            </w:r>
          </w:p>
        </w:tc>
        <w:tc>
          <w:tcPr>
            <w:tcW w:w="845" w:type="dxa"/>
            <w:textDirection w:val="btLr"/>
            <w:vAlign w:val="center"/>
          </w:tcPr>
          <w:p w14:paraId="28AEC91E" w14:textId="77777777" w:rsidR="00565024" w:rsidRPr="005734B9" w:rsidRDefault="00565024" w:rsidP="00565024">
            <w:pPr>
              <w:pStyle w:val="affff2"/>
              <w:ind w:left="113" w:right="113"/>
              <w:rPr>
                <w:b/>
              </w:rPr>
            </w:pPr>
            <w:r>
              <w:rPr>
                <w:b/>
              </w:rPr>
              <w:t>Нормативный срок эксплуатации</w:t>
            </w:r>
          </w:p>
        </w:tc>
      </w:tr>
      <w:tr w:rsidR="00565024" w:rsidRPr="005734B9" w14:paraId="1468645F" w14:textId="77777777" w:rsidTr="00565024">
        <w:trPr>
          <w:cantSplit/>
          <w:trHeight w:val="227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B41E03" w14:textId="77777777" w:rsidR="00565024" w:rsidRPr="005734B9" w:rsidRDefault="00565024" w:rsidP="00565024">
            <w:pPr>
              <w:pStyle w:val="affff2"/>
            </w:pPr>
            <w:r w:rsidRPr="005734B9">
              <w:t>№2 КЕ-10/14</w:t>
            </w:r>
          </w:p>
        </w:tc>
        <w:tc>
          <w:tcPr>
            <w:tcW w:w="1276" w:type="dxa"/>
            <w:vAlign w:val="center"/>
          </w:tcPr>
          <w:p w14:paraId="3CF05360" w14:textId="77777777" w:rsidR="00565024" w:rsidRPr="005734B9" w:rsidRDefault="00565024" w:rsidP="00565024">
            <w:pPr>
              <w:pStyle w:val="affff2"/>
            </w:pPr>
            <w:r>
              <w:t>паровой</w:t>
            </w:r>
          </w:p>
        </w:tc>
        <w:tc>
          <w:tcPr>
            <w:tcW w:w="1134" w:type="dxa"/>
            <w:vAlign w:val="center"/>
          </w:tcPr>
          <w:p w14:paraId="6ABB4E22" w14:textId="77777777" w:rsidR="00565024" w:rsidRPr="005734B9" w:rsidRDefault="00565024" w:rsidP="00565024">
            <w:pPr>
              <w:pStyle w:val="affff2"/>
            </w:pPr>
            <w:r>
              <w:t>уголь</w:t>
            </w:r>
          </w:p>
        </w:tc>
        <w:tc>
          <w:tcPr>
            <w:tcW w:w="1559" w:type="dxa"/>
            <w:vAlign w:val="center"/>
          </w:tcPr>
          <w:p w14:paraId="2EB15A66" w14:textId="77777777" w:rsidR="00565024" w:rsidRPr="005734B9" w:rsidRDefault="00565024" w:rsidP="00565024">
            <w:pPr>
              <w:pStyle w:val="affff2"/>
            </w:pPr>
            <w:r w:rsidRPr="005734B9">
              <w:t>1996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4E5D20B" w14:textId="77777777" w:rsidR="00565024" w:rsidRPr="005734B9" w:rsidRDefault="00565024" w:rsidP="00565024">
            <w:pPr>
              <w:pStyle w:val="affff2"/>
            </w:pPr>
            <w:r w:rsidRPr="005734B9">
              <w:t>6,5 (10 т/ч)</w:t>
            </w:r>
          </w:p>
        </w:tc>
        <w:tc>
          <w:tcPr>
            <w:tcW w:w="708" w:type="dxa"/>
            <w:vAlign w:val="center"/>
          </w:tcPr>
          <w:p w14:paraId="5FB7EBC7" w14:textId="77777777" w:rsidR="00565024" w:rsidRPr="005734B9" w:rsidRDefault="00565024" w:rsidP="00565024">
            <w:pPr>
              <w:pStyle w:val="affff2"/>
            </w:pPr>
            <w:r>
              <w:t>21</w:t>
            </w:r>
          </w:p>
        </w:tc>
        <w:tc>
          <w:tcPr>
            <w:tcW w:w="845" w:type="dxa"/>
            <w:vAlign w:val="center"/>
          </w:tcPr>
          <w:p w14:paraId="2DDD0DD5" w14:textId="77777777" w:rsidR="00565024" w:rsidRPr="005734B9" w:rsidRDefault="00565024" w:rsidP="00565024">
            <w:pPr>
              <w:pStyle w:val="affff2"/>
            </w:pPr>
            <w:r>
              <w:t>20</w:t>
            </w:r>
          </w:p>
        </w:tc>
      </w:tr>
      <w:tr w:rsidR="00565024" w:rsidRPr="005734B9" w14:paraId="4287B564" w14:textId="77777777" w:rsidTr="00565024">
        <w:trPr>
          <w:cantSplit/>
          <w:trHeight w:val="227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DF48A3" w14:textId="77777777" w:rsidR="00565024" w:rsidRPr="005734B9" w:rsidRDefault="00565024" w:rsidP="00565024">
            <w:pPr>
              <w:pStyle w:val="affff2"/>
            </w:pPr>
            <w:r w:rsidRPr="005734B9">
              <w:t>№3 КЕ-25/14</w:t>
            </w:r>
          </w:p>
        </w:tc>
        <w:tc>
          <w:tcPr>
            <w:tcW w:w="1276" w:type="dxa"/>
            <w:vAlign w:val="center"/>
          </w:tcPr>
          <w:p w14:paraId="27F24A91" w14:textId="77777777" w:rsidR="00565024" w:rsidRPr="005734B9" w:rsidRDefault="00565024" w:rsidP="00565024">
            <w:pPr>
              <w:pStyle w:val="affff2"/>
            </w:pPr>
            <w:r>
              <w:t>паровой</w:t>
            </w:r>
          </w:p>
        </w:tc>
        <w:tc>
          <w:tcPr>
            <w:tcW w:w="1134" w:type="dxa"/>
            <w:vAlign w:val="center"/>
          </w:tcPr>
          <w:p w14:paraId="15235CBE" w14:textId="77777777" w:rsidR="00565024" w:rsidRPr="005734B9" w:rsidRDefault="00565024" w:rsidP="00565024">
            <w:pPr>
              <w:pStyle w:val="affff2"/>
            </w:pPr>
            <w:r>
              <w:t>уголь</w:t>
            </w:r>
          </w:p>
        </w:tc>
        <w:tc>
          <w:tcPr>
            <w:tcW w:w="1559" w:type="dxa"/>
            <w:vAlign w:val="center"/>
          </w:tcPr>
          <w:p w14:paraId="08A9A41E" w14:textId="77777777" w:rsidR="00565024" w:rsidRPr="005734B9" w:rsidRDefault="00565024" w:rsidP="00565024">
            <w:pPr>
              <w:pStyle w:val="affff2"/>
            </w:pPr>
            <w:r w:rsidRPr="005734B9">
              <w:t>1988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09C420" w14:textId="77777777" w:rsidR="00565024" w:rsidRPr="005734B9" w:rsidRDefault="00565024" w:rsidP="00565024">
            <w:pPr>
              <w:pStyle w:val="affff2"/>
            </w:pPr>
            <w:r w:rsidRPr="005734B9">
              <w:t>16,25 (25 т/ч)</w:t>
            </w:r>
          </w:p>
        </w:tc>
        <w:tc>
          <w:tcPr>
            <w:tcW w:w="708" w:type="dxa"/>
            <w:vAlign w:val="center"/>
          </w:tcPr>
          <w:p w14:paraId="64B5E66D" w14:textId="77777777" w:rsidR="00565024" w:rsidRPr="005734B9" w:rsidRDefault="00565024" w:rsidP="00565024">
            <w:pPr>
              <w:pStyle w:val="affff2"/>
            </w:pPr>
            <w:r>
              <w:t>29</w:t>
            </w:r>
          </w:p>
        </w:tc>
        <w:tc>
          <w:tcPr>
            <w:tcW w:w="845" w:type="dxa"/>
            <w:vAlign w:val="center"/>
          </w:tcPr>
          <w:p w14:paraId="3155C588" w14:textId="77777777" w:rsidR="00565024" w:rsidRPr="005734B9" w:rsidRDefault="00565024" w:rsidP="00565024">
            <w:pPr>
              <w:pStyle w:val="affff2"/>
            </w:pPr>
            <w:r>
              <w:t>20</w:t>
            </w:r>
          </w:p>
        </w:tc>
      </w:tr>
      <w:tr w:rsidR="00565024" w:rsidRPr="005734B9" w14:paraId="760097B4" w14:textId="77777777" w:rsidTr="00565024">
        <w:trPr>
          <w:cantSplit/>
          <w:trHeight w:val="227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46A600" w14:textId="77777777" w:rsidR="00565024" w:rsidRPr="005734B9" w:rsidRDefault="00565024" w:rsidP="00565024">
            <w:pPr>
              <w:pStyle w:val="affff2"/>
            </w:pPr>
            <w:r w:rsidRPr="005734B9">
              <w:t>№1 КЕ-25/14</w:t>
            </w:r>
          </w:p>
        </w:tc>
        <w:tc>
          <w:tcPr>
            <w:tcW w:w="1276" w:type="dxa"/>
            <w:vAlign w:val="center"/>
          </w:tcPr>
          <w:p w14:paraId="105B44B1" w14:textId="77777777" w:rsidR="00565024" w:rsidRPr="005734B9" w:rsidRDefault="00565024" w:rsidP="00565024">
            <w:pPr>
              <w:pStyle w:val="affff2"/>
            </w:pPr>
            <w:r>
              <w:t>паровой</w:t>
            </w:r>
          </w:p>
        </w:tc>
        <w:tc>
          <w:tcPr>
            <w:tcW w:w="1134" w:type="dxa"/>
            <w:vAlign w:val="center"/>
          </w:tcPr>
          <w:p w14:paraId="1866E2FD" w14:textId="77777777" w:rsidR="00565024" w:rsidRPr="005734B9" w:rsidRDefault="00565024" w:rsidP="00565024">
            <w:pPr>
              <w:pStyle w:val="affff2"/>
            </w:pPr>
            <w:r>
              <w:t>уголь</w:t>
            </w:r>
          </w:p>
        </w:tc>
        <w:tc>
          <w:tcPr>
            <w:tcW w:w="1559" w:type="dxa"/>
            <w:vAlign w:val="center"/>
          </w:tcPr>
          <w:p w14:paraId="3E1ECF97" w14:textId="77777777" w:rsidR="00565024" w:rsidRPr="005734B9" w:rsidRDefault="00565024" w:rsidP="00565024">
            <w:pPr>
              <w:pStyle w:val="affff2"/>
            </w:pPr>
            <w:r w:rsidRPr="005734B9">
              <w:t>1989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F0E98DD" w14:textId="77777777" w:rsidR="00565024" w:rsidRPr="005734B9" w:rsidRDefault="00565024" w:rsidP="00565024">
            <w:pPr>
              <w:pStyle w:val="affff2"/>
            </w:pPr>
            <w:r w:rsidRPr="005734B9">
              <w:t>16,25 (25 т\ч)</w:t>
            </w:r>
          </w:p>
        </w:tc>
        <w:tc>
          <w:tcPr>
            <w:tcW w:w="708" w:type="dxa"/>
            <w:vAlign w:val="center"/>
          </w:tcPr>
          <w:p w14:paraId="2E0B3B4A" w14:textId="77777777" w:rsidR="00565024" w:rsidRPr="005734B9" w:rsidRDefault="00565024" w:rsidP="00565024">
            <w:pPr>
              <w:pStyle w:val="affff2"/>
            </w:pPr>
            <w:r>
              <w:t>28</w:t>
            </w:r>
          </w:p>
        </w:tc>
        <w:tc>
          <w:tcPr>
            <w:tcW w:w="845" w:type="dxa"/>
            <w:vAlign w:val="center"/>
          </w:tcPr>
          <w:p w14:paraId="7FEE5A06" w14:textId="77777777" w:rsidR="00565024" w:rsidRPr="005734B9" w:rsidRDefault="00565024" w:rsidP="00565024">
            <w:pPr>
              <w:pStyle w:val="affff2"/>
            </w:pPr>
            <w:r>
              <w:t>20</w:t>
            </w:r>
          </w:p>
        </w:tc>
      </w:tr>
    </w:tbl>
    <w:p w14:paraId="0FC8DA97" w14:textId="77777777" w:rsidR="00565024" w:rsidRDefault="00565024" w:rsidP="00565024">
      <w:r w:rsidRPr="007374C4">
        <w:t>Котельная работает только в отопительный период</w:t>
      </w:r>
      <w:r>
        <w:t>. Отпуск тепловой энергии осуществляется по графику 105-70</w:t>
      </w:r>
      <w:r>
        <w:sym w:font="Symbol" w:char="F0B0"/>
      </w:r>
      <w:r>
        <w:t>С. Теплоноситель – горячая вода. Система централизованного теплоснабжения – зависимая. Теплоноситель поступает на пять центральных тепловых пунктов, где осуществляется подмес воды для понижения ее температуры. Основной вид теплопотребления – отопление. Централизованное горячее водоснабжение отсутствует.</w:t>
      </w:r>
    </w:p>
    <w:p w14:paraId="2776929F" w14:textId="77777777" w:rsidR="00565024" w:rsidRDefault="00565024" w:rsidP="00565024">
      <w:r>
        <w:t>Основная часть теплогенерирующего оборудования ЦРК выработала свой нормативный рабочий ресурс.</w:t>
      </w:r>
      <w:r w:rsidRPr="00FD1FAF">
        <w:t xml:space="preserve"> </w:t>
      </w:r>
      <w:r>
        <w:t xml:space="preserve">Необходима замена дымовой трубы, газоходов и дымососов в связи с физическим износом. Помимо этого, здание котельной введено в эксплуатацию в 1976 г. и требует капитального ремонта. </w:t>
      </w:r>
    </w:p>
    <w:p w14:paraId="0AE3A758" w14:textId="77777777" w:rsidR="00565024" w:rsidRDefault="00565024" w:rsidP="00565024">
      <w:r>
        <w:t>Предлагается вывод из эксплуатации котельной и строительство в непосредственной близости от котельной новой газовой котельной.</w:t>
      </w:r>
    </w:p>
    <w:p w14:paraId="5A979CAE" w14:textId="77777777" w:rsidR="00565024" w:rsidRDefault="00565024" w:rsidP="00565024">
      <w:r>
        <w:t>Согласно техническому заданию на разработку проектной документации по объекту: "Газификация котельных и строительство распределительных газопроводов в муниципальных образованиях. Газификация котельных муниципального образования городской округ "Александровск-Сахалинский район". Котельная г. Александровск-Сахалинский", установлены следующие требования к новой газовой котельной:</w:t>
      </w:r>
    </w:p>
    <w:p w14:paraId="0562A485" w14:textId="77777777" w:rsidR="00565024" w:rsidRDefault="00565024" w:rsidP="00565024">
      <w:pPr>
        <w:pStyle w:val="affff6"/>
        <w:keepLines w:val="0"/>
        <w:numPr>
          <w:ilvl w:val="0"/>
          <w:numId w:val="31"/>
        </w:numPr>
        <w:spacing w:before="120" w:after="120"/>
      </w:pPr>
      <w:r>
        <w:t>установленная тепловая мощность составляет 36,0 Гкал/ч, но значение уточняется проектом;</w:t>
      </w:r>
    </w:p>
    <w:p w14:paraId="344E259C" w14:textId="77777777" w:rsidR="00565024" w:rsidRDefault="00565024" w:rsidP="00565024">
      <w:pPr>
        <w:pStyle w:val="affff6"/>
        <w:keepLines w:val="0"/>
        <w:numPr>
          <w:ilvl w:val="0"/>
          <w:numId w:val="31"/>
        </w:numPr>
        <w:spacing w:before="120" w:after="120"/>
      </w:pPr>
      <w:r>
        <w:t>основное топливо – природный газ, резервное – мазут;</w:t>
      </w:r>
    </w:p>
    <w:p w14:paraId="35059A5A" w14:textId="77777777" w:rsidR="00565024" w:rsidRDefault="00565024" w:rsidP="00565024">
      <w:pPr>
        <w:pStyle w:val="affff6"/>
        <w:keepLines w:val="0"/>
        <w:numPr>
          <w:ilvl w:val="0"/>
          <w:numId w:val="31"/>
        </w:numPr>
        <w:spacing w:before="120" w:after="120"/>
      </w:pPr>
      <w:r>
        <w:t xml:space="preserve">теплоноситель основного контура – вода, температура воды на выходе из котельной должна составлять 90 </w:t>
      </w:r>
      <w:r>
        <w:sym w:font="Symbol" w:char="F0B0"/>
      </w:r>
      <w:r>
        <w:t>С.</w:t>
      </w:r>
    </w:p>
    <w:p w14:paraId="32FF4FE1" w14:textId="77777777" w:rsidR="00565024" w:rsidRDefault="00565024" w:rsidP="00565024">
      <w:pPr>
        <w:pStyle w:val="affff6"/>
        <w:keepLines w:val="0"/>
        <w:numPr>
          <w:ilvl w:val="0"/>
          <w:numId w:val="31"/>
        </w:numPr>
        <w:spacing w:before="120" w:after="120"/>
      </w:pPr>
      <w:r>
        <w:t>график работы: отопительный период 246 дней, работа круглосуточно.</w:t>
      </w:r>
    </w:p>
    <w:p w14:paraId="07A834C5" w14:textId="77777777" w:rsidR="00565024" w:rsidRDefault="00565024" w:rsidP="00565024">
      <w:pPr>
        <w:pStyle w:val="affff6"/>
        <w:keepLines w:val="0"/>
        <w:numPr>
          <w:ilvl w:val="0"/>
          <w:numId w:val="31"/>
        </w:numPr>
        <w:spacing w:before="120" w:after="120"/>
      </w:pPr>
      <w:r>
        <w:t>з</w:t>
      </w:r>
      <w:r w:rsidRPr="00BC7CD9">
        <w:t>дание – легковозводимое, каркас металлический.</w:t>
      </w:r>
    </w:p>
    <w:p w14:paraId="5AFD2EB9" w14:textId="77777777" w:rsidR="00565024" w:rsidRDefault="00565024" w:rsidP="00565024">
      <w:r>
        <w:t>Ввод в эксплуатацию новой газовой котельной запланирован на 2021 год.</w:t>
      </w:r>
    </w:p>
    <w:p w14:paraId="3DF66226" w14:textId="77777777" w:rsidR="00565024" w:rsidRDefault="00565024" w:rsidP="00565024">
      <w:pPr>
        <w:rPr>
          <w:b/>
        </w:rPr>
      </w:pPr>
      <w:r w:rsidRPr="00F13CBD">
        <w:rPr>
          <w:b/>
        </w:rPr>
        <w:t>Расчет необходимой мощности новой газовой котельной</w:t>
      </w:r>
    </w:p>
    <w:p w14:paraId="302017B5" w14:textId="77777777" w:rsidR="00565024" w:rsidRDefault="00565024" w:rsidP="00565024">
      <w:r w:rsidRPr="00283CC3">
        <w:t>Исходные данные для расчета представлены в таблице</w:t>
      </w:r>
      <w:r>
        <w:t>:</w:t>
      </w:r>
    </w:p>
    <w:p w14:paraId="0ACEFCC4" w14:textId="5CF77CF5" w:rsidR="00565024" w:rsidRDefault="00565024" w:rsidP="00565024">
      <w:pPr>
        <w:pStyle w:val="aff"/>
      </w:pPr>
      <w:r>
        <w:t xml:space="preserve">Таблица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5.2</w:t>
      </w:r>
      <w:r>
        <w:fldChar w:fldCharType="end"/>
      </w:r>
      <w:r>
        <w:t>.</w:t>
      </w:r>
      <w:r>
        <w:fldChar w:fldCharType="begin"/>
      </w:r>
      <w:r>
        <w:instrText xml:space="preserve"> SEQ Таблица \* ARABIC \s 2 </w:instrText>
      </w:r>
      <w:r>
        <w:fldChar w:fldCharType="separate"/>
      </w:r>
      <w:r>
        <w:t>5</w:t>
      </w:r>
      <w:r>
        <w:fldChar w:fldCharType="end"/>
      </w:r>
      <w:r>
        <w:t xml:space="preserve"> Исходные данные для расчета необходимой мощности котельной</w:t>
      </w:r>
    </w:p>
    <w:tbl>
      <w:tblPr>
        <w:tblStyle w:val="affff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565024" w14:paraId="1B3228A2" w14:textId="77777777" w:rsidTr="005650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46" w:type="dxa"/>
          </w:tcPr>
          <w:p w14:paraId="41C39A1C" w14:textId="77777777" w:rsidR="00565024" w:rsidRPr="00283CC3" w:rsidRDefault="00565024" w:rsidP="00565024">
            <w:pPr>
              <w:pStyle w:val="affff2"/>
              <w:rPr>
                <w:b w:val="0"/>
              </w:rPr>
            </w:pPr>
            <w:r w:rsidRPr="00283CC3">
              <w:t>№ п/п</w:t>
            </w:r>
          </w:p>
        </w:tc>
        <w:tc>
          <w:tcPr>
            <w:tcW w:w="5384" w:type="dxa"/>
          </w:tcPr>
          <w:p w14:paraId="07FBF2C7" w14:textId="77777777" w:rsidR="00565024" w:rsidRPr="00283CC3" w:rsidRDefault="00565024" w:rsidP="00565024">
            <w:pPr>
              <w:pStyle w:val="affff2"/>
              <w:rPr>
                <w:b w:val="0"/>
              </w:rPr>
            </w:pPr>
            <w:r w:rsidRPr="00283CC3">
              <w:t>Наименование</w:t>
            </w:r>
          </w:p>
        </w:tc>
        <w:tc>
          <w:tcPr>
            <w:tcW w:w="3115" w:type="dxa"/>
          </w:tcPr>
          <w:p w14:paraId="679D5E29" w14:textId="77777777" w:rsidR="00565024" w:rsidRPr="00283CC3" w:rsidRDefault="00565024" w:rsidP="00565024">
            <w:pPr>
              <w:pStyle w:val="affff2"/>
              <w:rPr>
                <w:b w:val="0"/>
              </w:rPr>
            </w:pPr>
            <w:r w:rsidRPr="00283CC3">
              <w:t>Значение</w:t>
            </w:r>
          </w:p>
        </w:tc>
      </w:tr>
      <w:tr w:rsidR="00565024" w14:paraId="6F3A8F3D" w14:textId="77777777" w:rsidTr="00565024">
        <w:tc>
          <w:tcPr>
            <w:tcW w:w="846" w:type="dxa"/>
          </w:tcPr>
          <w:p w14:paraId="6E4D8B3E" w14:textId="77777777" w:rsidR="00565024" w:rsidRDefault="00565024" w:rsidP="00565024">
            <w:pPr>
              <w:pStyle w:val="affff2"/>
            </w:pPr>
            <w:r>
              <w:t>1</w:t>
            </w:r>
          </w:p>
        </w:tc>
        <w:tc>
          <w:tcPr>
            <w:tcW w:w="5384" w:type="dxa"/>
          </w:tcPr>
          <w:p w14:paraId="2FE3B2CD" w14:textId="77777777" w:rsidR="00565024" w:rsidRDefault="00565024" w:rsidP="00565024">
            <w:pPr>
              <w:pStyle w:val="affff2"/>
              <w:jc w:val="left"/>
            </w:pPr>
            <w:r>
              <w:t xml:space="preserve">Расчетная нагрузка на отопление </w:t>
            </w:r>
            <w:r>
              <w:rPr>
                <w:lang w:val="en-US"/>
              </w:rPr>
              <w:t>Q</w:t>
            </w:r>
            <w:r>
              <w:t>от, Гкал/ч</w:t>
            </w:r>
          </w:p>
        </w:tc>
        <w:tc>
          <w:tcPr>
            <w:tcW w:w="3115" w:type="dxa"/>
          </w:tcPr>
          <w:p w14:paraId="4D4F1DE4" w14:textId="77777777" w:rsidR="00565024" w:rsidRDefault="00565024" w:rsidP="00565024">
            <w:pPr>
              <w:pStyle w:val="affff2"/>
            </w:pPr>
            <w:r>
              <w:t>33,668</w:t>
            </w:r>
          </w:p>
        </w:tc>
      </w:tr>
      <w:tr w:rsidR="00565024" w14:paraId="0A79D919" w14:textId="77777777" w:rsidTr="00565024">
        <w:tc>
          <w:tcPr>
            <w:tcW w:w="846" w:type="dxa"/>
          </w:tcPr>
          <w:p w14:paraId="34960814" w14:textId="77777777" w:rsidR="00565024" w:rsidRDefault="00565024" w:rsidP="00565024">
            <w:pPr>
              <w:pStyle w:val="affff2"/>
            </w:pPr>
            <w:r>
              <w:t>2</w:t>
            </w:r>
          </w:p>
        </w:tc>
        <w:tc>
          <w:tcPr>
            <w:tcW w:w="5384" w:type="dxa"/>
          </w:tcPr>
          <w:p w14:paraId="7AC0B6E9" w14:textId="77777777" w:rsidR="00565024" w:rsidRDefault="00565024" w:rsidP="00565024">
            <w:pPr>
              <w:pStyle w:val="affff2"/>
              <w:jc w:val="left"/>
            </w:pPr>
            <w:r>
              <w:t xml:space="preserve">Расчетная нагрузка на вентиляцию </w:t>
            </w:r>
            <w:r>
              <w:rPr>
                <w:lang w:val="en-US"/>
              </w:rPr>
              <w:t>Q</w:t>
            </w:r>
            <w:r>
              <w:t>вент, Гкал/ч</w:t>
            </w:r>
          </w:p>
        </w:tc>
        <w:tc>
          <w:tcPr>
            <w:tcW w:w="3115" w:type="dxa"/>
          </w:tcPr>
          <w:p w14:paraId="4E360C11" w14:textId="77777777" w:rsidR="00565024" w:rsidRDefault="00565024" w:rsidP="00565024">
            <w:pPr>
              <w:pStyle w:val="affff2"/>
            </w:pPr>
            <w:r>
              <w:t>0,000</w:t>
            </w:r>
          </w:p>
        </w:tc>
      </w:tr>
      <w:tr w:rsidR="00565024" w14:paraId="46D14D8F" w14:textId="77777777" w:rsidTr="00565024">
        <w:tc>
          <w:tcPr>
            <w:tcW w:w="846" w:type="dxa"/>
          </w:tcPr>
          <w:p w14:paraId="7F8A3D4A" w14:textId="77777777" w:rsidR="00565024" w:rsidRDefault="00565024" w:rsidP="00565024">
            <w:pPr>
              <w:pStyle w:val="affff2"/>
            </w:pPr>
            <w:r>
              <w:t>3</w:t>
            </w:r>
          </w:p>
        </w:tc>
        <w:tc>
          <w:tcPr>
            <w:tcW w:w="5384" w:type="dxa"/>
          </w:tcPr>
          <w:p w14:paraId="755E3C56" w14:textId="77777777" w:rsidR="00565024" w:rsidRDefault="00565024" w:rsidP="00565024">
            <w:pPr>
              <w:pStyle w:val="affff2"/>
              <w:jc w:val="left"/>
            </w:pPr>
            <w:r>
              <w:t xml:space="preserve">Расчетная нагрузка на ГВС </w:t>
            </w:r>
            <w:r>
              <w:rPr>
                <w:lang w:val="en-US"/>
              </w:rPr>
              <w:t>Q</w:t>
            </w:r>
            <w:proofErr w:type="spellStart"/>
            <w:r>
              <w:t>гвс.макс.час</w:t>
            </w:r>
            <w:proofErr w:type="spellEnd"/>
            <w:r>
              <w:t>/</w:t>
            </w:r>
            <w:r>
              <w:rPr>
                <w:lang w:val="en-US"/>
              </w:rPr>
              <w:t>Q</w:t>
            </w:r>
            <w:proofErr w:type="spellStart"/>
            <w:r>
              <w:t>гвс.ср.час</w:t>
            </w:r>
            <w:proofErr w:type="spellEnd"/>
            <w:r>
              <w:t>., Гкал/ч</w:t>
            </w:r>
          </w:p>
        </w:tc>
        <w:tc>
          <w:tcPr>
            <w:tcW w:w="3115" w:type="dxa"/>
          </w:tcPr>
          <w:p w14:paraId="3B3DA435" w14:textId="77777777" w:rsidR="00565024" w:rsidRDefault="00565024" w:rsidP="00565024">
            <w:pPr>
              <w:pStyle w:val="affff2"/>
            </w:pPr>
            <w:r>
              <w:t>0,847/0,538</w:t>
            </w:r>
          </w:p>
        </w:tc>
      </w:tr>
      <w:tr w:rsidR="00565024" w14:paraId="4E80BCF2" w14:textId="77777777" w:rsidTr="00565024">
        <w:tc>
          <w:tcPr>
            <w:tcW w:w="846" w:type="dxa"/>
          </w:tcPr>
          <w:p w14:paraId="66994BA7" w14:textId="77777777" w:rsidR="00565024" w:rsidRDefault="00565024" w:rsidP="00565024">
            <w:pPr>
              <w:pStyle w:val="affff2"/>
            </w:pPr>
            <w:r>
              <w:t>4</w:t>
            </w:r>
          </w:p>
        </w:tc>
        <w:tc>
          <w:tcPr>
            <w:tcW w:w="5384" w:type="dxa"/>
          </w:tcPr>
          <w:p w14:paraId="21F8244E" w14:textId="77777777" w:rsidR="00565024" w:rsidRDefault="00565024" w:rsidP="00565024">
            <w:pPr>
              <w:pStyle w:val="affff2"/>
              <w:jc w:val="left"/>
            </w:pPr>
            <w:r>
              <w:t>Величина потерь в сетях, Гкал/ч</w:t>
            </w:r>
          </w:p>
        </w:tc>
        <w:tc>
          <w:tcPr>
            <w:tcW w:w="3115" w:type="dxa"/>
          </w:tcPr>
          <w:p w14:paraId="4795879F" w14:textId="77777777" w:rsidR="00565024" w:rsidRDefault="00565024" w:rsidP="00565024">
            <w:pPr>
              <w:pStyle w:val="affff2"/>
            </w:pPr>
            <w:r>
              <w:t>2,446</w:t>
            </w:r>
          </w:p>
        </w:tc>
      </w:tr>
    </w:tbl>
    <w:p w14:paraId="3BDD761E" w14:textId="77777777" w:rsidR="00565024" w:rsidRDefault="00565024" w:rsidP="00565024">
      <w:r>
        <w:lastRenderedPageBreak/>
        <w:t xml:space="preserve">Суммарная потребность нагрузок ОВ: </w:t>
      </w:r>
      <w:r>
        <w:rPr>
          <w:lang w:val="en-US"/>
        </w:rPr>
        <w:t>Q</w:t>
      </w:r>
      <w:proofErr w:type="spellStart"/>
      <w:r>
        <w:t>ов</w:t>
      </w:r>
      <w:proofErr w:type="spellEnd"/>
      <w:r>
        <w:t>=33,668 Гкал/ч.</w:t>
      </w:r>
    </w:p>
    <w:p w14:paraId="3A092D72" w14:textId="77777777" w:rsidR="00565024" w:rsidRDefault="00565024" w:rsidP="00565024">
      <w:r>
        <w:t xml:space="preserve">То же при выходе котла из строя: </w:t>
      </w:r>
      <w:r>
        <w:rPr>
          <w:lang w:val="en-US"/>
        </w:rPr>
        <w:t>Q</w:t>
      </w:r>
      <w:proofErr w:type="spellStart"/>
      <w:r>
        <w:t>ов</w:t>
      </w:r>
      <w:proofErr w:type="spellEnd"/>
      <w:r>
        <w:t>=33,668 х 0,87=29,291 Гкал/ч.</w:t>
      </w:r>
    </w:p>
    <w:p w14:paraId="0D21525F" w14:textId="77777777" w:rsidR="00565024" w:rsidRDefault="00565024" w:rsidP="00565024">
      <w:r>
        <w:t xml:space="preserve">Подключенная нагрузка при максимальной нагрузке ГВС: </w:t>
      </w:r>
      <w:r>
        <w:rPr>
          <w:lang w:val="en-US"/>
        </w:rPr>
        <w:t>Q</w:t>
      </w:r>
      <w:r>
        <w:t>общ. макс.=33,668+0,847=34,515 Гкал/ч.</w:t>
      </w:r>
    </w:p>
    <w:p w14:paraId="5261C5D3" w14:textId="77777777" w:rsidR="00565024" w:rsidRDefault="00565024" w:rsidP="00565024">
      <w:r>
        <w:t xml:space="preserve">То же при среднечасовом значении ГВС: </w:t>
      </w:r>
      <w:r>
        <w:rPr>
          <w:lang w:val="en-US"/>
        </w:rPr>
        <w:t>Q</w:t>
      </w:r>
      <w:r>
        <w:t>общ. макс.=33,668 + 0,538=34,206 Гкал/ч.</w:t>
      </w:r>
    </w:p>
    <w:p w14:paraId="0BEF1C27" w14:textId="77777777" w:rsidR="00565024" w:rsidRPr="00283CC3" w:rsidRDefault="00565024" w:rsidP="00565024">
      <w:r>
        <w:t xml:space="preserve">По укрупненным данным для современных водогрейных котельных, работающих на газовом топливе, собственные нужды в основном включают в себя затраты тепла на отопление котельной и равны </w:t>
      </w:r>
      <w:r w:rsidRPr="00283CC3">
        <w:t>1,0-1,5% от максимальной выработки тепла.</w:t>
      </w:r>
    </w:p>
    <w:p w14:paraId="6F17B83E" w14:textId="77777777" w:rsidR="00565024" w:rsidRDefault="00565024" w:rsidP="00565024">
      <w:r>
        <w:t xml:space="preserve">Собственные нужды составят: </w:t>
      </w:r>
      <w:r>
        <w:rPr>
          <w:lang w:val="en-US"/>
        </w:rPr>
        <w:t>Q</w:t>
      </w:r>
      <w:proofErr w:type="spellStart"/>
      <w:r>
        <w:t>сн</w:t>
      </w:r>
      <w:proofErr w:type="spellEnd"/>
      <w:r>
        <w:t>=34,515 х 0,015=0,518 Гкал/ч.</w:t>
      </w:r>
    </w:p>
    <w:p w14:paraId="7C040593" w14:textId="77777777" w:rsidR="00565024" w:rsidRDefault="00565024" w:rsidP="00565024">
      <w:r>
        <w:t>Суммарная мощность котельной (по среднечасовому расходу ГВС) составит:</w:t>
      </w:r>
    </w:p>
    <w:p w14:paraId="4156DDB3" w14:textId="77777777" w:rsidR="00565024" w:rsidRDefault="00565024" w:rsidP="00565024">
      <w:r>
        <w:rPr>
          <w:lang w:val="en-US"/>
        </w:rPr>
        <w:t>Q</w:t>
      </w:r>
      <w:r>
        <w:t>уст=34,206+2,446+0,518=37,170 Гкал/ч.</w:t>
      </w:r>
    </w:p>
    <w:p w14:paraId="3C83FB43" w14:textId="77777777" w:rsidR="00565024" w:rsidRDefault="00565024" w:rsidP="00565024">
      <w:r>
        <w:t>К установке предлагается четыре водогрейных котла установленной мощностью 10,000 Гкал/ч каждый. При выходе из строя одного котла, оставшиеся котлы практически обеспечивают теплоснабжение потребителей.</w:t>
      </w:r>
    </w:p>
    <w:p w14:paraId="2E4B0E03" w14:textId="1E37086D" w:rsidR="00565024" w:rsidRDefault="00565024" w:rsidP="00565024">
      <w:r>
        <w:t>Котельная находится в работе до 2020 года включительно. После чего нагрузка передается на новую газовую котельную. Для обеспечения надежного теплоснабжения потребителей необходимо выполнить мероприятия по продлению срока службы основного оборудования.  Перечень мероприятий приведен в таблице 5.2.6.</w:t>
      </w:r>
    </w:p>
    <w:p w14:paraId="1065464F" w14:textId="71DBC365" w:rsidR="00565024" w:rsidRDefault="00565024" w:rsidP="00565024">
      <w:pPr>
        <w:pStyle w:val="aff"/>
      </w:pPr>
      <w:r>
        <w:t xml:space="preserve">Таблица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5.2</w:t>
      </w:r>
      <w:r>
        <w:fldChar w:fldCharType="end"/>
      </w:r>
      <w:r>
        <w:t>.</w:t>
      </w:r>
      <w:r>
        <w:fldChar w:fldCharType="begin"/>
      </w:r>
      <w:r>
        <w:instrText xml:space="preserve"> SEQ Таблица \* ARABIC \s 2 </w:instrText>
      </w:r>
      <w:r>
        <w:fldChar w:fldCharType="separate"/>
      </w:r>
      <w:r>
        <w:t>6</w:t>
      </w:r>
      <w:r>
        <w:fldChar w:fldCharType="end"/>
      </w:r>
      <w:r>
        <w:t>. Мероприятий на Котельной №1 «ЦРК»</w:t>
      </w:r>
    </w:p>
    <w:tbl>
      <w:tblPr>
        <w:tblStyle w:val="affff"/>
        <w:tblW w:w="5000" w:type="pct"/>
        <w:tblLook w:val="04A0" w:firstRow="1" w:lastRow="0" w:firstColumn="1" w:lastColumn="0" w:noHBand="0" w:noVBand="1"/>
      </w:tblPr>
      <w:tblGrid>
        <w:gridCol w:w="847"/>
        <w:gridCol w:w="6803"/>
        <w:gridCol w:w="1695"/>
      </w:tblGrid>
      <w:tr w:rsidR="009F6D54" w:rsidRPr="00BE3BF5" w14:paraId="6885771C" w14:textId="77777777" w:rsidTr="009F6D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453" w:type="pct"/>
            <w:shd w:val="clear" w:color="auto" w:fill="auto"/>
          </w:tcPr>
          <w:p w14:paraId="4CB4EFB7" w14:textId="77777777" w:rsidR="009F6D54" w:rsidRPr="00BE3BF5" w:rsidRDefault="009F6D54" w:rsidP="009F6D54">
            <w:pPr>
              <w:pStyle w:val="affff2"/>
              <w:rPr>
                <w:b w:val="0"/>
              </w:rPr>
            </w:pPr>
            <w:r w:rsidRPr="00BE3BF5">
              <w:t>№ п/п</w:t>
            </w:r>
          </w:p>
        </w:tc>
        <w:tc>
          <w:tcPr>
            <w:tcW w:w="3640" w:type="pct"/>
            <w:shd w:val="clear" w:color="auto" w:fill="auto"/>
          </w:tcPr>
          <w:p w14:paraId="545D1340" w14:textId="77777777" w:rsidR="009F6D54" w:rsidRPr="00BE3BF5" w:rsidRDefault="009F6D54" w:rsidP="009F6D54">
            <w:pPr>
              <w:pStyle w:val="affff2"/>
              <w:rPr>
                <w:b w:val="0"/>
              </w:rPr>
            </w:pPr>
            <w:r w:rsidRPr="00BE3BF5">
              <w:t>Наименование мероприятия</w:t>
            </w:r>
          </w:p>
        </w:tc>
        <w:tc>
          <w:tcPr>
            <w:tcW w:w="907" w:type="pct"/>
            <w:shd w:val="clear" w:color="auto" w:fill="auto"/>
          </w:tcPr>
          <w:p w14:paraId="11B85AF0" w14:textId="77777777" w:rsidR="009F6D54" w:rsidRPr="00BE3BF5" w:rsidRDefault="009F6D54" w:rsidP="009F6D54">
            <w:pPr>
              <w:pStyle w:val="affff2"/>
              <w:rPr>
                <w:b w:val="0"/>
              </w:rPr>
            </w:pPr>
            <w:r w:rsidRPr="00BE3BF5">
              <w:t>Год реализации</w:t>
            </w:r>
          </w:p>
        </w:tc>
      </w:tr>
      <w:tr w:rsidR="009F6D54" w:rsidRPr="00BE3BF5" w14:paraId="1B8654BF" w14:textId="77777777" w:rsidTr="009F6D54">
        <w:trPr>
          <w:trHeight w:val="20"/>
        </w:trPr>
        <w:tc>
          <w:tcPr>
            <w:tcW w:w="453" w:type="pct"/>
            <w:shd w:val="clear" w:color="auto" w:fill="auto"/>
          </w:tcPr>
          <w:p w14:paraId="633769C7" w14:textId="77777777" w:rsidR="009F6D54" w:rsidRPr="00BE3BF5" w:rsidRDefault="009F6D54" w:rsidP="009F6D54">
            <w:pPr>
              <w:pStyle w:val="affff2"/>
            </w:pPr>
            <w:r w:rsidRPr="00BE3BF5">
              <w:t>1</w:t>
            </w:r>
          </w:p>
        </w:tc>
        <w:tc>
          <w:tcPr>
            <w:tcW w:w="3640" w:type="pct"/>
            <w:shd w:val="clear" w:color="auto" w:fill="auto"/>
          </w:tcPr>
          <w:p w14:paraId="5FE1D3C1" w14:textId="6EC81D13" w:rsidR="009F6D54" w:rsidRPr="00BE3BF5" w:rsidRDefault="009F6D54" w:rsidP="00AA077F">
            <w:pPr>
              <w:pStyle w:val="affff2"/>
              <w:jc w:val="left"/>
            </w:pPr>
            <w:r>
              <w:t>Оптимизация режимов работы котлоагрегатов. Контроль за исправностью обмур</w:t>
            </w:r>
            <w:r w:rsidR="00AA077F">
              <w:t>о</w:t>
            </w:r>
            <w:r>
              <w:t>вки, плотным закрытием заслонок, дверок, гляделок.</w:t>
            </w:r>
          </w:p>
        </w:tc>
        <w:tc>
          <w:tcPr>
            <w:tcW w:w="907" w:type="pct"/>
            <w:shd w:val="clear" w:color="auto" w:fill="auto"/>
          </w:tcPr>
          <w:p w14:paraId="7585727E" w14:textId="77777777" w:rsidR="009F6D54" w:rsidRPr="00BE3BF5" w:rsidRDefault="009F6D54" w:rsidP="009F6D54">
            <w:pPr>
              <w:pStyle w:val="affff2"/>
            </w:pPr>
            <w:r>
              <w:t>2018-2019</w:t>
            </w:r>
          </w:p>
        </w:tc>
      </w:tr>
      <w:tr w:rsidR="009F6D54" w:rsidRPr="00BE3BF5" w14:paraId="154C59FA" w14:textId="77777777" w:rsidTr="009F6D54">
        <w:trPr>
          <w:trHeight w:val="20"/>
        </w:trPr>
        <w:tc>
          <w:tcPr>
            <w:tcW w:w="453" w:type="pct"/>
            <w:shd w:val="clear" w:color="auto" w:fill="auto"/>
          </w:tcPr>
          <w:p w14:paraId="0B6DD85D" w14:textId="77777777" w:rsidR="009F6D54" w:rsidRPr="00BE3BF5" w:rsidRDefault="009F6D54" w:rsidP="009F6D54">
            <w:pPr>
              <w:pStyle w:val="affff2"/>
            </w:pPr>
            <w:r w:rsidRPr="00BE3BF5">
              <w:t>2</w:t>
            </w:r>
          </w:p>
        </w:tc>
        <w:tc>
          <w:tcPr>
            <w:tcW w:w="3640" w:type="pct"/>
            <w:shd w:val="clear" w:color="auto" w:fill="auto"/>
          </w:tcPr>
          <w:p w14:paraId="10122B60" w14:textId="77777777" w:rsidR="009F6D54" w:rsidRPr="00BE3BF5" w:rsidRDefault="009F6D54" w:rsidP="009F6D54">
            <w:pPr>
              <w:pStyle w:val="affff2"/>
              <w:jc w:val="left"/>
            </w:pPr>
            <w:r>
              <w:t xml:space="preserve">Установка пароводяного подогревателя (увеличение температуры подаваемого теплоносителя в сеть на 10-15 </w:t>
            </w:r>
            <w:proofErr w:type="spellStart"/>
            <w:r>
              <w:t>грудусов</w:t>
            </w:r>
            <w:proofErr w:type="spellEnd"/>
            <w:r>
              <w:t>). Оптимизация режимов горения топлива. Установка воздухоподогревателей 2 шт. на котлы №1,3.</w:t>
            </w:r>
          </w:p>
        </w:tc>
        <w:tc>
          <w:tcPr>
            <w:tcW w:w="907" w:type="pct"/>
            <w:shd w:val="clear" w:color="auto" w:fill="auto"/>
          </w:tcPr>
          <w:p w14:paraId="2416AF35" w14:textId="77777777" w:rsidR="009F6D54" w:rsidRPr="00BE3BF5" w:rsidRDefault="009F6D54" w:rsidP="009F6D54">
            <w:pPr>
              <w:pStyle w:val="affff2"/>
            </w:pPr>
            <w:r>
              <w:t>2018-2019</w:t>
            </w:r>
          </w:p>
        </w:tc>
      </w:tr>
      <w:tr w:rsidR="009F6D54" w:rsidRPr="00BE3BF5" w14:paraId="5FFA8312" w14:textId="77777777" w:rsidTr="009F6D54">
        <w:trPr>
          <w:trHeight w:val="20"/>
        </w:trPr>
        <w:tc>
          <w:tcPr>
            <w:tcW w:w="453" w:type="pct"/>
            <w:shd w:val="clear" w:color="auto" w:fill="auto"/>
          </w:tcPr>
          <w:p w14:paraId="2D247781" w14:textId="77777777" w:rsidR="009F6D54" w:rsidRPr="00BE3BF5" w:rsidRDefault="009F6D54" w:rsidP="009F6D54">
            <w:pPr>
              <w:pStyle w:val="affff2"/>
            </w:pPr>
            <w:r w:rsidRPr="00BE3BF5">
              <w:t>3</w:t>
            </w:r>
          </w:p>
        </w:tc>
        <w:tc>
          <w:tcPr>
            <w:tcW w:w="3640" w:type="pct"/>
            <w:shd w:val="clear" w:color="auto" w:fill="auto"/>
          </w:tcPr>
          <w:p w14:paraId="6B0965BB" w14:textId="77777777" w:rsidR="009F6D54" w:rsidRPr="00BE3BF5" w:rsidRDefault="009F6D54" w:rsidP="009F6D54">
            <w:pPr>
              <w:pStyle w:val="affff2"/>
              <w:jc w:val="left"/>
            </w:pPr>
            <w:r>
              <w:t>Замена питательного насоса ЦНСГ-60-198. Замена ламп накаливания на энергосберегающие, установка датчиков движения.</w:t>
            </w:r>
          </w:p>
        </w:tc>
        <w:tc>
          <w:tcPr>
            <w:tcW w:w="907" w:type="pct"/>
            <w:shd w:val="clear" w:color="auto" w:fill="auto"/>
          </w:tcPr>
          <w:p w14:paraId="629096EA" w14:textId="77777777" w:rsidR="009F6D54" w:rsidRPr="00BE3BF5" w:rsidRDefault="009F6D54" w:rsidP="009F6D54">
            <w:pPr>
              <w:pStyle w:val="affff2"/>
            </w:pPr>
            <w:r>
              <w:t>2018-2019</w:t>
            </w:r>
          </w:p>
        </w:tc>
      </w:tr>
      <w:tr w:rsidR="009F6D54" w:rsidRPr="00BE3BF5" w14:paraId="2B79AA02" w14:textId="77777777" w:rsidTr="009F6D54">
        <w:trPr>
          <w:trHeight w:val="20"/>
        </w:trPr>
        <w:tc>
          <w:tcPr>
            <w:tcW w:w="453" w:type="pct"/>
            <w:shd w:val="clear" w:color="auto" w:fill="auto"/>
          </w:tcPr>
          <w:p w14:paraId="2883313E" w14:textId="77777777" w:rsidR="009F6D54" w:rsidRPr="00BE3BF5" w:rsidRDefault="009F6D54" w:rsidP="009F6D54">
            <w:pPr>
              <w:pStyle w:val="affff2"/>
            </w:pPr>
            <w:r>
              <w:t>4</w:t>
            </w:r>
          </w:p>
        </w:tc>
        <w:tc>
          <w:tcPr>
            <w:tcW w:w="3640" w:type="pct"/>
            <w:shd w:val="clear" w:color="auto" w:fill="auto"/>
          </w:tcPr>
          <w:p w14:paraId="4C04D9FC" w14:textId="1E8B5A0A" w:rsidR="009F6D54" w:rsidRPr="00B2693E" w:rsidRDefault="00B2693E" w:rsidP="009F6D54">
            <w:pPr>
              <w:pStyle w:val="affff2"/>
              <w:jc w:val="left"/>
              <w:rPr>
                <w:highlight w:val="green"/>
              </w:rPr>
            </w:pPr>
            <w:r w:rsidRPr="00842623">
              <w:t xml:space="preserve">Обновить </w:t>
            </w:r>
            <w:bookmarkStart w:id="12" w:name="_GoBack"/>
            <w:bookmarkEnd w:id="12"/>
            <w:r w:rsidR="009F6D54" w:rsidRPr="00B2693E">
              <w:t>оборудования по химической подготовке подпиточной воды</w:t>
            </w:r>
          </w:p>
        </w:tc>
        <w:tc>
          <w:tcPr>
            <w:tcW w:w="907" w:type="pct"/>
            <w:shd w:val="clear" w:color="auto" w:fill="auto"/>
          </w:tcPr>
          <w:p w14:paraId="712B76CE" w14:textId="77777777" w:rsidR="009F6D54" w:rsidRDefault="009F6D54" w:rsidP="009F6D54">
            <w:pPr>
              <w:pStyle w:val="affff2"/>
            </w:pPr>
            <w:r>
              <w:t xml:space="preserve"> С 2020</w:t>
            </w:r>
          </w:p>
        </w:tc>
      </w:tr>
      <w:tr w:rsidR="009F6D54" w:rsidRPr="00BE3BF5" w14:paraId="1FBD4A58" w14:textId="77777777" w:rsidTr="009F6D54">
        <w:trPr>
          <w:trHeight w:val="20"/>
        </w:trPr>
        <w:tc>
          <w:tcPr>
            <w:tcW w:w="453" w:type="pct"/>
            <w:shd w:val="clear" w:color="auto" w:fill="auto"/>
          </w:tcPr>
          <w:p w14:paraId="757BDB3A" w14:textId="77777777" w:rsidR="009F6D54" w:rsidRDefault="009F6D54" w:rsidP="009F6D54">
            <w:pPr>
              <w:pStyle w:val="affff2"/>
            </w:pPr>
            <w:r>
              <w:t>5</w:t>
            </w:r>
          </w:p>
        </w:tc>
        <w:tc>
          <w:tcPr>
            <w:tcW w:w="3640" w:type="pct"/>
            <w:shd w:val="clear" w:color="auto" w:fill="auto"/>
          </w:tcPr>
          <w:p w14:paraId="2B962B5F" w14:textId="7A6B5980" w:rsidR="009F6D54" w:rsidRDefault="009F6D54" w:rsidP="009F6D54">
            <w:pPr>
              <w:pStyle w:val="affff2"/>
              <w:jc w:val="left"/>
            </w:pPr>
            <w:r>
              <w:t>Восстановить работоспособность прибор</w:t>
            </w:r>
            <w:r w:rsidR="009A65E9">
              <w:t>а</w:t>
            </w:r>
            <w:r>
              <w:t xml:space="preserve"> учета тепловой энергии</w:t>
            </w:r>
          </w:p>
        </w:tc>
        <w:tc>
          <w:tcPr>
            <w:tcW w:w="907" w:type="pct"/>
            <w:shd w:val="clear" w:color="auto" w:fill="auto"/>
          </w:tcPr>
          <w:p w14:paraId="3B0A932F" w14:textId="77777777" w:rsidR="009F6D54" w:rsidRDefault="009F6D54" w:rsidP="009F6D54">
            <w:pPr>
              <w:pStyle w:val="affff2"/>
            </w:pPr>
            <w:r>
              <w:t>С 2020</w:t>
            </w:r>
          </w:p>
        </w:tc>
      </w:tr>
      <w:tr w:rsidR="009F6D54" w:rsidRPr="00BE3BF5" w14:paraId="0A78C3FE" w14:textId="77777777" w:rsidTr="009F6D54">
        <w:trPr>
          <w:trHeight w:val="20"/>
        </w:trPr>
        <w:tc>
          <w:tcPr>
            <w:tcW w:w="453" w:type="pct"/>
            <w:shd w:val="clear" w:color="auto" w:fill="auto"/>
          </w:tcPr>
          <w:p w14:paraId="3BD9C465" w14:textId="77777777" w:rsidR="009F6D54" w:rsidRDefault="009F6D54" w:rsidP="009F6D54">
            <w:pPr>
              <w:pStyle w:val="affff2"/>
            </w:pPr>
            <w:r>
              <w:t>6</w:t>
            </w:r>
          </w:p>
        </w:tc>
        <w:tc>
          <w:tcPr>
            <w:tcW w:w="3640" w:type="pct"/>
            <w:shd w:val="clear" w:color="auto" w:fill="auto"/>
          </w:tcPr>
          <w:p w14:paraId="2C5039E6" w14:textId="77777777" w:rsidR="009F6D54" w:rsidRDefault="009F6D54" w:rsidP="009F6D54">
            <w:pPr>
              <w:pStyle w:val="affff2"/>
              <w:jc w:val="left"/>
            </w:pPr>
            <w:r>
              <w:t>Заизолировать трубопроводы на всех котельных</w:t>
            </w:r>
          </w:p>
        </w:tc>
        <w:tc>
          <w:tcPr>
            <w:tcW w:w="907" w:type="pct"/>
            <w:shd w:val="clear" w:color="auto" w:fill="auto"/>
          </w:tcPr>
          <w:p w14:paraId="1CC9F2EA" w14:textId="77777777" w:rsidR="009F6D54" w:rsidRDefault="009F6D54" w:rsidP="009F6D54">
            <w:pPr>
              <w:pStyle w:val="affff2"/>
            </w:pPr>
            <w:r>
              <w:t>С 2020</w:t>
            </w:r>
          </w:p>
        </w:tc>
      </w:tr>
      <w:tr w:rsidR="009F6D54" w:rsidRPr="00BE3BF5" w14:paraId="56E018D5" w14:textId="77777777" w:rsidTr="009F6D54">
        <w:trPr>
          <w:trHeight w:val="20"/>
        </w:trPr>
        <w:tc>
          <w:tcPr>
            <w:tcW w:w="453" w:type="pct"/>
            <w:shd w:val="clear" w:color="auto" w:fill="auto"/>
          </w:tcPr>
          <w:p w14:paraId="5603979A" w14:textId="77777777" w:rsidR="009F6D54" w:rsidRDefault="009F6D54" w:rsidP="009F6D54">
            <w:pPr>
              <w:pStyle w:val="affff2"/>
            </w:pPr>
            <w:r>
              <w:t>7</w:t>
            </w:r>
          </w:p>
        </w:tc>
        <w:tc>
          <w:tcPr>
            <w:tcW w:w="3640" w:type="pct"/>
            <w:shd w:val="clear" w:color="auto" w:fill="auto"/>
          </w:tcPr>
          <w:p w14:paraId="62DBCEDA" w14:textId="77777777" w:rsidR="009F6D54" w:rsidRDefault="009F6D54" w:rsidP="009F6D54">
            <w:pPr>
              <w:pStyle w:val="affff2"/>
              <w:jc w:val="left"/>
            </w:pPr>
            <w:r w:rsidRPr="008F0050">
              <w:t>Осуществить ввод в эксплуатацию существующей автоматики безопасности и регулирования, установленной на ЦРК</w:t>
            </w:r>
          </w:p>
        </w:tc>
        <w:tc>
          <w:tcPr>
            <w:tcW w:w="907" w:type="pct"/>
            <w:shd w:val="clear" w:color="auto" w:fill="auto"/>
          </w:tcPr>
          <w:p w14:paraId="259B6E38" w14:textId="77777777" w:rsidR="009F6D54" w:rsidRDefault="009F6D54" w:rsidP="009F6D54">
            <w:pPr>
              <w:pStyle w:val="affff2"/>
            </w:pPr>
            <w:r>
              <w:t>С 2020</w:t>
            </w:r>
          </w:p>
        </w:tc>
      </w:tr>
      <w:tr w:rsidR="009F6D54" w:rsidRPr="00BE3BF5" w14:paraId="546AC062" w14:textId="77777777" w:rsidTr="009F6D54">
        <w:trPr>
          <w:trHeight w:val="20"/>
        </w:trPr>
        <w:tc>
          <w:tcPr>
            <w:tcW w:w="453" w:type="pct"/>
            <w:shd w:val="clear" w:color="auto" w:fill="auto"/>
          </w:tcPr>
          <w:p w14:paraId="6E258FF3" w14:textId="77777777" w:rsidR="009F6D54" w:rsidRDefault="009F6D54" w:rsidP="009F6D54">
            <w:pPr>
              <w:pStyle w:val="affff2"/>
            </w:pPr>
            <w:r>
              <w:t>8</w:t>
            </w:r>
          </w:p>
        </w:tc>
        <w:tc>
          <w:tcPr>
            <w:tcW w:w="3640" w:type="pct"/>
            <w:shd w:val="clear" w:color="auto" w:fill="auto"/>
          </w:tcPr>
          <w:p w14:paraId="32103EAF" w14:textId="77777777" w:rsidR="009F6D54" w:rsidRPr="008F0050" w:rsidRDefault="009F6D54" w:rsidP="009F6D54">
            <w:pPr>
              <w:pStyle w:val="affff2"/>
              <w:jc w:val="left"/>
            </w:pPr>
            <w:r w:rsidRPr="008F0050">
              <w:t>Осуществить регулировку тепловой сети, в т.ч произвести установку дроссельных устройств (шайб) у потребителей с целью снижения сетевого расхода теплоносителя до расчетных значений</w:t>
            </w:r>
          </w:p>
        </w:tc>
        <w:tc>
          <w:tcPr>
            <w:tcW w:w="907" w:type="pct"/>
            <w:shd w:val="clear" w:color="auto" w:fill="auto"/>
          </w:tcPr>
          <w:p w14:paraId="34419E82" w14:textId="77777777" w:rsidR="009F6D54" w:rsidRDefault="009F6D54" w:rsidP="009F6D54">
            <w:pPr>
              <w:pStyle w:val="affff2"/>
            </w:pPr>
            <w:r>
              <w:t>С 2020</w:t>
            </w:r>
          </w:p>
        </w:tc>
      </w:tr>
      <w:tr w:rsidR="009F6D54" w:rsidRPr="00BE3BF5" w14:paraId="55F699C6" w14:textId="77777777" w:rsidTr="009F6D54">
        <w:trPr>
          <w:trHeight w:val="20"/>
        </w:trPr>
        <w:tc>
          <w:tcPr>
            <w:tcW w:w="453" w:type="pct"/>
            <w:shd w:val="clear" w:color="auto" w:fill="auto"/>
          </w:tcPr>
          <w:p w14:paraId="1E6363AB" w14:textId="77777777" w:rsidR="009F6D54" w:rsidRDefault="009F6D54" w:rsidP="009F6D54">
            <w:pPr>
              <w:pStyle w:val="affff2"/>
            </w:pPr>
            <w:r>
              <w:t>9</w:t>
            </w:r>
          </w:p>
        </w:tc>
        <w:tc>
          <w:tcPr>
            <w:tcW w:w="3640" w:type="pct"/>
            <w:shd w:val="clear" w:color="auto" w:fill="auto"/>
          </w:tcPr>
          <w:p w14:paraId="65F35875" w14:textId="77777777" w:rsidR="009F6D54" w:rsidRPr="008F0050" w:rsidRDefault="009F6D54" w:rsidP="009F6D54">
            <w:pPr>
              <w:pStyle w:val="affff2"/>
              <w:jc w:val="left"/>
            </w:pPr>
            <w:r w:rsidRPr="008F0050">
              <w:t xml:space="preserve">Установить частотно-регулируемый привод на </w:t>
            </w:r>
            <w:proofErr w:type="spellStart"/>
            <w:r w:rsidRPr="008F0050">
              <w:t>эл.двигатели</w:t>
            </w:r>
            <w:proofErr w:type="spellEnd"/>
            <w:r w:rsidRPr="008F0050">
              <w:t xml:space="preserve"> дымососов на котельных</w:t>
            </w:r>
          </w:p>
        </w:tc>
        <w:tc>
          <w:tcPr>
            <w:tcW w:w="907" w:type="pct"/>
            <w:shd w:val="clear" w:color="auto" w:fill="auto"/>
          </w:tcPr>
          <w:p w14:paraId="43956954" w14:textId="77777777" w:rsidR="009F6D54" w:rsidRDefault="009F6D54" w:rsidP="009F6D54">
            <w:pPr>
              <w:pStyle w:val="affff2"/>
            </w:pPr>
            <w:r>
              <w:t>С 2020</w:t>
            </w:r>
          </w:p>
        </w:tc>
      </w:tr>
      <w:tr w:rsidR="009F6D54" w:rsidRPr="00BE3BF5" w14:paraId="6CAD7DC3" w14:textId="77777777" w:rsidTr="009F6D54">
        <w:trPr>
          <w:trHeight w:val="20"/>
        </w:trPr>
        <w:tc>
          <w:tcPr>
            <w:tcW w:w="453" w:type="pct"/>
            <w:shd w:val="clear" w:color="auto" w:fill="auto"/>
          </w:tcPr>
          <w:p w14:paraId="70762E19" w14:textId="77777777" w:rsidR="009F6D54" w:rsidRDefault="009F6D54" w:rsidP="009F6D54">
            <w:pPr>
              <w:pStyle w:val="affff2"/>
            </w:pPr>
            <w:r>
              <w:t>10</w:t>
            </w:r>
          </w:p>
        </w:tc>
        <w:tc>
          <w:tcPr>
            <w:tcW w:w="3640" w:type="pct"/>
            <w:shd w:val="clear" w:color="auto" w:fill="auto"/>
          </w:tcPr>
          <w:p w14:paraId="00D367E0" w14:textId="77777777" w:rsidR="009F6D54" w:rsidRPr="008F0050" w:rsidRDefault="009F6D54" w:rsidP="009F6D54">
            <w:pPr>
              <w:pStyle w:val="affff2"/>
              <w:jc w:val="left"/>
            </w:pPr>
            <w:r w:rsidRPr="00307FB6">
              <w:t>Устранить влагу из котлового зала/насосной на котельных</w:t>
            </w:r>
          </w:p>
        </w:tc>
        <w:tc>
          <w:tcPr>
            <w:tcW w:w="907" w:type="pct"/>
            <w:shd w:val="clear" w:color="auto" w:fill="auto"/>
          </w:tcPr>
          <w:p w14:paraId="4944BA57" w14:textId="77777777" w:rsidR="009F6D54" w:rsidRDefault="009F6D54" w:rsidP="009F6D54">
            <w:pPr>
              <w:pStyle w:val="affff2"/>
            </w:pPr>
          </w:p>
        </w:tc>
      </w:tr>
      <w:tr w:rsidR="009F6D54" w:rsidRPr="00BE3BF5" w14:paraId="70583387" w14:textId="77777777" w:rsidTr="009F6D54">
        <w:trPr>
          <w:trHeight w:val="20"/>
        </w:trPr>
        <w:tc>
          <w:tcPr>
            <w:tcW w:w="453" w:type="pct"/>
            <w:shd w:val="clear" w:color="auto" w:fill="auto"/>
          </w:tcPr>
          <w:p w14:paraId="56BE8532" w14:textId="77777777" w:rsidR="009F6D54" w:rsidRDefault="009F6D54" w:rsidP="009F6D54">
            <w:pPr>
              <w:pStyle w:val="affff2"/>
            </w:pPr>
            <w:r>
              <w:t>11</w:t>
            </w:r>
          </w:p>
        </w:tc>
        <w:tc>
          <w:tcPr>
            <w:tcW w:w="3640" w:type="pct"/>
            <w:shd w:val="clear" w:color="auto" w:fill="auto"/>
          </w:tcPr>
          <w:p w14:paraId="6608A39B" w14:textId="77777777" w:rsidR="009F6D54" w:rsidRPr="00307FB6" w:rsidRDefault="009F6D54" w:rsidP="009F6D54">
            <w:pPr>
              <w:pStyle w:val="affff2"/>
              <w:jc w:val="left"/>
            </w:pPr>
            <w:r w:rsidRPr="00307FB6">
              <w:t>Устранить течь оборудования (краны, задвижки, котлы, врезки)</w:t>
            </w:r>
          </w:p>
        </w:tc>
        <w:tc>
          <w:tcPr>
            <w:tcW w:w="907" w:type="pct"/>
            <w:shd w:val="clear" w:color="auto" w:fill="auto"/>
          </w:tcPr>
          <w:p w14:paraId="74796658" w14:textId="77777777" w:rsidR="009F6D54" w:rsidRDefault="009F6D54" w:rsidP="009F6D54">
            <w:pPr>
              <w:pStyle w:val="affff2"/>
            </w:pPr>
          </w:p>
        </w:tc>
      </w:tr>
      <w:tr w:rsidR="009F6D54" w:rsidRPr="00BE3BF5" w14:paraId="193E1F52" w14:textId="77777777" w:rsidTr="009F6D54">
        <w:trPr>
          <w:trHeight w:val="20"/>
        </w:trPr>
        <w:tc>
          <w:tcPr>
            <w:tcW w:w="453" w:type="pct"/>
            <w:shd w:val="clear" w:color="auto" w:fill="auto"/>
          </w:tcPr>
          <w:p w14:paraId="02BDC219" w14:textId="77777777" w:rsidR="009F6D54" w:rsidRDefault="009F6D54" w:rsidP="009F6D54">
            <w:pPr>
              <w:pStyle w:val="affff2"/>
            </w:pPr>
            <w:r>
              <w:t>12</w:t>
            </w:r>
          </w:p>
        </w:tc>
        <w:tc>
          <w:tcPr>
            <w:tcW w:w="3640" w:type="pct"/>
            <w:shd w:val="clear" w:color="auto" w:fill="auto"/>
          </w:tcPr>
          <w:p w14:paraId="44CBFCE4" w14:textId="77777777" w:rsidR="009F6D54" w:rsidRPr="00307FB6" w:rsidRDefault="009F6D54" w:rsidP="009F6D54">
            <w:pPr>
              <w:pStyle w:val="affff2"/>
              <w:jc w:val="left"/>
            </w:pPr>
            <w:r w:rsidRPr="00307FB6">
              <w:t xml:space="preserve">Произвести чистку поверхностей нагрева </w:t>
            </w:r>
          </w:p>
        </w:tc>
        <w:tc>
          <w:tcPr>
            <w:tcW w:w="907" w:type="pct"/>
            <w:shd w:val="clear" w:color="auto" w:fill="auto"/>
          </w:tcPr>
          <w:p w14:paraId="60B19F6E" w14:textId="77777777" w:rsidR="009F6D54" w:rsidRDefault="009F6D54" w:rsidP="009F6D54">
            <w:pPr>
              <w:pStyle w:val="affff2"/>
            </w:pPr>
            <w:r>
              <w:t>С 2020 – не менее 1 раза в год</w:t>
            </w:r>
          </w:p>
        </w:tc>
      </w:tr>
    </w:tbl>
    <w:p w14:paraId="2C17C0CF" w14:textId="3D795488" w:rsidR="00565024" w:rsidRPr="00605121" w:rsidRDefault="00565024" w:rsidP="00D316E1">
      <w:pPr>
        <w:spacing w:before="120"/>
        <w:rPr>
          <w:b/>
        </w:rPr>
      </w:pPr>
      <w:r w:rsidRPr="00605121">
        <w:rPr>
          <w:b/>
        </w:rPr>
        <w:t>Мероприятия на котельной №2 «ГМО»</w:t>
      </w:r>
    </w:p>
    <w:p w14:paraId="264C88C9" w14:textId="77777777" w:rsidR="00565024" w:rsidRDefault="00565024" w:rsidP="00565024">
      <w:r>
        <w:t xml:space="preserve">Котельная «ГМО» расположена по адресу: ул. Учебная, 34 г. Александровск- Сахалинский, предназначена для централизованного покрытия тепловых нагрузок отопления жилищного фонда и ГУ «Сахалинское УГМС». </w:t>
      </w:r>
    </w:p>
    <w:p w14:paraId="61285AB6" w14:textId="77777777" w:rsidR="00565024" w:rsidRDefault="00565024" w:rsidP="00565024">
      <w:r>
        <w:t xml:space="preserve">В котельной установлено два водогрейных котла марки «Универсал-6» суммарной производительностью 0,301 Гкал/ч. В отопительный период в работе оба котла, в летний период, ввиду отсутствия системы ГВС, котельная не работает. </w:t>
      </w:r>
    </w:p>
    <w:p w14:paraId="642CF432" w14:textId="77777777" w:rsidR="00565024" w:rsidRDefault="00565024" w:rsidP="00565024">
      <w:r>
        <w:t xml:space="preserve">Существующие котлы обладают низким КПД 55-65 %, что обуславливается физическим устареванием (котлы находятся в эксплуатации более 20 лет). </w:t>
      </w:r>
    </w:p>
    <w:p w14:paraId="2BA11A93" w14:textId="39EE459A" w:rsidR="00565024" w:rsidRDefault="00565024" w:rsidP="00565024">
      <w:r>
        <w:t xml:space="preserve">В таблице </w:t>
      </w:r>
      <w:r w:rsidR="00D316E1">
        <w:t>ниже</w:t>
      </w:r>
      <w:r>
        <w:t xml:space="preserve"> приведены характеристики основного оборудования котельной.</w:t>
      </w:r>
    </w:p>
    <w:p w14:paraId="5E854F45" w14:textId="792115E7" w:rsidR="00565024" w:rsidRDefault="00565024" w:rsidP="00565024">
      <w:pPr>
        <w:pStyle w:val="aff"/>
      </w:pPr>
      <w:r>
        <w:lastRenderedPageBreak/>
        <w:t xml:space="preserve">Таблица </w:t>
      </w:r>
      <w:r>
        <w:fldChar w:fldCharType="begin"/>
      </w:r>
      <w:r>
        <w:instrText xml:space="preserve"> STYLEREF 2 \s </w:instrText>
      </w:r>
      <w:r>
        <w:fldChar w:fldCharType="separate"/>
      </w:r>
      <w:r w:rsidR="00D316E1">
        <w:t>5.2</w:t>
      </w:r>
      <w:r>
        <w:fldChar w:fldCharType="end"/>
      </w:r>
      <w:r>
        <w:t>.</w:t>
      </w:r>
      <w:r>
        <w:fldChar w:fldCharType="begin"/>
      </w:r>
      <w:r>
        <w:instrText xml:space="preserve"> SEQ Таблица \* ARABIC \s 2 </w:instrText>
      </w:r>
      <w:r>
        <w:fldChar w:fldCharType="separate"/>
      </w:r>
      <w:r w:rsidR="00D316E1">
        <w:t>7</w:t>
      </w:r>
      <w:r>
        <w:fldChar w:fldCharType="end"/>
      </w:r>
      <w:r>
        <w:t>. Характеристики существующего оборудования котельной «ГМО»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1417"/>
        <w:gridCol w:w="851"/>
        <w:gridCol w:w="1188"/>
        <w:gridCol w:w="1563"/>
        <w:gridCol w:w="1432"/>
        <w:gridCol w:w="1481"/>
      </w:tblGrid>
      <w:tr w:rsidR="00565024" w:rsidRPr="00442983" w14:paraId="4C13B280" w14:textId="77777777" w:rsidTr="00D316E1">
        <w:trPr>
          <w:cantSplit/>
          <w:trHeight w:val="227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3B3EEA0D" w14:textId="77777777" w:rsidR="00565024" w:rsidRPr="00442983" w:rsidRDefault="00565024" w:rsidP="00565024">
            <w:pPr>
              <w:pStyle w:val="affff2"/>
              <w:rPr>
                <w:b/>
              </w:rPr>
            </w:pPr>
            <w:r w:rsidRPr="00442983">
              <w:rPr>
                <w:b/>
              </w:rPr>
              <w:t>Марка котла</w:t>
            </w:r>
          </w:p>
        </w:tc>
        <w:tc>
          <w:tcPr>
            <w:tcW w:w="1417" w:type="dxa"/>
            <w:vAlign w:val="center"/>
          </w:tcPr>
          <w:p w14:paraId="77A5C258" w14:textId="77777777" w:rsidR="00565024" w:rsidRPr="00442983" w:rsidRDefault="00565024" w:rsidP="00565024">
            <w:pPr>
              <w:pStyle w:val="affff2"/>
              <w:rPr>
                <w:b/>
              </w:rPr>
            </w:pPr>
            <w:r>
              <w:rPr>
                <w:b/>
              </w:rPr>
              <w:t>Тип котла</w:t>
            </w:r>
          </w:p>
        </w:tc>
        <w:tc>
          <w:tcPr>
            <w:tcW w:w="851" w:type="dxa"/>
            <w:vAlign w:val="center"/>
          </w:tcPr>
          <w:p w14:paraId="2D1DB111" w14:textId="77777777" w:rsidR="00565024" w:rsidRPr="00442983" w:rsidRDefault="00565024" w:rsidP="00565024">
            <w:pPr>
              <w:pStyle w:val="affff2"/>
              <w:rPr>
                <w:b/>
              </w:rPr>
            </w:pPr>
            <w:r>
              <w:rPr>
                <w:b/>
              </w:rPr>
              <w:t>Вид топлива</w:t>
            </w:r>
          </w:p>
        </w:tc>
        <w:tc>
          <w:tcPr>
            <w:tcW w:w="1188" w:type="dxa"/>
            <w:vAlign w:val="center"/>
          </w:tcPr>
          <w:p w14:paraId="671E9FD5" w14:textId="77777777" w:rsidR="00565024" w:rsidRPr="00442983" w:rsidRDefault="00565024" w:rsidP="00565024">
            <w:pPr>
              <w:pStyle w:val="affff2"/>
              <w:rPr>
                <w:b/>
              </w:rPr>
            </w:pPr>
            <w:r w:rsidRPr="00442983">
              <w:rPr>
                <w:b/>
              </w:rPr>
              <w:t>Год ввода в эксплуатацию</w:t>
            </w:r>
          </w:p>
        </w:tc>
        <w:tc>
          <w:tcPr>
            <w:tcW w:w="1563" w:type="dxa"/>
            <w:vAlign w:val="center"/>
          </w:tcPr>
          <w:p w14:paraId="1CE6933C" w14:textId="77777777" w:rsidR="00565024" w:rsidRPr="00442983" w:rsidRDefault="00565024" w:rsidP="00565024">
            <w:pPr>
              <w:pStyle w:val="affff2"/>
              <w:rPr>
                <w:b/>
              </w:rPr>
            </w:pPr>
            <w:r w:rsidRPr="00442983">
              <w:rPr>
                <w:b/>
              </w:rPr>
              <w:t>Установленная мощность котлов, Гкал/ч</w:t>
            </w:r>
          </w:p>
        </w:tc>
        <w:tc>
          <w:tcPr>
            <w:tcW w:w="1432" w:type="dxa"/>
            <w:vAlign w:val="center"/>
          </w:tcPr>
          <w:p w14:paraId="54AB2B01" w14:textId="77777777" w:rsidR="00565024" w:rsidRPr="00442983" w:rsidRDefault="00565024" w:rsidP="00565024">
            <w:pPr>
              <w:pStyle w:val="affff2"/>
              <w:rPr>
                <w:b/>
              </w:rPr>
            </w:pPr>
            <w:r>
              <w:rPr>
                <w:b/>
              </w:rPr>
              <w:t>Срок эксплуатации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459DA6C5" w14:textId="77777777" w:rsidR="00565024" w:rsidRPr="00442983" w:rsidRDefault="00565024" w:rsidP="00565024">
            <w:pPr>
              <w:pStyle w:val="affff2"/>
              <w:rPr>
                <w:b/>
              </w:rPr>
            </w:pPr>
            <w:r>
              <w:rPr>
                <w:b/>
              </w:rPr>
              <w:t>Нормативный срок эксплуатации</w:t>
            </w:r>
          </w:p>
        </w:tc>
      </w:tr>
      <w:tr w:rsidR="00565024" w:rsidRPr="00442983" w14:paraId="3A8F9D15" w14:textId="77777777" w:rsidTr="00D316E1">
        <w:trPr>
          <w:cantSplit/>
          <w:trHeight w:val="227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2AB3B7A9" w14:textId="77777777" w:rsidR="00565024" w:rsidRPr="00442983" w:rsidRDefault="00565024" w:rsidP="00565024">
            <w:pPr>
              <w:pStyle w:val="affff2"/>
            </w:pPr>
            <w:r w:rsidRPr="00442983">
              <w:t>Универсал-6</w:t>
            </w:r>
          </w:p>
        </w:tc>
        <w:tc>
          <w:tcPr>
            <w:tcW w:w="1417" w:type="dxa"/>
            <w:vAlign w:val="center"/>
          </w:tcPr>
          <w:p w14:paraId="4B999C18" w14:textId="77777777" w:rsidR="00565024" w:rsidRPr="00442983" w:rsidRDefault="00565024" w:rsidP="00565024">
            <w:pPr>
              <w:pStyle w:val="affff2"/>
            </w:pPr>
            <w:r>
              <w:t>водогрейный</w:t>
            </w:r>
          </w:p>
        </w:tc>
        <w:tc>
          <w:tcPr>
            <w:tcW w:w="851" w:type="dxa"/>
            <w:vAlign w:val="center"/>
          </w:tcPr>
          <w:p w14:paraId="5F062C6B" w14:textId="77777777" w:rsidR="00565024" w:rsidRPr="00442983" w:rsidRDefault="00565024" w:rsidP="00565024">
            <w:pPr>
              <w:pStyle w:val="affff2"/>
            </w:pPr>
            <w:r>
              <w:t>уголь</w:t>
            </w:r>
          </w:p>
        </w:tc>
        <w:tc>
          <w:tcPr>
            <w:tcW w:w="1188" w:type="dxa"/>
            <w:vAlign w:val="center"/>
          </w:tcPr>
          <w:p w14:paraId="0AE2EDB3" w14:textId="77777777" w:rsidR="00565024" w:rsidRPr="00442983" w:rsidRDefault="00565024" w:rsidP="00565024">
            <w:pPr>
              <w:pStyle w:val="affff2"/>
            </w:pPr>
            <w:r w:rsidRPr="00442983">
              <w:t>1969</w:t>
            </w:r>
          </w:p>
        </w:tc>
        <w:tc>
          <w:tcPr>
            <w:tcW w:w="1563" w:type="dxa"/>
            <w:vAlign w:val="center"/>
          </w:tcPr>
          <w:p w14:paraId="3EC5A3ED" w14:textId="77777777" w:rsidR="00565024" w:rsidRPr="00442983" w:rsidRDefault="00565024" w:rsidP="00565024">
            <w:pPr>
              <w:pStyle w:val="affff2"/>
            </w:pPr>
            <w:r w:rsidRPr="00442983">
              <w:t>0,133</w:t>
            </w:r>
          </w:p>
        </w:tc>
        <w:tc>
          <w:tcPr>
            <w:tcW w:w="1432" w:type="dxa"/>
            <w:vAlign w:val="center"/>
          </w:tcPr>
          <w:p w14:paraId="3F2E81E8" w14:textId="77777777" w:rsidR="00565024" w:rsidRPr="00442983" w:rsidRDefault="00565024" w:rsidP="00565024">
            <w:pPr>
              <w:pStyle w:val="affff2"/>
            </w:pPr>
            <w:r>
              <w:t>48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763A6DB5" w14:textId="77777777" w:rsidR="00565024" w:rsidRPr="00442983" w:rsidRDefault="00565024" w:rsidP="00565024">
            <w:pPr>
              <w:pStyle w:val="affff2"/>
            </w:pPr>
            <w:r>
              <w:t>25</w:t>
            </w:r>
          </w:p>
        </w:tc>
      </w:tr>
      <w:tr w:rsidR="00565024" w:rsidRPr="00442983" w14:paraId="695C6601" w14:textId="77777777" w:rsidTr="00D316E1">
        <w:trPr>
          <w:cantSplit/>
          <w:trHeight w:val="227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328A10DC" w14:textId="77777777" w:rsidR="00565024" w:rsidRPr="00442983" w:rsidRDefault="00565024" w:rsidP="00565024">
            <w:pPr>
              <w:pStyle w:val="affff2"/>
            </w:pPr>
            <w:r w:rsidRPr="00442983">
              <w:t>Универсал-6</w:t>
            </w:r>
          </w:p>
        </w:tc>
        <w:tc>
          <w:tcPr>
            <w:tcW w:w="1417" w:type="dxa"/>
            <w:vAlign w:val="center"/>
          </w:tcPr>
          <w:p w14:paraId="75B5A6C7" w14:textId="77777777" w:rsidR="00565024" w:rsidRPr="00442983" w:rsidRDefault="00565024" w:rsidP="00565024">
            <w:pPr>
              <w:pStyle w:val="affff2"/>
            </w:pPr>
            <w:r>
              <w:t>водогрейный</w:t>
            </w:r>
          </w:p>
        </w:tc>
        <w:tc>
          <w:tcPr>
            <w:tcW w:w="851" w:type="dxa"/>
            <w:vAlign w:val="center"/>
          </w:tcPr>
          <w:p w14:paraId="54CC1ED9" w14:textId="77777777" w:rsidR="00565024" w:rsidRPr="00442983" w:rsidRDefault="00565024" w:rsidP="00565024">
            <w:pPr>
              <w:pStyle w:val="affff2"/>
            </w:pPr>
            <w:r>
              <w:t>уголь</w:t>
            </w:r>
          </w:p>
        </w:tc>
        <w:tc>
          <w:tcPr>
            <w:tcW w:w="1188" w:type="dxa"/>
            <w:vAlign w:val="center"/>
          </w:tcPr>
          <w:p w14:paraId="35C83CBB" w14:textId="77777777" w:rsidR="00565024" w:rsidRPr="00442983" w:rsidRDefault="00565024" w:rsidP="00565024">
            <w:pPr>
              <w:pStyle w:val="affff2"/>
            </w:pPr>
            <w:r w:rsidRPr="00442983">
              <w:t>1969</w:t>
            </w:r>
          </w:p>
        </w:tc>
        <w:tc>
          <w:tcPr>
            <w:tcW w:w="1563" w:type="dxa"/>
            <w:vAlign w:val="center"/>
          </w:tcPr>
          <w:p w14:paraId="5DCE99DD" w14:textId="77777777" w:rsidR="00565024" w:rsidRPr="00442983" w:rsidRDefault="00565024" w:rsidP="00565024">
            <w:pPr>
              <w:pStyle w:val="affff2"/>
            </w:pPr>
            <w:r w:rsidRPr="00442983">
              <w:t>0,168</w:t>
            </w:r>
          </w:p>
        </w:tc>
        <w:tc>
          <w:tcPr>
            <w:tcW w:w="1432" w:type="dxa"/>
            <w:vAlign w:val="center"/>
          </w:tcPr>
          <w:p w14:paraId="59F19B82" w14:textId="77777777" w:rsidR="00565024" w:rsidRPr="00442983" w:rsidRDefault="00565024" w:rsidP="00565024">
            <w:pPr>
              <w:pStyle w:val="affff2"/>
            </w:pPr>
            <w:r>
              <w:t>48</w:t>
            </w:r>
          </w:p>
        </w:tc>
        <w:tc>
          <w:tcPr>
            <w:tcW w:w="1481" w:type="dxa"/>
            <w:shd w:val="clear" w:color="auto" w:fill="auto"/>
            <w:vAlign w:val="center"/>
          </w:tcPr>
          <w:p w14:paraId="24E7BD78" w14:textId="77777777" w:rsidR="00565024" w:rsidRPr="00442983" w:rsidRDefault="00565024" w:rsidP="00565024">
            <w:pPr>
              <w:pStyle w:val="affff2"/>
            </w:pPr>
            <w:r>
              <w:t>25</w:t>
            </w:r>
          </w:p>
        </w:tc>
      </w:tr>
    </w:tbl>
    <w:p w14:paraId="18C22429" w14:textId="5DD1288F" w:rsidR="00565024" w:rsidRDefault="00565024" w:rsidP="00565024">
      <w:pPr>
        <w:rPr>
          <w:lang w:eastAsia="zh-CN"/>
        </w:rPr>
      </w:pPr>
      <w:r>
        <w:t xml:space="preserve">Программой </w:t>
      </w:r>
      <w:r>
        <w:rPr>
          <w:lang w:eastAsia="zh-CN"/>
        </w:rPr>
        <w:t>«Г</w:t>
      </w:r>
      <w:r w:rsidRPr="00D03842">
        <w:rPr>
          <w:lang w:eastAsia="zh-CN"/>
        </w:rPr>
        <w:t>азификаци</w:t>
      </w:r>
      <w:r>
        <w:rPr>
          <w:lang w:eastAsia="zh-CN"/>
        </w:rPr>
        <w:t xml:space="preserve">я </w:t>
      </w:r>
      <w:r w:rsidRPr="00D03842">
        <w:rPr>
          <w:lang w:eastAsia="zh-CN"/>
        </w:rPr>
        <w:t>котельных</w:t>
      </w:r>
      <w:r w:rsidRPr="00276C1E">
        <w:rPr>
          <w:lang w:eastAsia="zh-CN"/>
        </w:rPr>
        <w:t xml:space="preserve"> </w:t>
      </w:r>
      <w:r w:rsidRPr="00D03842">
        <w:rPr>
          <w:lang w:eastAsia="zh-CN"/>
        </w:rPr>
        <w:t>и строительство распределительных газопроводов в муниципальных образованиях</w:t>
      </w:r>
      <w:r>
        <w:rPr>
          <w:lang w:eastAsia="zh-CN"/>
        </w:rPr>
        <w:t xml:space="preserve">. </w:t>
      </w:r>
      <w:r w:rsidRPr="00D03842">
        <w:rPr>
          <w:lang w:eastAsia="zh-CN"/>
        </w:rPr>
        <w:t>Газификация котельных</w:t>
      </w:r>
      <w:r>
        <w:rPr>
          <w:lang w:eastAsia="zh-CN"/>
        </w:rPr>
        <w:t xml:space="preserve"> </w:t>
      </w:r>
      <w:r w:rsidRPr="00D03842">
        <w:rPr>
          <w:lang w:eastAsia="zh-CN"/>
        </w:rPr>
        <w:t>муниципальн</w:t>
      </w:r>
      <w:r>
        <w:rPr>
          <w:lang w:eastAsia="zh-CN"/>
        </w:rPr>
        <w:t>ого</w:t>
      </w:r>
      <w:r w:rsidRPr="00D03842">
        <w:rPr>
          <w:lang w:eastAsia="zh-CN"/>
        </w:rPr>
        <w:t xml:space="preserve"> образования</w:t>
      </w:r>
      <w:r>
        <w:rPr>
          <w:lang w:eastAsia="zh-CN"/>
        </w:rPr>
        <w:t xml:space="preserve"> городской округ «Александровск-Сахалинский район» предусмотрен перевод котельной на природный газ.</w:t>
      </w:r>
    </w:p>
    <w:p w14:paraId="6AF1ECAB" w14:textId="25A2D80E" w:rsidR="00565024" w:rsidRDefault="00D316E1" w:rsidP="00565024">
      <w:pPr>
        <w:rPr>
          <w:lang w:eastAsia="zh-CN"/>
        </w:rPr>
      </w:pPr>
      <w:r>
        <w:rPr>
          <w:lang w:eastAsia="zh-CN"/>
        </w:rPr>
        <w:t>Как видно из таблицы</w:t>
      </w:r>
      <w:r w:rsidR="009F6D54">
        <w:rPr>
          <w:lang w:eastAsia="zh-CN"/>
        </w:rPr>
        <w:t xml:space="preserve"> 5.2.7</w:t>
      </w:r>
      <w:r w:rsidR="00565024">
        <w:rPr>
          <w:lang w:eastAsia="zh-CN"/>
        </w:rPr>
        <w:t>, существующие котлы выработали свой нормативный срок эксплуатации и требуют замены.</w:t>
      </w:r>
    </w:p>
    <w:p w14:paraId="5E1149AA" w14:textId="55F91EAC" w:rsidR="00565024" w:rsidRDefault="00565024" w:rsidP="00565024">
      <w:r>
        <w:t xml:space="preserve">Предлагается выполнить демонтаж существующих котлов, взамен выполнить установку трех водогрейных котлов мощностью по 0,174 МВт (0,15 Гкал) каждый. При этом подразумевается работа в зимний период двух котлов, с резервным третьим, наличие которого обеспечивает соблюдение требования СНиП по резервной нагрузке. В межотопительный период котельная не функционирует ввиду отсутствия нагрузки ГВС. </w:t>
      </w:r>
    </w:p>
    <w:p w14:paraId="01296631" w14:textId="15770DC4" w:rsidR="009F6D54" w:rsidRDefault="009F6D54" w:rsidP="009F6D54">
      <w:r>
        <w:t>Перечень мероприятий приведен в таблице 5.2.8.</w:t>
      </w:r>
    </w:p>
    <w:p w14:paraId="2C4205A6" w14:textId="52958EFB" w:rsidR="009F6D54" w:rsidRDefault="009F6D54" w:rsidP="009F6D54">
      <w:pPr>
        <w:pStyle w:val="aff"/>
      </w:pPr>
      <w:r>
        <w:t xml:space="preserve">Таблица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5.2</w:t>
      </w:r>
      <w:r>
        <w:fldChar w:fldCharType="end"/>
      </w:r>
      <w:r>
        <w:t>.</w:t>
      </w:r>
      <w:r>
        <w:fldChar w:fldCharType="begin"/>
      </w:r>
      <w:r>
        <w:instrText xml:space="preserve"> SEQ Таблица \* ARABIC \s 2 </w:instrText>
      </w:r>
      <w:r>
        <w:fldChar w:fldCharType="separate"/>
      </w:r>
      <w:r>
        <w:t>8</w:t>
      </w:r>
      <w:r>
        <w:fldChar w:fldCharType="end"/>
      </w:r>
      <w:r>
        <w:t>. Мероприятий на котельной «ГМО»</w:t>
      </w:r>
    </w:p>
    <w:tbl>
      <w:tblPr>
        <w:tblStyle w:val="affff"/>
        <w:tblW w:w="5000" w:type="pct"/>
        <w:tblLook w:val="04A0" w:firstRow="1" w:lastRow="0" w:firstColumn="1" w:lastColumn="0" w:noHBand="0" w:noVBand="1"/>
      </w:tblPr>
      <w:tblGrid>
        <w:gridCol w:w="847"/>
        <w:gridCol w:w="6803"/>
        <w:gridCol w:w="1695"/>
      </w:tblGrid>
      <w:tr w:rsidR="009F6D54" w:rsidRPr="00BE3BF5" w14:paraId="2576E603" w14:textId="77777777" w:rsidTr="009F6D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tcW w:w="453" w:type="pct"/>
          </w:tcPr>
          <w:p w14:paraId="7BDF6C59" w14:textId="77777777" w:rsidR="009F6D54" w:rsidRPr="00BE3BF5" w:rsidRDefault="009F6D54" w:rsidP="009F6D54">
            <w:pPr>
              <w:pStyle w:val="affff2"/>
              <w:rPr>
                <w:b w:val="0"/>
              </w:rPr>
            </w:pPr>
            <w:r w:rsidRPr="00BE3BF5">
              <w:t>№ п/п</w:t>
            </w:r>
          </w:p>
        </w:tc>
        <w:tc>
          <w:tcPr>
            <w:tcW w:w="3640" w:type="pct"/>
          </w:tcPr>
          <w:p w14:paraId="454C7CC5" w14:textId="77777777" w:rsidR="009F6D54" w:rsidRPr="00BE3BF5" w:rsidRDefault="009F6D54" w:rsidP="009F6D54">
            <w:pPr>
              <w:pStyle w:val="affff2"/>
              <w:rPr>
                <w:b w:val="0"/>
              </w:rPr>
            </w:pPr>
            <w:r w:rsidRPr="00BE3BF5">
              <w:t>Наименование мероприятия</w:t>
            </w:r>
          </w:p>
        </w:tc>
        <w:tc>
          <w:tcPr>
            <w:tcW w:w="907" w:type="pct"/>
          </w:tcPr>
          <w:p w14:paraId="225B5920" w14:textId="77777777" w:rsidR="009F6D54" w:rsidRPr="00BE3BF5" w:rsidRDefault="009F6D54" w:rsidP="009F6D54">
            <w:pPr>
              <w:pStyle w:val="affff2"/>
              <w:rPr>
                <w:b w:val="0"/>
              </w:rPr>
            </w:pPr>
            <w:r w:rsidRPr="00BE3BF5">
              <w:t>Год реализации</w:t>
            </w:r>
          </w:p>
        </w:tc>
      </w:tr>
      <w:tr w:rsidR="009F6D54" w:rsidRPr="00BE3BF5" w14:paraId="3616FF1E" w14:textId="77777777" w:rsidTr="009F6D54">
        <w:trPr>
          <w:trHeight w:val="20"/>
        </w:trPr>
        <w:tc>
          <w:tcPr>
            <w:tcW w:w="453" w:type="pct"/>
          </w:tcPr>
          <w:p w14:paraId="5D62BC35" w14:textId="77777777" w:rsidR="009F6D54" w:rsidRPr="00BE3BF5" w:rsidRDefault="009F6D54" w:rsidP="009F6D54">
            <w:pPr>
              <w:pStyle w:val="affff2"/>
            </w:pPr>
            <w:r w:rsidRPr="00BE3BF5">
              <w:t>1</w:t>
            </w:r>
          </w:p>
        </w:tc>
        <w:tc>
          <w:tcPr>
            <w:tcW w:w="3640" w:type="pct"/>
          </w:tcPr>
          <w:p w14:paraId="2FDB2328" w14:textId="77777777" w:rsidR="009F6D54" w:rsidRPr="00BE3BF5" w:rsidRDefault="009F6D54" w:rsidP="009F6D54">
            <w:pPr>
              <w:pStyle w:val="affff2"/>
              <w:jc w:val="left"/>
            </w:pPr>
            <w:r w:rsidRPr="00155D0F">
              <w:t>Модернизация котельной с учетом ее последующего перевода на газ</w:t>
            </w:r>
          </w:p>
        </w:tc>
        <w:tc>
          <w:tcPr>
            <w:tcW w:w="907" w:type="pct"/>
          </w:tcPr>
          <w:p w14:paraId="04E09093" w14:textId="77777777" w:rsidR="009F6D54" w:rsidRPr="00BE3BF5" w:rsidRDefault="009F6D54" w:rsidP="009F6D54">
            <w:pPr>
              <w:pStyle w:val="affff2"/>
            </w:pPr>
          </w:p>
        </w:tc>
      </w:tr>
      <w:tr w:rsidR="009F6D54" w:rsidRPr="00BE3BF5" w14:paraId="6280A275" w14:textId="77777777" w:rsidTr="009F6D54">
        <w:trPr>
          <w:trHeight w:val="20"/>
        </w:trPr>
        <w:tc>
          <w:tcPr>
            <w:tcW w:w="453" w:type="pct"/>
            <w:shd w:val="clear" w:color="auto" w:fill="auto"/>
          </w:tcPr>
          <w:p w14:paraId="2B45DFB7" w14:textId="77777777" w:rsidR="009F6D54" w:rsidRPr="00307FB6" w:rsidRDefault="009F6D54" w:rsidP="009F6D54">
            <w:pPr>
              <w:pStyle w:val="affff2"/>
            </w:pPr>
            <w:r w:rsidRPr="00307FB6">
              <w:t>2</w:t>
            </w:r>
          </w:p>
        </w:tc>
        <w:tc>
          <w:tcPr>
            <w:tcW w:w="3640" w:type="pct"/>
            <w:shd w:val="clear" w:color="auto" w:fill="auto"/>
          </w:tcPr>
          <w:p w14:paraId="32A443B3" w14:textId="77777777" w:rsidR="009F6D54" w:rsidRPr="00307FB6" w:rsidRDefault="009F6D54" w:rsidP="009F6D54">
            <w:pPr>
              <w:pStyle w:val="affff2"/>
              <w:jc w:val="both"/>
            </w:pPr>
            <w:r w:rsidRPr="00307FB6">
              <w:t>Установить оборудования по химической подготовке подпиточной воды</w:t>
            </w:r>
          </w:p>
        </w:tc>
        <w:tc>
          <w:tcPr>
            <w:tcW w:w="907" w:type="pct"/>
            <w:shd w:val="clear" w:color="auto" w:fill="auto"/>
          </w:tcPr>
          <w:p w14:paraId="62C60A29" w14:textId="77777777" w:rsidR="009F6D54" w:rsidRPr="00307FB6" w:rsidRDefault="009F6D54" w:rsidP="009F6D54">
            <w:pPr>
              <w:pStyle w:val="affff2"/>
            </w:pPr>
            <w:r w:rsidRPr="00307FB6">
              <w:t xml:space="preserve"> С 2020</w:t>
            </w:r>
          </w:p>
        </w:tc>
      </w:tr>
      <w:tr w:rsidR="009F6D54" w:rsidRPr="00BE3BF5" w14:paraId="79F685AA" w14:textId="77777777" w:rsidTr="009F6D54">
        <w:trPr>
          <w:trHeight w:val="20"/>
        </w:trPr>
        <w:tc>
          <w:tcPr>
            <w:tcW w:w="453" w:type="pct"/>
            <w:shd w:val="clear" w:color="auto" w:fill="auto"/>
          </w:tcPr>
          <w:p w14:paraId="7BE53AFE" w14:textId="77777777" w:rsidR="009F6D54" w:rsidRPr="00307FB6" w:rsidRDefault="009F6D54" w:rsidP="009F6D54">
            <w:pPr>
              <w:pStyle w:val="affff2"/>
            </w:pPr>
            <w:r w:rsidRPr="00307FB6">
              <w:t>3</w:t>
            </w:r>
          </w:p>
        </w:tc>
        <w:tc>
          <w:tcPr>
            <w:tcW w:w="3640" w:type="pct"/>
            <w:shd w:val="clear" w:color="auto" w:fill="auto"/>
          </w:tcPr>
          <w:p w14:paraId="24150FF8" w14:textId="77777777" w:rsidR="009F6D54" w:rsidRPr="00307FB6" w:rsidRDefault="009F6D54" w:rsidP="009F6D54">
            <w:pPr>
              <w:pStyle w:val="affff2"/>
              <w:jc w:val="both"/>
            </w:pPr>
            <w:r w:rsidRPr="00307FB6">
              <w:t>Устранить присосы воздуха на котлах</w:t>
            </w:r>
          </w:p>
        </w:tc>
        <w:tc>
          <w:tcPr>
            <w:tcW w:w="907" w:type="pct"/>
            <w:shd w:val="clear" w:color="auto" w:fill="auto"/>
          </w:tcPr>
          <w:p w14:paraId="571273EF" w14:textId="77777777" w:rsidR="009F6D54" w:rsidRPr="00307FB6" w:rsidRDefault="009F6D54" w:rsidP="009F6D54">
            <w:pPr>
              <w:pStyle w:val="affff2"/>
            </w:pPr>
          </w:p>
        </w:tc>
      </w:tr>
      <w:tr w:rsidR="009F6D54" w:rsidRPr="00BE3BF5" w14:paraId="2C899567" w14:textId="77777777" w:rsidTr="009F6D54">
        <w:trPr>
          <w:trHeight w:val="20"/>
        </w:trPr>
        <w:tc>
          <w:tcPr>
            <w:tcW w:w="453" w:type="pct"/>
            <w:shd w:val="clear" w:color="auto" w:fill="auto"/>
          </w:tcPr>
          <w:p w14:paraId="0172D5E7" w14:textId="77777777" w:rsidR="009F6D54" w:rsidRPr="00307FB6" w:rsidRDefault="009F6D54" w:rsidP="009F6D54">
            <w:pPr>
              <w:pStyle w:val="affff2"/>
            </w:pPr>
            <w:r w:rsidRPr="00307FB6">
              <w:t>4</w:t>
            </w:r>
          </w:p>
        </w:tc>
        <w:tc>
          <w:tcPr>
            <w:tcW w:w="3640" w:type="pct"/>
            <w:shd w:val="clear" w:color="auto" w:fill="auto"/>
          </w:tcPr>
          <w:p w14:paraId="2D84BE3C" w14:textId="77777777" w:rsidR="009F6D54" w:rsidRPr="00307FB6" w:rsidRDefault="009F6D54" w:rsidP="009F6D54">
            <w:pPr>
              <w:pStyle w:val="affff2"/>
              <w:jc w:val="both"/>
            </w:pPr>
            <w:r w:rsidRPr="00307FB6">
              <w:t>Провести необходимые мероприятия для приведения в соответствие с требованиями к автоматике безопасности котельных установок</w:t>
            </w:r>
          </w:p>
        </w:tc>
        <w:tc>
          <w:tcPr>
            <w:tcW w:w="907" w:type="pct"/>
            <w:shd w:val="clear" w:color="auto" w:fill="auto"/>
          </w:tcPr>
          <w:p w14:paraId="5882C9EE" w14:textId="77777777" w:rsidR="009F6D54" w:rsidRPr="00307FB6" w:rsidRDefault="009F6D54" w:rsidP="009F6D54">
            <w:pPr>
              <w:pStyle w:val="affff2"/>
            </w:pPr>
          </w:p>
        </w:tc>
      </w:tr>
      <w:tr w:rsidR="009F6D54" w:rsidRPr="00BE3BF5" w14:paraId="4B1967C1" w14:textId="77777777" w:rsidTr="009F6D54">
        <w:trPr>
          <w:trHeight w:val="20"/>
        </w:trPr>
        <w:tc>
          <w:tcPr>
            <w:tcW w:w="453" w:type="pct"/>
            <w:shd w:val="clear" w:color="auto" w:fill="auto"/>
          </w:tcPr>
          <w:p w14:paraId="35355BCC" w14:textId="77777777" w:rsidR="009F6D54" w:rsidRPr="00307FB6" w:rsidRDefault="009F6D54" w:rsidP="009F6D54">
            <w:pPr>
              <w:pStyle w:val="affff2"/>
            </w:pPr>
            <w:r w:rsidRPr="00307FB6">
              <w:t>5</w:t>
            </w:r>
          </w:p>
        </w:tc>
        <w:tc>
          <w:tcPr>
            <w:tcW w:w="3640" w:type="pct"/>
            <w:shd w:val="clear" w:color="auto" w:fill="auto"/>
          </w:tcPr>
          <w:p w14:paraId="5B0F709B" w14:textId="77777777" w:rsidR="009F6D54" w:rsidRPr="00307FB6" w:rsidRDefault="009F6D54" w:rsidP="009F6D54">
            <w:pPr>
              <w:pStyle w:val="affff2"/>
              <w:jc w:val="both"/>
            </w:pPr>
            <w:r w:rsidRPr="00307FB6">
              <w:t>Заизолировать трубопроводы на всех котельных</w:t>
            </w:r>
          </w:p>
        </w:tc>
        <w:tc>
          <w:tcPr>
            <w:tcW w:w="907" w:type="pct"/>
            <w:shd w:val="clear" w:color="auto" w:fill="auto"/>
          </w:tcPr>
          <w:p w14:paraId="7A5FDFCB" w14:textId="77777777" w:rsidR="009F6D54" w:rsidRPr="00307FB6" w:rsidRDefault="009F6D54" w:rsidP="009F6D54">
            <w:pPr>
              <w:pStyle w:val="affff2"/>
            </w:pPr>
            <w:r w:rsidRPr="00307FB6">
              <w:t>С 2020</w:t>
            </w:r>
          </w:p>
        </w:tc>
      </w:tr>
      <w:tr w:rsidR="009F6D54" w:rsidRPr="00BE3BF5" w14:paraId="529734DD" w14:textId="77777777" w:rsidTr="009F6D54">
        <w:trPr>
          <w:trHeight w:val="20"/>
        </w:trPr>
        <w:tc>
          <w:tcPr>
            <w:tcW w:w="453" w:type="pct"/>
            <w:shd w:val="clear" w:color="auto" w:fill="auto"/>
          </w:tcPr>
          <w:p w14:paraId="28AE3E71" w14:textId="77777777" w:rsidR="009F6D54" w:rsidRPr="00307FB6" w:rsidRDefault="009F6D54" w:rsidP="009F6D54">
            <w:pPr>
              <w:pStyle w:val="affff2"/>
            </w:pPr>
            <w:r w:rsidRPr="00307FB6">
              <w:t>6</w:t>
            </w:r>
          </w:p>
        </w:tc>
        <w:tc>
          <w:tcPr>
            <w:tcW w:w="3640" w:type="pct"/>
            <w:shd w:val="clear" w:color="auto" w:fill="auto"/>
          </w:tcPr>
          <w:p w14:paraId="3F9E3B09" w14:textId="77777777" w:rsidR="009F6D54" w:rsidRPr="00307FB6" w:rsidRDefault="009F6D54" w:rsidP="009F6D54">
            <w:pPr>
              <w:pStyle w:val="affff2"/>
              <w:jc w:val="both"/>
            </w:pPr>
            <w:r w:rsidRPr="00307FB6">
              <w:t>Восстановить технологическую схему</w:t>
            </w:r>
          </w:p>
        </w:tc>
        <w:tc>
          <w:tcPr>
            <w:tcW w:w="907" w:type="pct"/>
            <w:shd w:val="clear" w:color="auto" w:fill="auto"/>
          </w:tcPr>
          <w:p w14:paraId="344B94C6" w14:textId="77777777" w:rsidR="009F6D54" w:rsidRPr="00307FB6" w:rsidRDefault="009F6D54" w:rsidP="009F6D54">
            <w:pPr>
              <w:pStyle w:val="affff2"/>
            </w:pPr>
          </w:p>
        </w:tc>
      </w:tr>
      <w:tr w:rsidR="009F6D54" w:rsidRPr="00BE3BF5" w14:paraId="465B1394" w14:textId="77777777" w:rsidTr="009F6D54">
        <w:trPr>
          <w:trHeight w:val="20"/>
        </w:trPr>
        <w:tc>
          <w:tcPr>
            <w:tcW w:w="453" w:type="pct"/>
            <w:shd w:val="clear" w:color="auto" w:fill="auto"/>
          </w:tcPr>
          <w:p w14:paraId="0DD3E053" w14:textId="77777777" w:rsidR="009F6D54" w:rsidRPr="00307FB6" w:rsidRDefault="009F6D54" w:rsidP="009F6D54">
            <w:pPr>
              <w:pStyle w:val="affff2"/>
            </w:pPr>
            <w:r w:rsidRPr="00307FB6">
              <w:t>7</w:t>
            </w:r>
          </w:p>
        </w:tc>
        <w:tc>
          <w:tcPr>
            <w:tcW w:w="3640" w:type="pct"/>
            <w:shd w:val="clear" w:color="auto" w:fill="auto"/>
          </w:tcPr>
          <w:p w14:paraId="1451820F" w14:textId="77777777" w:rsidR="009F6D54" w:rsidRPr="00307FB6" w:rsidRDefault="009F6D54" w:rsidP="009F6D54">
            <w:pPr>
              <w:pStyle w:val="affff2"/>
              <w:jc w:val="both"/>
            </w:pPr>
            <w:r w:rsidRPr="00307FB6">
              <w:t>Установить автоматику регулирования</w:t>
            </w:r>
          </w:p>
        </w:tc>
        <w:tc>
          <w:tcPr>
            <w:tcW w:w="907" w:type="pct"/>
            <w:shd w:val="clear" w:color="auto" w:fill="auto"/>
          </w:tcPr>
          <w:p w14:paraId="15F72BE1" w14:textId="77777777" w:rsidR="009F6D54" w:rsidRPr="00307FB6" w:rsidRDefault="009F6D54" w:rsidP="009F6D54">
            <w:pPr>
              <w:pStyle w:val="affff2"/>
            </w:pPr>
            <w:r w:rsidRPr="00307FB6">
              <w:t>С 2020</w:t>
            </w:r>
          </w:p>
        </w:tc>
      </w:tr>
      <w:tr w:rsidR="009F6D54" w:rsidRPr="00BE3BF5" w14:paraId="78ACEFB9" w14:textId="77777777" w:rsidTr="009F6D54">
        <w:trPr>
          <w:trHeight w:val="20"/>
        </w:trPr>
        <w:tc>
          <w:tcPr>
            <w:tcW w:w="453" w:type="pct"/>
            <w:shd w:val="clear" w:color="auto" w:fill="auto"/>
          </w:tcPr>
          <w:p w14:paraId="2F0B017D" w14:textId="77777777" w:rsidR="009F6D54" w:rsidRPr="00307FB6" w:rsidRDefault="009F6D54" w:rsidP="009F6D54">
            <w:pPr>
              <w:pStyle w:val="affff2"/>
            </w:pPr>
            <w:r w:rsidRPr="00307FB6">
              <w:t>8</w:t>
            </w:r>
          </w:p>
        </w:tc>
        <w:tc>
          <w:tcPr>
            <w:tcW w:w="3640" w:type="pct"/>
            <w:shd w:val="clear" w:color="auto" w:fill="auto"/>
          </w:tcPr>
          <w:p w14:paraId="5444E164" w14:textId="77777777" w:rsidR="009F6D54" w:rsidRPr="00307FB6" w:rsidRDefault="009F6D54" w:rsidP="009F6D54">
            <w:pPr>
              <w:pStyle w:val="affff2"/>
              <w:jc w:val="both"/>
            </w:pPr>
            <w:r w:rsidRPr="00307FB6">
              <w:t>Провести режимную наладку котлов на всех теплоисточниках</w:t>
            </w:r>
          </w:p>
        </w:tc>
        <w:tc>
          <w:tcPr>
            <w:tcW w:w="907" w:type="pct"/>
            <w:shd w:val="clear" w:color="auto" w:fill="auto"/>
          </w:tcPr>
          <w:p w14:paraId="71879004" w14:textId="77777777" w:rsidR="009F6D54" w:rsidRPr="00307FB6" w:rsidRDefault="009F6D54" w:rsidP="009F6D54">
            <w:pPr>
              <w:pStyle w:val="affff2"/>
            </w:pPr>
          </w:p>
        </w:tc>
      </w:tr>
      <w:tr w:rsidR="009F6D54" w:rsidRPr="00BE3BF5" w14:paraId="07AC37A3" w14:textId="77777777" w:rsidTr="009F6D54">
        <w:trPr>
          <w:trHeight w:val="20"/>
        </w:trPr>
        <w:tc>
          <w:tcPr>
            <w:tcW w:w="453" w:type="pct"/>
            <w:shd w:val="clear" w:color="auto" w:fill="auto"/>
          </w:tcPr>
          <w:p w14:paraId="1D75793B" w14:textId="77777777" w:rsidR="009F6D54" w:rsidRPr="00307FB6" w:rsidRDefault="009F6D54" w:rsidP="009F6D54">
            <w:pPr>
              <w:pStyle w:val="affff2"/>
            </w:pPr>
            <w:r w:rsidRPr="00307FB6">
              <w:t>9</w:t>
            </w:r>
          </w:p>
        </w:tc>
        <w:tc>
          <w:tcPr>
            <w:tcW w:w="3640" w:type="pct"/>
            <w:shd w:val="clear" w:color="auto" w:fill="auto"/>
          </w:tcPr>
          <w:p w14:paraId="3EB88B00" w14:textId="77777777" w:rsidR="009F6D54" w:rsidRPr="00307FB6" w:rsidRDefault="009F6D54" w:rsidP="009F6D54">
            <w:pPr>
              <w:pStyle w:val="affff2"/>
              <w:jc w:val="both"/>
            </w:pPr>
            <w:r w:rsidRPr="00307FB6">
              <w:t>Осуществить регулировку тепловой сети, в т.ч произвести установку дроссельных устройств (шайб) у потребителей с целью снижения сетевого расхода теплоносителя до расчетных значений</w:t>
            </w:r>
          </w:p>
        </w:tc>
        <w:tc>
          <w:tcPr>
            <w:tcW w:w="907" w:type="pct"/>
            <w:shd w:val="clear" w:color="auto" w:fill="auto"/>
          </w:tcPr>
          <w:p w14:paraId="48B94C2D" w14:textId="77777777" w:rsidR="009F6D54" w:rsidRPr="00307FB6" w:rsidRDefault="009F6D54" w:rsidP="009F6D54">
            <w:pPr>
              <w:pStyle w:val="affff2"/>
            </w:pPr>
            <w:r w:rsidRPr="00307FB6">
              <w:t>С 2020</w:t>
            </w:r>
          </w:p>
        </w:tc>
      </w:tr>
      <w:tr w:rsidR="009F6D54" w:rsidRPr="00BE3BF5" w14:paraId="7BD3CCBA" w14:textId="77777777" w:rsidTr="009F6D54">
        <w:trPr>
          <w:trHeight w:val="20"/>
        </w:trPr>
        <w:tc>
          <w:tcPr>
            <w:tcW w:w="453" w:type="pct"/>
            <w:shd w:val="clear" w:color="auto" w:fill="auto"/>
          </w:tcPr>
          <w:p w14:paraId="74DF2128" w14:textId="77777777" w:rsidR="009F6D54" w:rsidRPr="00307FB6" w:rsidRDefault="009F6D54" w:rsidP="009F6D54">
            <w:pPr>
              <w:pStyle w:val="affff2"/>
            </w:pPr>
            <w:r w:rsidRPr="00307FB6">
              <w:t>10</w:t>
            </w:r>
          </w:p>
        </w:tc>
        <w:tc>
          <w:tcPr>
            <w:tcW w:w="3640" w:type="pct"/>
            <w:shd w:val="clear" w:color="auto" w:fill="auto"/>
          </w:tcPr>
          <w:p w14:paraId="2F07FD88" w14:textId="77777777" w:rsidR="009F6D54" w:rsidRPr="00307FB6" w:rsidRDefault="009F6D54" w:rsidP="009F6D54">
            <w:pPr>
              <w:pStyle w:val="affff2"/>
              <w:jc w:val="both"/>
            </w:pPr>
            <w:r w:rsidRPr="00307FB6">
              <w:t>Установить сетевые насосы меньшей мощности, обеспечивающие расчетные параметры в тепловой сети, либо установить частотно-регулируемый привод</w:t>
            </w:r>
          </w:p>
        </w:tc>
        <w:tc>
          <w:tcPr>
            <w:tcW w:w="907" w:type="pct"/>
            <w:shd w:val="clear" w:color="auto" w:fill="auto"/>
          </w:tcPr>
          <w:p w14:paraId="609629F0" w14:textId="77777777" w:rsidR="009F6D54" w:rsidRPr="00307FB6" w:rsidRDefault="009F6D54" w:rsidP="009F6D54">
            <w:pPr>
              <w:pStyle w:val="affff2"/>
            </w:pPr>
          </w:p>
        </w:tc>
      </w:tr>
      <w:tr w:rsidR="009F6D54" w:rsidRPr="00BE3BF5" w14:paraId="196E0E1D" w14:textId="77777777" w:rsidTr="009F6D54">
        <w:trPr>
          <w:trHeight w:val="20"/>
        </w:trPr>
        <w:tc>
          <w:tcPr>
            <w:tcW w:w="453" w:type="pct"/>
            <w:shd w:val="clear" w:color="auto" w:fill="auto"/>
          </w:tcPr>
          <w:p w14:paraId="0761F508" w14:textId="77777777" w:rsidR="009F6D54" w:rsidRPr="00307FB6" w:rsidRDefault="009F6D54" w:rsidP="009F6D54">
            <w:pPr>
              <w:pStyle w:val="affff2"/>
            </w:pPr>
            <w:r w:rsidRPr="00307FB6">
              <w:t>11</w:t>
            </w:r>
          </w:p>
        </w:tc>
        <w:tc>
          <w:tcPr>
            <w:tcW w:w="3640" w:type="pct"/>
            <w:shd w:val="clear" w:color="auto" w:fill="auto"/>
          </w:tcPr>
          <w:p w14:paraId="5401F851" w14:textId="77777777" w:rsidR="009F6D54" w:rsidRPr="00307FB6" w:rsidRDefault="009F6D54" w:rsidP="009F6D54">
            <w:pPr>
              <w:pStyle w:val="affff2"/>
              <w:jc w:val="both"/>
            </w:pPr>
            <w:r w:rsidRPr="00307FB6">
              <w:t>Устранить течь оборудования (краны, задвижки, котлы, врезки)</w:t>
            </w:r>
          </w:p>
        </w:tc>
        <w:tc>
          <w:tcPr>
            <w:tcW w:w="907" w:type="pct"/>
            <w:shd w:val="clear" w:color="auto" w:fill="auto"/>
          </w:tcPr>
          <w:p w14:paraId="6AA00F0B" w14:textId="77777777" w:rsidR="009F6D54" w:rsidRPr="00307FB6" w:rsidRDefault="009F6D54" w:rsidP="009F6D54">
            <w:pPr>
              <w:pStyle w:val="affff2"/>
            </w:pPr>
          </w:p>
        </w:tc>
      </w:tr>
      <w:tr w:rsidR="009F6D54" w:rsidRPr="00BE3BF5" w14:paraId="623DE3B9" w14:textId="77777777" w:rsidTr="009F6D54">
        <w:trPr>
          <w:trHeight w:val="20"/>
        </w:trPr>
        <w:tc>
          <w:tcPr>
            <w:tcW w:w="453" w:type="pct"/>
            <w:shd w:val="clear" w:color="auto" w:fill="auto"/>
          </w:tcPr>
          <w:p w14:paraId="2E201E57" w14:textId="77777777" w:rsidR="009F6D54" w:rsidRPr="00307FB6" w:rsidRDefault="009F6D54" w:rsidP="009F6D54">
            <w:pPr>
              <w:pStyle w:val="affff2"/>
            </w:pPr>
            <w:r w:rsidRPr="00307FB6">
              <w:t>12</w:t>
            </w:r>
          </w:p>
        </w:tc>
        <w:tc>
          <w:tcPr>
            <w:tcW w:w="3640" w:type="pct"/>
            <w:shd w:val="clear" w:color="auto" w:fill="auto"/>
          </w:tcPr>
          <w:p w14:paraId="2138C51A" w14:textId="77777777" w:rsidR="009F6D54" w:rsidRPr="00307FB6" w:rsidRDefault="009F6D54" w:rsidP="009F6D54">
            <w:pPr>
              <w:pStyle w:val="affff2"/>
              <w:jc w:val="both"/>
            </w:pPr>
            <w:r w:rsidRPr="00307FB6">
              <w:t>Устранить влагу из котлового зала/насосной на котельных</w:t>
            </w:r>
          </w:p>
        </w:tc>
        <w:tc>
          <w:tcPr>
            <w:tcW w:w="907" w:type="pct"/>
            <w:shd w:val="clear" w:color="auto" w:fill="auto"/>
          </w:tcPr>
          <w:p w14:paraId="19EE3397" w14:textId="77777777" w:rsidR="009F6D54" w:rsidRPr="00307FB6" w:rsidRDefault="009F6D54" w:rsidP="009F6D54">
            <w:pPr>
              <w:pStyle w:val="affff2"/>
            </w:pPr>
          </w:p>
        </w:tc>
      </w:tr>
      <w:tr w:rsidR="009F6D54" w:rsidRPr="00BE3BF5" w14:paraId="2B94AB4B" w14:textId="77777777" w:rsidTr="009F6D54">
        <w:trPr>
          <w:trHeight w:val="20"/>
        </w:trPr>
        <w:tc>
          <w:tcPr>
            <w:tcW w:w="453" w:type="pct"/>
            <w:shd w:val="clear" w:color="auto" w:fill="auto"/>
          </w:tcPr>
          <w:p w14:paraId="7B560F10" w14:textId="77777777" w:rsidR="009F6D54" w:rsidRPr="00307FB6" w:rsidRDefault="009F6D54" w:rsidP="009F6D54">
            <w:pPr>
              <w:pStyle w:val="affff2"/>
            </w:pPr>
            <w:r w:rsidRPr="00307FB6">
              <w:t>13</w:t>
            </w:r>
          </w:p>
        </w:tc>
        <w:tc>
          <w:tcPr>
            <w:tcW w:w="3640" w:type="pct"/>
            <w:shd w:val="clear" w:color="auto" w:fill="auto"/>
          </w:tcPr>
          <w:p w14:paraId="2F8CD75E" w14:textId="77777777" w:rsidR="009F6D54" w:rsidRPr="00307FB6" w:rsidRDefault="009F6D54" w:rsidP="009F6D54">
            <w:pPr>
              <w:pStyle w:val="affff2"/>
              <w:jc w:val="both"/>
            </w:pPr>
            <w:r w:rsidRPr="00307FB6">
              <w:t xml:space="preserve">Произвести чистку поверхностей нагрева </w:t>
            </w:r>
          </w:p>
        </w:tc>
        <w:tc>
          <w:tcPr>
            <w:tcW w:w="907" w:type="pct"/>
            <w:shd w:val="clear" w:color="auto" w:fill="auto"/>
          </w:tcPr>
          <w:p w14:paraId="492F030B" w14:textId="77777777" w:rsidR="009F6D54" w:rsidRPr="00307FB6" w:rsidRDefault="009F6D54" w:rsidP="009F6D54">
            <w:pPr>
              <w:pStyle w:val="affff2"/>
            </w:pPr>
            <w:r w:rsidRPr="00307FB6">
              <w:t>С 2020 – не менее 1 раза в год</w:t>
            </w:r>
          </w:p>
        </w:tc>
      </w:tr>
    </w:tbl>
    <w:p w14:paraId="3E9E790D" w14:textId="244821B7" w:rsidR="009F6D54" w:rsidRDefault="009F6D54" w:rsidP="00565024"/>
    <w:p w14:paraId="5843EE2D" w14:textId="66D78AC9" w:rsidR="00565024" w:rsidRPr="00605121" w:rsidRDefault="00565024" w:rsidP="00D316E1">
      <w:pPr>
        <w:spacing w:before="120"/>
        <w:rPr>
          <w:b/>
        </w:rPr>
      </w:pPr>
      <w:r w:rsidRPr="00605121">
        <w:rPr>
          <w:b/>
        </w:rPr>
        <w:t>Мероприятия на котельной №3 с. Дуэ</w:t>
      </w:r>
      <w:r w:rsidR="009F6D54">
        <w:rPr>
          <w:b/>
        </w:rPr>
        <w:t xml:space="preserve"> – котельной музей им. Чехова</w:t>
      </w:r>
    </w:p>
    <w:p w14:paraId="41151202" w14:textId="1D10C4D9" w:rsidR="00565024" w:rsidRDefault="00565024" w:rsidP="00565024">
      <w:r>
        <w:t>Котельная расположена по адресу:</w:t>
      </w:r>
      <w:r w:rsidRPr="00194362">
        <w:t xml:space="preserve"> Александровск-Сахалинский</w:t>
      </w:r>
      <w:r>
        <w:t xml:space="preserve"> район, с. Дуэ, ул. Чехова, 122.</w:t>
      </w:r>
      <w:r>
        <w:rPr>
          <w:rStyle w:val="Iniiaiieoeoo16"/>
        </w:rPr>
        <w:t xml:space="preserve"> </w:t>
      </w:r>
      <w:r>
        <w:rPr>
          <w:rStyle w:val="FontStyle71"/>
        </w:rPr>
        <w:t xml:space="preserve">В котельной установлены три водогрейных котла марки Универсал-6. Состав основного оборудования представлен в таблице </w:t>
      </w:r>
      <w:r w:rsidR="00D316E1">
        <w:rPr>
          <w:rStyle w:val="FontStyle71"/>
        </w:rPr>
        <w:t>ниже</w:t>
      </w:r>
      <w:r>
        <w:rPr>
          <w:rStyle w:val="FontStyle71"/>
        </w:rPr>
        <w:t>.</w:t>
      </w:r>
    </w:p>
    <w:p w14:paraId="6060B283" w14:textId="140CA108" w:rsidR="00565024" w:rsidRDefault="00565024" w:rsidP="00565024">
      <w:pPr>
        <w:pStyle w:val="aff"/>
      </w:pPr>
      <w:r>
        <w:t xml:space="preserve">Таблица </w:t>
      </w:r>
      <w:r>
        <w:fldChar w:fldCharType="begin"/>
      </w:r>
      <w:r>
        <w:instrText xml:space="preserve"> STYLEREF 2 \s </w:instrText>
      </w:r>
      <w:r>
        <w:fldChar w:fldCharType="separate"/>
      </w:r>
      <w:r w:rsidR="008230DA">
        <w:t>5.2</w:t>
      </w:r>
      <w:r>
        <w:fldChar w:fldCharType="end"/>
      </w:r>
      <w:r>
        <w:t>.</w:t>
      </w:r>
      <w:r>
        <w:fldChar w:fldCharType="begin"/>
      </w:r>
      <w:r>
        <w:instrText xml:space="preserve"> SEQ Таблица \* ARABIC \s 2 </w:instrText>
      </w:r>
      <w:r>
        <w:fldChar w:fldCharType="separate"/>
      </w:r>
      <w:r w:rsidR="008230DA">
        <w:t>9</w:t>
      </w:r>
      <w:r>
        <w:fldChar w:fldCharType="end"/>
      </w:r>
      <w:r>
        <w:t xml:space="preserve">. </w:t>
      </w:r>
      <w:r w:rsidRPr="00924D69">
        <w:t>Состав основного оборудования котельной №3 с. Дуэ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1417"/>
        <w:gridCol w:w="993"/>
        <w:gridCol w:w="1046"/>
        <w:gridCol w:w="1563"/>
        <w:gridCol w:w="1432"/>
        <w:gridCol w:w="1481"/>
      </w:tblGrid>
      <w:tr w:rsidR="00565024" w:rsidRPr="008624C6" w14:paraId="59AB61BF" w14:textId="77777777" w:rsidTr="00D316E1">
        <w:trPr>
          <w:cantSplit/>
          <w:trHeight w:val="227"/>
          <w:jc w:val="center"/>
        </w:trPr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AD38FB" w14:textId="77777777" w:rsidR="00565024" w:rsidRPr="008624C6" w:rsidRDefault="00565024" w:rsidP="00565024">
            <w:pPr>
              <w:pStyle w:val="affff2"/>
              <w:rPr>
                <w:b/>
              </w:rPr>
            </w:pPr>
            <w:r w:rsidRPr="008624C6">
              <w:rPr>
                <w:b/>
              </w:rPr>
              <w:t>Марка котла</w:t>
            </w:r>
          </w:p>
        </w:tc>
        <w:tc>
          <w:tcPr>
            <w:tcW w:w="1417" w:type="dxa"/>
            <w:vAlign w:val="center"/>
          </w:tcPr>
          <w:p w14:paraId="286FFCE1" w14:textId="77777777" w:rsidR="00565024" w:rsidRPr="008624C6" w:rsidRDefault="00565024" w:rsidP="00565024">
            <w:pPr>
              <w:pStyle w:val="affff2"/>
              <w:rPr>
                <w:b/>
              </w:rPr>
            </w:pPr>
            <w:r w:rsidRPr="008624C6">
              <w:rPr>
                <w:b/>
              </w:rPr>
              <w:t>Тип котла</w:t>
            </w:r>
          </w:p>
        </w:tc>
        <w:tc>
          <w:tcPr>
            <w:tcW w:w="993" w:type="dxa"/>
            <w:vAlign w:val="center"/>
          </w:tcPr>
          <w:p w14:paraId="6B451BC7" w14:textId="77777777" w:rsidR="00565024" w:rsidRPr="008624C6" w:rsidRDefault="00565024" w:rsidP="00565024">
            <w:pPr>
              <w:pStyle w:val="affff2"/>
              <w:rPr>
                <w:b/>
              </w:rPr>
            </w:pPr>
            <w:r w:rsidRPr="008624C6">
              <w:rPr>
                <w:b/>
              </w:rPr>
              <w:t>Вид топлива</w:t>
            </w:r>
          </w:p>
        </w:tc>
        <w:tc>
          <w:tcPr>
            <w:tcW w:w="1046" w:type="dxa"/>
            <w:vAlign w:val="center"/>
          </w:tcPr>
          <w:p w14:paraId="55478B8A" w14:textId="77777777" w:rsidR="00565024" w:rsidRPr="008624C6" w:rsidRDefault="00565024" w:rsidP="00565024">
            <w:pPr>
              <w:pStyle w:val="affff2"/>
              <w:rPr>
                <w:b/>
              </w:rPr>
            </w:pPr>
            <w:r w:rsidRPr="008624C6">
              <w:rPr>
                <w:b/>
              </w:rPr>
              <w:t>Год ввода в эксплуатацию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34C11CDA" w14:textId="77777777" w:rsidR="00565024" w:rsidRPr="008624C6" w:rsidRDefault="00565024" w:rsidP="00565024">
            <w:pPr>
              <w:pStyle w:val="affff2"/>
              <w:rPr>
                <w:b/>
              </w:rPr>
            </w:pPr>
            <w:r w:rsidRPr="008624C6">
              <w:rPr>
                <w:b/>
              </w:rPr>
              <w:t>Установленная мощность котлов, Гкал/ч (т/ч)</w:t>
            </w:r>
          </w:p>
        </w:tc>
        <w:tc>
          <w:tcPr>
            <w:tcW w:w="1432" w:type="dxa"/>
            <w:vAlign w:val="center"/>
          </w:tcPr>
          <w:p w14:paraId="6F7CAA5D" w14:textId="77777777" w:rsidR="00565024" w:rsidRPr="00442983" w:rsidRDefault="00565024" w:rsidP="00565024">
            <w:pPr>
              <w:pStyle w:val="affff2"/>
              <w:rPr>
                <w:b/>
              </w:rPr>
            </w:pPr>
            <w:r>
              <w:rPr>
                <w:b/>
              </w:rPr>
              <w:t>Срок эксплуатации</w:t>
            </w:r>
          </w:p>
        </w:tc>
        <w:tc>
          <w:tcPr>
            <w:tcW w:w="1481" w:type="dxa"/>
            <w:vAlign w:val="center"/>
          </w:tcPr>
          <w:p w14:paraId="1CA0A374" w14:textId="77777777" w:rsidR="00565024" w:rsidRPr="00442983" w:rsidRDefault="00565024" w:rsidP="00565024">
            <w:pPr>
              <w:pStyle w:val="affff2"/>
              <w:rPr>
                <w:b/>
              </w:rPr>
            </w:pPr>
            <w:r>
              <w:rPr>
                <w:b/>
              </w:rPr>
              <w:t>Нормативный срок эксплуатации</w:t>
            </w:r>
          </w:p>
        </w:tc>
      </w:tr>
      <w:tr w:rsidR="00565024" w:rsidRPr="008624C6" w14:paraId="03F01585" w14:textId="77777777" w:rsidTr="00D316E1">
        <w:trPr>
          <w:cantSplit/>
          <w:trHeight w:val="22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D1B69A" w14:textId="77777777" w:rsidR="00565024" w:rsidRPr="008624C6" w:rsidRDefault="00565024" w:rsidP="00565024">
            <w:pPr>
              <w:pStyle w:val="affff2"/>
            </w:pPr>
            <w:r w:rsidRPr="008624C6">
              <w:t>Универсал-6</w:t>
            </w:r>
          </w:p>
        </w:tc>
        <w:tc>
          <w:tcPr>
            <w:tcW w:w="1417" w:type="dxa"/>
            <w:vAlign w:val="center"/>
          </w:tcPr>
          <w:p w14:paraId="6E570018" w14:textId="77777777" w:rsidR="00565024" w:rsidRPr="008624C6" w:rsidRDefault="00565024" w:rsidP="00565024">
            <w:pPr>
              <w:pStyle w:val="affff2"/>
            </w:pPr>
            <w:r w:rsidRPr="008624C6">
              <w:t>водогрейный</w:t>
            </w:r>
          </w:p>
        </w:tc>
        <w:tc>
          <w:tcPr>
            <w:tcW w:w="993" w:type="dxa"/>
            <w:vAlign w:val="center"/>
          </w:tcPr>
          <w:p w14:paraId="1AAB83DE" w14:textId="77777777" w:rsidR="00565024" w:rsidRPr="008624C6" w:rsidRDefault="00565024" w:rsidP="00565024">
            <w:pPr>
              <w:pStyle w:val="affff2"/>
            </w:pPr>
            <w:r w:rsidRPr="008624C6">
              <w:t>уголь</w:t>
            </w:r>
          </w:p>
        </w:tc>
        <w:tc>
          <w:tcPr>
            <w:tcW w:w="1046" w:type="dxa"/>
            <w:vAlign w:val="center"/>
          </w:tcPr>
          <w:p w14:paraId="40EEABE6" w14:textId="77777777" w:rsidR="00565024" w:rsidRPr="008624C6" w:rsidRDefault="00565024" w:rsidP="00565024">
            <w:pPr>
              <w:pStyle w:val="affff2"/>
            </w:pPr>
            <w:r w:rsidRPr="008624C6">
              <w:t>1985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1F455EA3" w14:textId="77777777" w:rsidR="00565024" w:rsidRPr="008624C6" w:rsidRDefault="00565024" w:rsidP="00565024">
            <w:pPr>
              <w:pStyle w:val="affff2"/>
            </w:pPr>
            <w:r w:rsidRPr="008624C6">
              <w:t>0,477</w:t>
            </w:r>
          </w:p>
        </w:tc>
        <w:tc>
          <w:tcPr>
            <w:tcW w:w="1432" w:type="dxa"/>
            <w:vAlign w:val="center"/>
          </w:tcPr>
          <w:p w14:paraId="434C6303" w14:textId="77777777" w:rsidR="00565024" w:rsidRPr="008624C6" w:rsidRDefault="00565024" w:rsidP="00565024">
            <w:pPr>
              <w:pStyle w:val="affff2"/>
            </w:pPr>
            <w:r>
              <w:t>25</w:t>
            </w:r>
          </w:p>
        </w:tc>
        <w:tc>
          <w:tcPr>
            <w:tcW w:w="1481" w:type="dxa"/>
            <w:vAlign w:val="center"/>
          </w:tcPr>
          <w:p w14:paraId="647F5516" w14:textId="77777777" w:rsidR="00565024" w:rsidRPr="008624C6" w:rsidRDefault="00565024" w:rsidP="00565024">
            <w:pPr>
              <w:pStyle w:val="affff2"/>
            </w:pPr>
            <w:r>
              <w:t>32</w:t>
            </w:r>
          </w:p>
        </w:tc>
      </w:tr>
      <w:tr w:rsidR="00565024" w:rsidRPr="008624C6" w14:paraId="3FF298A0" w14:textId="77777777" w:rsidTr="00D316E1">
        <w:trPr>
          <w:cantSplit/>
          <w:trHeight w:val="22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7651B4" w14:textId="77777777" w:rsidR="00565024" w:rsidRPr="008624C6" w:rsidRDefault="00565024" w:rsidP="00565024">
            <w:pPr>
              <w:pStyle w:val="affff2"/>
            </w:pPr>
            <w:r w:rsidRPr="008624C6">
              <w:t>Универсал-6</w:t>
            </w:r>
          </w:p>
        </w:tc>
        <w:tc>
          <w:tcPr>
            <w:tcW w:w="1417" w:type="dxa"/>
            <w:vAlign w:val="center"/>
          </w:tcPr>
          <w:p w14:paraId="52293DAE" w14:textId="77777777" w:rsidR="00565024" w:rsidRPr="008624C6" w:rsidRDefault="00565024" w:rsidP="00565024">
            <w:pPr>
              <w:pStyle w:val="affff2"/>
            </w:pPr>
            <w:r w:rsidRPr="008624C6">
              <w:t>водогрейный</w:t>
            </w:r>
          </w:p>
        </w:tc>
        <w:tc>
          <w:tcPr>
            <w:tcW w:w="993" w:type="dxa"/>
            <w:vAlign w:val="center"/>
          </w:tcPr>
          <w:p w14:paraId="13302D81" w14:textId="77777777" w:rsidR="00565024" w:rsidRPr="008624C6" w:rsidRDefault="00565024" w:rsidP="00565024">
            <w:pPr>
              <w:pStyle w:val="affff2"/>
            </w:pPr>
            <w:r w:rsidRPr="008624C6">
              <w:t>уголь</w:t>
            </w:r>
          </w:p>
        </w:tc>
        <w:tc>
          <w:tcPr>
            <w:tcW w:w="1046" w:type="dxa"/>
            <w:vAlign w:val="center"/>
          </w:tcPr>
          <w:p w14:paraId="3A4E79EB" w14:textId="77777777" w:rsidR="00565024" w:rsidRPr="008624C6" w:rsidRDefault="00565024" w:rsidP="00565024">
            <w:pPr>
              <w:pStyle w:val="affff2"/>
            </w:pPr>
            <w:r w:rsidRPr="008624C6">
              <w:t>1985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6FA7EDDB" w14:textId="77777777" w:rsidR="00565024" w:rsidRPr="008624C6" w:rsidRDefault="00565024" w:rsidP="00565024">
            <w:pPr>
              <w:pStyle w:val="affff2"/>
            </w:pPr>
            <w:r w:rsidRPr="008624C6">
              <w:t>0,435</w:t>
            </w:r>
          </w:p>
        </w:tc>
        <w:tc>
          <w:tcPr>
            <w:tcW w:w="1432" w:type="dxa"/>
            <w:vAlign w:val="center"/>
          </w:tcPr>
          <w:p w14:paraId="185CE153" w14:textId="77777777" w:rsidR="00565024" w:rsidRPr="008624C6" w:rsidRDefault="00565024" w:rsidP="00565024">
            <w:pPr>
              <w:pStyle w:val="affff2"/>
            </w:pPr>
            <w:r>
              <w:t>25</w:t>
            </w:r>
          </w:p>
        </w:tc>
        <w:tc>
          <w:tcPr>
            <w:tcW w:w="1481" w:type="dxa"/>
            <w:vAlign w:val="center"/>
          </w:tcPr>
          <w:p w14:paraId="3E3CDCE2" w14:textId="77777777" w:rsidR="00565024" w:rsidRPr="008624C6" w:rsidRDefault="00565024" w:rsidP="00565024">
            <w:pPr>
              <w:pStyle w:val="affff2"/>
            </w:pPr>
            <w:r>
              <w:t>32</w:t>
            </w:r>
          </w:p>
        </w:tc>
      </w:tr>
      <w:tr w:rsidR="00565024" w:rsidRPr="008624C6" w14:paraId="2EF4AB85" w14:textId="77777777" w:rsidTr="00D316E1">
        <w:trPr>
          <w:cantSplit/>
          <w:trHeight w:val="227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D619C0" w14:textId="77777777" w:rsidR="00565024" w:rsidRPr="008624C6" w:rsidRDefault="00565024" w:rsidP="00565024">
            <w:pPr>
              <w:pStyle w:val="affff2"/>
            </w:pPr>
            <w:r w:rsidRPr="008624C6">
              <w:t>Универсал-6</w:t>
            </w:r>
          </w:p>
        </w:tc>
        <w:tc>
          <w:tcPr>
            <w:tcW w:w="1417" w:type="dxa"/>
            <w:vAlign w:val="center"/>
          </w:tcPr>
          <w:p w14:paraId="28A6BC9C" w14:textId="77777777" w:rsidR="00565024" w:rsidRPr="008624C6" w:rsidRDefault="00565024" w:rsidP="00565024">
            <w:pPr>
              <w:pStyle w:val="affff2"/>
            </w:pPr>
            <w:r w:rsidRPr="008624C6">
              <w:t>водогрейный</w:t>
            </w:r>
          </w:p>
        </w:tc>
        <w:tc>
          <w:tcPr>
            <w:tcW w:w="993" w:type="dxa"/>
            <w:vAlign w:val="center"/>
          </w:tcPr>
          <w:p w14:paraId="1F9E68B1" w14:textId="77777777" w:rsidR="00565024" w:rsidRPr="008624C6" w:rsidRDefault="00565024" w:rsidP="00565024">
            <w:pPr>
              <w:pStyle w:val="affff2"/>
            </w:pPr>
            <w:r w:rsidRPr="008624C6">
              <w:t>уголь</w:t>
            </w:r>
          </w:p>
        </w:tc>
        <w:tc>
          <w:tcPr>
            <w:tcW w:w="1046" w:type="dxa"/>
            <w:vAlign w:val="center"/>
          </w:tcPr>
          <w:p w14:paraId="1B2314BC" w14:textId="77777777" w:rsidR="00565024" w:rsidRPr="008624C6" w:rsidRDefault="00565024" w:rsidP="00565024">
            <w:pPr>
              <w:pStyle w:val="affff2"/>
            </w:pPr>
            <w:r w:rsidRPr="008624C6">
              <w:t>1985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2BDF403F" w14:textId="77777777" w:rsidR="00565024" w:rsidRPr="008624C6" w:rsidRDefault="00565024" w:rsidP="00565024">
            <w:pPr>
              <w:pStyle w:val="affff2"/>
            </w:pPr>
            <w:r w:rsidRPr="008624C6">
              <w:t>0,435</w:t>
            </w:r>
          </w:p>
        </w:tc>
        <w:tc>
          <w:tcPr>
            <w:tcW w:w="1432" w:type="dxa"/>
            <w:vAlign w:val="center"/>
          </w:tcPr>
          <w:p w14:paraId="2EB08376" w14:textId="77777777" w:rsidR="00565024" w:rsidRPr="008624C6" w:rsidRDefault="00565024" w:rsidP="00565024">
            <w:pPr>
              <w:pStyle w:val="affff2"/>
            </w:pPr>
            <w:r>
              <w:t>25</w:t>
            </w:r>
          </w:p>
        </w:tc>
        <w:tc>
          <w:tcPr>
            <w:tcW w:w="1481" w:type="dxa"/>
            <w:vAlign w:val="center"/>
          </w:tcPr>
          <w:p w14:paraId="44AFFFC9" w14:textId="77777777" w:rsidR="00565024" w:rsidRPr="008624C6" w:rsidRDefault="00565024" w:rsidP="00565024">
            <w:pPr>
              <w:pStyle w:val="affff2"/>
            </w:pPr>
            <w:r>
              <w:t>32</w:t>
            </w:r>
          </w:p>
        </w:tc>
      </w:tr>
    </w:tbl>
    <w:p w14:paraId="7B64DD90" w14:textId="609663F5" w:rsidR="00565024" w:rsidRDefault="00565024" w:rsidP="00565024">
      <w:r>
        <w:t>Основное оборудование котельной устарело, котлы выработали нормативный срок службы и требуют замены.  Предлагается выполнить замену старых котлов на аналогичные новые с сохранением установленной мощности котельной и переводом на природный газ.</w:t>
      </w:r>
    </w:p>
    <w:p w14:paraId="38EE8AF5" w14:textId="6077639F" w:rsidR="009F6D54" w:rsidRDefault="009F6D54" w:rsidP="009F6D54">
      <w:r>
        <w:lastRenderedPageBreak/>
        <w:t>Перечень мероприятий приведен в таблице 5.2.10.</w:t>
      </w:r>
    </w:p>
    <w:p w14:paraId="3255AFB2" w14:textId="57183A57" w:rsidR="009F6D54" w:rsidRDefault="009F6D54" w:rsidP="009F6D54">
      <w:pPr>
        <w:pStyle w:val="aff"/>
      </w:pPr>
      <w:r>
        <w:t xml:space="preserve">Таблица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5.2</w:t>
      </w:r>
      <w:r>
        <w:fldChar w:fldCharType="end"/>
      </w:r>
      <w:r>
        <w:t>.</w:t>
      </w:r>
      <w:r>
        <w:fldChar w:fldCharType="begin"/>
      </w:r>
      <w:r>
        <w:instrText xml:space="preserve"> SEQ Таблица \* ARABIC \s 2 </w:instrText>
      </w:r>
      <w:r>
        <w:fldChar w:fldCharType="separate"/>
      </w:r>
      <w:r>
        <w:t>10</w:t>
      </w:r>
      <w:r>
        <w:fldChar w:fldCharType="end"/>
      </w:r>
      <w:r>
        <w:t>. Мероприятий на котельной с.Дуэ</w:t>
      </w:r>
    </w:p>
    <w:tbl>
      <w:tblPr>
        <w:tblStyle w:val="affff"/>
        <w:tblW w:w="5000" w:type="pct"/>
        <w:tblLook w:val="04A0" w:firstRow="1" w:lastRow="0" w:firstColumn="1" w:lastColumn="0" w:noHBand="0" w:noVBand="1"/>
      </w:tblPr>
      <w:tblGrid>
        <w:gridCol w:w="847"/>
        <w:gridCol w:w="6803"/>
        <w:gridCol w:w="1695"/>
      </w:tblGrid>
      <w:tr w:rsidR="009F6D54" w:rsidRPr="00BE3BF5" w14:paraId="23DCE38C" w14:textId="77777777" w:rsidTr="009F6D5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tcW w:w="453" w:type="pct"/>
          </w:tcPr>
          <w:p w14:paraId="1C421F93" w14:textId="77777777" w:rsidR="009F6D54" w:rsidRPr="00BE3BF5" w:rsidRDefault="009F6D54" w:rsidP="009F6D54">
            <w:pPr>
              <w:pStyle w:val="affff2"/>
              <w:rPr>
                <w:b w:val="0"/>
              </w:rPr>
            </w:pPr>
            <w:r w:rsidRPr="00BE3BF5">
              <w:t>№ п/п</w:t>
            </w:r>
          </w:p>
        </w:tc>
        <w:tc>
          <w:tcPr>
            <w:tcW w:w="3640" w:type="pct"/>
          </w:tcPr>
          <w:p w14:paraId="2FC21110" w14:textId="77777777" w:rsidR="009F6D54" w:rsidRPr="00BE3BF5" w:rsidRDefault="009F6D54" w:rsidP="009F6D54">
            <w:pPr>
              <w:pStyle w:val="affff2"/>
              <w:rPr>
                <w:b w:val="0"/>
              </w:rPr>
            </w:pPr>
            <w:r w:rsidRPr="00BE3BF5">
              <w:t>Наименование мероприятия</w:t>
            </w:r>
          </w:p>
        </w:tc>
        <w:tc>
          <w:tcPr>
            <w:tcW w:w="907" w:type="pct"/>
          </w:tcPr>
          <w:p w14:paraId="4315514E" w14:textId="77777777" w:rsidR="009F6D54" w:rsidRPr="00BE3BF5" w:rsidRDefault="009F6D54" w:rsidP="009F6D54">
            <w:pPr>
              <w:pStyle w:val="affff2"/>
              <w:rPr>
                <w:b w:val="0"/>
              </w:rPr>
            </w:pPr>
            <w:r w:rsidRPr="00BE3BF5">
              <w:t>Год реализации</w:t>
            </w:r>
          </w:p>
        </w:tc>
      </w:tr>
      <w:tr w:rsidR="009F6D54" w:rsidRPr="00BE3BF5" w14:paraId="3AB3AAA1" w14:textId="77777777" w:rsidTr="009F6D54">
        <w:trPr>
          <w:trHeight w:val="227"/>
        </w:trPr>
        <w:tc>
          <w:tcPr>
            <w:tcW w:w="453" w:type="pct"/>
            <w:shd w:val="clear" w:color="auto" w:fill="auto"/>
          </w:tcPr>
          <w:p w14:paraId="6C122CE7" w14:textId="77777777" w:rsidR="009F6D54" w:rsidRPr="00561816" w:rsidRDefault="009F6D54" w:rsidP="009F6D54">
            <w:pPr>
              <w:pStyle w:val="affff2"/>
            </w:pPr>
            <w:r w:rsidRPr="00561816">
              <w:t>1</w:t>
            </w:r>
          </w:p>
        </w:tc>
        <w:tc>
          <w:tcPr>
            <w:tcW w:w="3640" w:type="pct"/>
            <w:shd w:val="clear" w:color="auto" w:fill="auto"/>
          </w:tcPr>
          <w:p w14:paraId="105178DB" w14:textId="77777777" w:rsidR="009F6D54" w:rsidRPr="00BE3BF5" w:rsidRDefault="009F6D54" w:rsidP="009F6D54">
            <w:pPr>
              <w:pStyle w:val="affff2"/>
              <w:jc w:val="both"/>
            </w:pPr>
            <w:r w:rsidRPr="00155D0F">
              <w:t>Модернизация котельной с учетом ее последующего перевода на газ</w:t>
            </w:r>
          </w:p>
        </w:tc>
        <w:tc>
          <w:tcPr>
            <w:tcW w:w="907" w:type="pct"/>
            <w:shd w:val="clear" w:color="auto" w:fill="auto"/>
          </w:tcPr>
          <w:p w14:paraId="2096226E" w14:textId="77777777" w:rsidR="009F6D54" w:rsidRPr="00BE3BF5" w:rsidRDefault="009F6D54" w:rsidP="009F6D54">
            <w:pPr>
              <w:pStyle w:val="affff2"/>
              <w:jc w:val="both"/>
            </w:pPr>
          </w:p>
        </w:tc>
      </w:tr>
      <w:tr w:rsidR="009F6D54" w:rsidRPr="00BE3BF5" w14:paraId="2788439A" w14:textId="77777777" w:rsidTr="009F6D54">
        <w:trPr>
          <w:trHeight w:val="227"/>
        </w:trPr>
        <w:tc>
          <w:tcPr>
            <w:tcW w:w="453" w:type="pct"/>
            <w:shd w:val="clear" w:color="auto" w:fill="auto"/>
          </w:tcPr>
          <w:p w14:paraId="19A5C612" w14:textId="77777777" w:rsidR="009F6D54" w:rsidRPr="00155D0F" w:rsidRDefault="009F6D54" w:rsidP="009F6D54">
            <w:pPr>
              <w:pStyle w:val="affff2"/>
            </w:pPr>
            <w:r w:rsidRPr="00155D0F">
              <w:t>2</w:t>
            </w:r>
          </w:p>
        </w:tc>
        <w:tc>
          <w:tcPr>
            <w:tcW w:w="3640" w:type="pct"/>
            <w:shd w:val="clear" w:color="auto" w:fill="auto"/>
          </w:tcPr>
          <w:p w14:paraId="07AC6361" w14:textId="77777777" w:rsidR="009F6D54" w:rsidRPr="00155D0F" w:rsidRDefault="009F6D54" w:rsidP="009F6D54">
            <w:pPr>
              <w:pStyle w:val="affff2"/>
              <w:jc w:val="both"/>
            </w:pPr>
            <w:r w:rsidRPr="00155D0F">
              <w:t>Установить оборудования по химической подготовке подпиточной воды</w:t>
            </w:r>
          </w:p>
        </w:tc>
        <w:tc>
          <w:tcPr>
            <w:tcW w:w="907" w:type="pct"/>
            <w:shd w:val="clear" w:color="auto" w:fill="auto"/>
          </w:tcPr>
          <w:p w14:paraId="7B6D349C" w14:textId="77777777" w:rsidR="009F6D54" w:rsidRPr="00155D0F" w:rsidRDefault="009F6D54" w:rsidP="009F6D54">
            <w:pPr>
              <w:pStyle w:val="affff2"/>
              <w:jc w:val="both"/>
            </w:pPr>
            <w:r w:rsidRPr="00155D0F">
              <w:t xml:space="preserve"> С 2020</w:t>
            </w:r>
          </w:p>
        </w:tc>
      </w:tr>
      <w:tr w:rsidR="009F6D54" w:rsidRPr="00BE3BF5" w14:paraId="5C34FCC7" w14:textId="77777777" w:rsidTr="009F6D54">
        <w:trPr>
          <w:trHeight w:val="227"/>
        </w:trPr>
        <w:tc>
          <w:tcPr>
            <w:tcW w:w="453" w:type="pct"/>
            <w:shd w:val="clear" w:color="auto" w:fill="auto"/>
          </w:tcPr>
          <w:p w14:paraId="31963965" w14:textId="77777777" w:rsidR="009F6D54" w:rsidRPr="00155D0F" w:rsidRDefault="009F6D54" w:rsidP="009F6D54">
            <w:pPr>
              <w:pStyle w:val="affff2"/>
            </w:pPr>
            <w:r w:rsidRPr="00155D0F">
              <w:t>3</w:t>
            </w:r>
          </w:p>
        </w:tc>
        <w:tc>
          <w:tcPr>
            <w:tcW w:w="3640" w:type="pct"/>
            <w:shd w:val="clear" w:color="auto" w:fill="auto"/>
          </w:tcPr>
          <w:p w14:paraId="6B24B859" w14:textId="77777777" w:rsidR="009F6D54" w:rsidRPr="00155D0F" w:rsidRDefault="009F6D54" w:rsidP="009F6D54">
            <w:pPr>
              <w:pStyle w:val="affff2"/>
              <w:jc w:val="both"/>
            </w:pPr>
            <w:r w:rsidRPr="00155D0F">
              <w:t>Устранить присосы воздуха на котлах</w:t>
            </w:r>
          </w:p>
        </w:tc>
        <w:tc>
          <w:tcPr>
            <w:tcW w:w="907" w:type="pct"/>
            <w:shd w:val="clear" w:color="auto" w:fill="auto"/>
          </w:tcPr>
          <w:p w14:paraId="7AC1144E" w14:textId="77777777" w:rsidR="009F6D54" w:rsidRPr="00155D0F" w:rsidRDefault="009F6D54" w:rsidP="009F6D54">
            <w:pPr>
              <w:pStyle w:val="affff2"/>
              <w:jc w:val="both"/>
            </w:pPr>
          </w:p>
        </w:tc>
      </w:tr>
      <w:tr w:rsidR="009F6D54" w:rsidRPr="00BE3BF5" w14:paraId="589C5427" w14:textId="77777777" w:rsidTr="009F6D54">
        <w:trPr>
          <w:trHeight w:val="227"/>
        </w:trPr>
        <w:tc>
          <w:tcPr>
            <w:tcW w:w="453" w:type="pct"/>
            <w:shd w:val="clear" w:color="auto" w:fill="auto"/>
          </w:tcPr>
          <w:p w14:paraId="77D255A7" w14:textId="77777777" w:rsidR="009F6D54" w:rsidRPr="00155D0F" w:rsidRDefault="009F6D54" w:rsidP="009F6D54">
            <w:pPr>
              <w:pStyle w:val="affff2"/>
            </w:pPr>
            <w:r w:rsidRPr="00155D0F">
              <w:t>4</w:t>
            </w:r>
          </w:p>
        </w:tc>
        <w:tc>
          <w:tcPr>
            <w:tcW w:w="3640" w:type="pct"/>
            <w:shd w:val="clear" w:color="auto" w:fill="auto"/>
          </w:tcPr>
          <w:p w14:paraId="5B2CCF11" w14:textId="77777777" w:rsidR="009F6D54" w:rsidRPr="00155D0F" w:rsidRDefault="009F6D54" w:rsidP="009F6D54">
            <w:pPr>
              <w:pStyle w:val="affff2"/>
              <w:jc w:val="both"/>
            </w:pPr>
            <w:r w:rsidRPr="00155D0F">
              <w:t>Провести необходимые мероприятия для приведения в соответствие с требованиями к автоматике безопасности котельных установок</w:t>
            </w:r>
          </w:p>
        </w:tc>
        <w:tc>
          <w:tcPr>
            <w:tcW w:w="907" w:type="pct"/>
            <w:shd w:val="clear" w:color="auto" w:fill="auto"/>
          </w:tcPr>
          <w:p w14:paraId="6110B27D" w14:textId="77777777" w:rsidR="009F6D54" w:rsidRPr="00155D0F" w:rsidRDefault="009F6D54" w:rsidP="009F6D54">
            <w:pPr>
              <w:pStyle w:val="affff2"/>
              <w:jc w:val="both"/>
            </w:pPr>
          </w:p>
        </w:tc>
      </w:tr>
      <w:tr w:rsidR="009F6D54" w:rsidRPr="00BE3BF5" w14:paraId="16A17849" w14:textId="77777777" w:rsidTr="009F6D54">
        <w:trPr>
          <w:trHeight w:val="227"/>
        </w:trPr>
        <w:tc>
          <w:tcPr>
            <w:tcW w:w="453" w:type="pct"/>
            <w:shd w:val="clear" w:color="auto" w:fill="auto"/>
          </w:tcPr>
          <w:p w14:paraId="005547D8" w14:textId="77777777" w:rsidR="009F6D54" w:rsidRPr="00155D0F" w:rsidRDefault="009F6D54" w:rsidP="009F6D54">
            <w:pPr>
              <w:pStyle w:val="affff2"/>
            </w:pPr>
            <w:r w:rsidRPr="00155D0F">
              <w:t>5</w:t>
            </w:r>
          </w:p>
        </w:tc>
        <w:tc>
          <w:tcPr>
            <w:tcW w:w="3640" w:type="pct"/>
            <w:shd w:val="clear" w:color="auto" w:fill="auto"/>
          </w:tcPr>
          <w:p w14:paraId="62B1DD9E" w14:textId="77777777" w:rsidR="009F6D54" w:rsidRPr="00155D0F" w:rsidRDefault="009F6D54" w:rsidP="009F6D54">
            <w:pPr>
              <w:pStyle w:val="affff2"/>
              <w:jc w:val="both"/>
            </w:pPr>
            <w:r w:rsidRPr="00155D0F">
              <w:t>Установить и ввести в эксплуатацию прибор учета тепловой энергии в полном объеме</w:t>
            </w:r>
          </w:p>
        </w:tc>
        <w:tc>
          <w:tcPr>
            <w:tcW w:w="907" w:type="pct"/>
            <w:shd w:val="clear" w:color="auto" w:fill="auto"/>
          </w:tcPr>
          <w:p w14:paraId="5C8FE06C" w14:textId="77777777" w:rsidR="009F6D54" w:rsidRPr="00155D0F" w:rsidRDefault="009F6D54" w:rsidP="009F6D54">
            <w:pPr>
              <w:pStyle w:val="affff2"/>
              <w:jc w:val="both"/>
            </w:pPr>
          </w:p>
        </w:tc>
      </w:tr>
      <w:tr w:rsidR="009F6D54" w:rsidRPr="00BE3BF5" w14:paraId="40CC8431" w14:textId="77777777" w:rsidTr="009F6D54">
        <w:trPr>
          <w:trHeight w:val="227"/>
        </w:trPr>
        <w:tc>
          <w:tcPr>
            <w:tcW w:w="453" w:type="pct"/>
            <w:shd w:val="clear" w:color="auto" w:fill="auto"/>
          </w:tcPr>
          <w:p w14:paraId="4B905552" w14:textId="77777777" w:rsidR="009F6D54" w:rsidRPr="00155D0F" w:rsidRDefault="009F6D54" w:rsidP="009F6D54">
            <w:pPr>
              <w:pStyle w:val="affff2"/>
            </w:pPr>
            <w:r w:rsidRPr="00155D0F">
              <w:t>6</w:t>
            </w:r>
          </w:p>
        </w:tc>
        <w:tc>
          <w:tcPr>
            <w:tcW w:w="3640" w:type="pct"/>
            <w:shd w:val="clear" w:color="auto" w:fill="auto"/>
          </w:tcPr>
          <w:p w14:paraId="7B260B98" w14:textId="77777777" w:rsidR="009F6D54" w:rsidRPr="00155D0F" w:rsidRDefault="009F6D54" w:rsidP="009F6D54">
            <w:pPr>
              <w:pStyle w:val="affff2"/>
              <w:jc w:val="both"/>
            </w:pPr>
            <w:r w:rsidRPr="00155D0F">
              <w:t>Заизолировать трубопроводы на всех котельных</w:t>
            </w:r>
          </w:p>
        </w:tc>
        <w:tc>
          <w:tcPr>
            <w:tcW w:w="907" w:type="pct"/>
            <w:shd w:val="clear" w:color="auto" w:fill="auto"/>
          </w:tcPr>
          <w:p w14:paraId="7D97BA21" w14:textId="77777777" w:rsidR="009F6D54" w:rsidRPr="00155D0F" w:rsidRDefault="009F6D54" w:rsidP="009F6D54">
            <w:pPr>
              <w:pStyle w:val="affff2"/>
              <w:jc w:val="both"/>
            </w:pPr>
            <w:r w:rsidRPr="00155D0F">
              <w:t>С 2020</w:t>
            </w:r>
          </w:p>
        </w:tc>
      </w:tr>
      <w:tr w:rsidR="009F6D54" w:rsidRPr="00BE3BF5" w14:paraId="0A684D5F" w14:textId="77777777" w:rsidTr="009F6D54">
        <w:trPr>
          <w:trHeight w:val="227"/>
        </w:trPr>
        <w:tc>
          <w:tcPr>
            <w:tcW w:w="453" w:type="pct"/>
            <w:shd w:val="clear" w:color="auto" w:fill="auto"/>
          </w:tcPr>
          <w:p w14:paraId="00F81D8D" w14:textId="77777777" w:rsidR="009F6D54" w:rsidRPr="00155D0F" w:rsidRDefault="009F6D54" w:rsidP="009F6D54">
            <w:pPr>
              <w:pStyle w:val="affff2"/>
            </w:pPr>
            <w:r w:rsidRPr="00155D0F">
              <w:t>7</w:t>
            </w:r>
          </w:p>
        </w:tc>
        <w:tc>
          <w:tcPr>
            <w:tcW w:w="3640" w:type="pct"/>
            <w:shd w:val="clear" w:color="auto" w:fill="auto"/>
          </w:tcPr>
          <w:p w14:paraId="49926438" w14:textId="77777777" w:rsidR="009F6D54" w:rsidRPr="00155D0F" w:rsidRDefault="009F6D54" w:rsidP="009F6D54">
            <w:pPr>
              <w:pStyle w:val="affff2"/>
              <w:jc w:val="both"/>
            </w:pPr>
            <w:r w:rsidRPr="00155D0F">
              <w:t>Восстановить технологическую схему</w:t>
            </w:r>
          </w:p>
        </w:tc>
        <w:tc>
          <w:tcPr>
            <w:tcW w:w="907" w:type="pct"/>
            <w:shd w:val="clear" w:color="auto" w:fill="auto"/>
          </w:tcPr>
          <w:p w14:paraId="101B8274" w14:textId="77777777" w:rsidR="009F6D54" w:rsidRPr="00155D0F" w:rsidRDefault="009F6D54" w:rsidP="009F6D54">
            <w:pPr>
              <w:pStyle w:val="affff2"/>
              <w:jc w:val="both"/>
            </w:pPr>
          </w:p>
        </w:tc>
      </w:tr>
      <w:tr w:rsidR="009F6D54" w:rsidRPr="00BE3BF5" w14:paraId="636CA39E" w14:textId="77777777" w:rsidTr="009F6D54">
        <w:trPr>
          <w:trHeight w:val="331"/>
        </w:trPr>
        <w:tc>
          <w:tcPr>
            <w:tcW w:w="453" w:type="pct"/>
            <w:shd w:val="clear" w:color="auto" w:fill="auto"/>
          </w:tcPr>
          <w:p w14:paraId="5E6CF5F3" w14:textId="77777777" w:rsidR="009F6D54" w:rsidRPr="00155D0F" w:rsidRDefault="009F6D54" w:rsidP="009F6D54">
            <w:pPr>
              <w:pStyle w:val="affff2"/>
            </w:pPr>
            <w:r w:rsidRPr="00155D0F">
              <w:t>8</w:t>
            </w:r>
          </w:p>
        </w:tc>
        <w:tc>
          <w:tcPr>
            <w:tcW w:w="3640" w:type="pct"/>
            <w:shd w:val="clear" w:color="auto" w:fill="auto"/>
          </w:tcPr>
          <w:p w14:paraId="15244D36" w14:textId="77777777" w:rsidR="009F6D54" w:rsidRPr="00155D0F" w:rsidRDefault="009F6D54" w:rsidP="009F6D54">
            <w:pPr>
              <w:pStyle w:val="affff2"/>
              <w:jc w:val="both"/>
            </w:pPr>
            <w:r w:rsidRPr="00155D0F">
              <w:t>Установить автоматику регулирования</w:t>
            </w:r>
          </w:p>
        </w:tc>
        <w:tc>
          <w:tcPr>
            <w:tcW w:w="907" w:type="pct"/>
            <w:shd w:val="clear" w:color="auto" w:fill="auto"/>
          </w:tcPr>
          <w:p w14:paraId="2CB2D39B" w14:textId="77777777" w:rsidR="009F6D54" w:rsidRPr="00155D0F" w:rsidRDefault="009F6D54" w:rsidP="009F6D54">
            <w:pPr>
              <w:pStyle w:val="affff2"/>
              <w:jc w:val="both"/>
            </w:pPr>
            <w:r w:rsidRPr="00155D0F">
              <w:t>С 2020</w:t>
            </w:r>
          </w:p>
        </w:tc>
      </w:tr>
      <w:tr w:rsidR="009F6D54" w:rsidRPr="00BE3BF5" w14:paraId="71DD38DB" w14:textId="77777777" w:rsidTr="009F6D54">
        <w:trPr>
          <w:trHeight w:val="331"/>
        </w:trPr>
        <w:tc>
          <w:tcPr>
            <w:tcW w:w="453" w:type="pct"/>
            <w:shd w:val="clear" w:color="auto" w:fill="auto"/>
          </w:tcPr>
          <w:p w14:paraId="59CDDB15" w14:textId="77777777" w:rsidR="009F6D54" w:rsidRPr="00155D0F" w:rsidRDefault="009F6D54" w:rsidP="009F6D54">
            <w:pPr>
              <w:pStyle w:val="affff2"/>
            </w:pPr>
            <w:r w:rsidRPr="00155D0F">
              <w:t>9</w:t>
            </w:r>
          </w:p>
        </w:tc>
        <w:tc>
          <w:tcPr>
            <w:tcW w:w="3640" w:type="pct"/>
            <w:shd w:val="clear" w:color="auto" w:fill="auto"/>
          </w:tcPr>
          <w:p w14:paraId="495AAA0B" w14:textId="77777777" w:rsidR="009F6D54" w:rsidRPr="00155D0F" w:rsidRDefault="009F6D54" w:rsidP="009F6D54">
            <w:pPr>
              <w:pStyle w:val="affff2"/>
              <w:jc w:val="both"/>
            </w:pPr>
            <w:r w:rsidRPr="00155D0F">
              <w:t>Провести режимную наладку котлов на всех теплоисточниках</w:t>
            </w:r>
          </w:p>
        </w:tc>
        <w:tc>
          <w:tcPr>
            <w:tcW w:w="907" w:type="pct"/>
            <w:shd w:val="clear" w:color="auto" w:fill="auto"/>
          </w:tcPr>
          <w:p w14:paraId="363A33AD" w14:textId="77777777" w:rsidR="009F6D54" w:rsidRPr="00155D0F" w:rsidRDefault="009F6D54" w:rsidP="009F6D54">
            <w:pPr>
              <w:pStyle w:val="affff2"/>
              <w:jc w:val="both"/>
            </w:pPr>
          </w:p>
        </w:tc>
      </w:tr>
      <w:tr w:rsidR="009F6D54" w:rsidRPr="00BE3BF5" w14:paraId="7B98AACD" w14:textId="77777777" w:rsidTr="009F6D54">
        <w:trPr>
          <w:trHeight w:val="331"/>
        </w:trPr>
        <w:tc>
          <w:tcPr>
            <w:tcW w:w="453" w:type="pct"/>
            <w:shd w:val="clear" w:color="auto" w:fill="auto"/>
          </w:tcPr>
          <w:p w14:paraId="4EDB0E90" w14:textId="77777777" w:rsidR="009F6D54" w:rsidRPr="00155D0F" w:rsidRDefault="009F6D54" w:rsidP="009F6D54">
            <w:pPr>
              <w:pStyle w:val="affff2"/>
            </w:pPr>
            <w:r w:rsidRPr="00155D0F">
              <w:t>10</w:t>
            </w:r>
          </w:p>
        </w:tc>
        <w:tc>
          <w:tcPr>
            <w:tcW w:w="3640" w:type="pct"/>
            <w:shd w:val="clear" w:color="auto" w:fill="auto"/>
          </w:tcPr>
          <w:p w14:paraId="44CA7E75" w14:textId="77777777" w:rsidR="009F6D54" w:rsidRPr="00155D0F" w:rsidRDefault="009F6D54" w:rsidP="009F6D54">
            <w:pPr>
              <w:pStyle w:val="affff2"/>
              <w:jc w:val="both"/>
            </w:pPr>
            <w:r w:rsidRPr="00155D0F">
              <w:t>Осуществить регулировку тепловой сети, в т.ч произвести установку дроссельных устройств (шайб) у потребителей с целью снижения сетевого расхода теплоносителя до расчетных значений</w:t>
            </w:r>
          </w:p>
        </w:tc>
        <w:tc>
          <w:tcPr>
            <w:tcW w:w="907" w:type="pct"/>
            <w:shd w:val="clear" w:color="auto" w:fill="auto"/>
          </w:tcPr>
          <w:p w14:paraId="276227AC" w14:textId="77777777" w:rsidR="009F6D54" w:rsidRPr="00155D0F" w:rsidRDefault="009F6D54" w:rsidP="009F6D54">
            <w:pPr>
              <w:pStyle w:val="affff2"/>
              <w:jc w:val="both"/>
            </w:pPr>
            <w:r w:rsidRPr="00155D0F">
              <w:t>С 2020</w:t>
            </w:r>
          </w:p>
        </w:tc>
      </w:tr>
      <w:tr w:rsidR="009F6D54" w:rsidRPr="00BE3BF5" w14:paraId="21139451" w14:textId="77777777" w:rsidTr="009F6D54">
        <w:trPr>
          <w:trHeight w:val="331"/>
        </w:trPr>
        <w:tc>
          <w:tcPr>
            <w:tcW w:w="453" w:type="pct"/>
            <w:shd w:val="clear" w:color="auto" w:fill="auto"/>
          </w:tcPr>
          <w:p w14:paraId="2ADD78F4" w14:textId="77777777" w:rsidR="009F6D54" w:rsidRPr="00155D0F" w:rsidRDefault="009F6D54" w:rsidP="009F6D54">
            <w:pPr>
              <w:pStyle w:val="affff2"/>
            </w:pPr>
            <w:r w:rsidRPr="00155D0F">
              <w:t>11</w:t>
            </w:r>
          </w:p>
        </w:tc>
        <w:tc>
          <w:tcPr>
            <w:tcW w:w="3640" w:type="pct"/>
            <w:shd w:val="clear" w:color="auto" w:fill="auto"/>
          </w:tcPr>
          <w:p w14:paraId="0D75F37F" w14:textId="77777777" w:rsidR="009F6D54" w:rsidRPr="00155D0F" w:rsidRDefault="009F6D54" w:rsidP="009F6D54">
            <w:pPr>
              <w:pStyle w:val="affff2"/>
              <w:jc w:val="both"/>
            </w:pPr>
            <w:r w:rsidRPr="00155D0F">
              <w:t>Устранить течь оборудования (краны, задвижки, котлы, врезки)</w:t>
            </w:r>
          </w:p>
        </w:tc>
        <w:tc>
          <w:tcPr>
            <w:tcW w:w="907" w:type="pct"/>
            <w:shd w:val="clear" w:color="auto" w:fill="auto"/>
          </w:tcPr>
          <w:p w14:paraId="010B143A" w14:textId="77777777" w:rsidR="009F6D54" w:rsidRPr="00155D0F" w:rsidRDefault="009F6D54" w:rsidP="009F6D54">
            <w:pPr>
              <w:pStyle w:val="affff2"/>
              <w:jc w:val="both"/>
            </w:pPr>
          </w:p>
        </w:tc>
      </w:tr>
      <w:tr w:rsidR="009F6D54" w:rsidRPr="00BE3BF5" w14:paraId="2346959F" w14:textId="77777777" w:rsidTr="009F6D54">
        <w:trPr>
          <w:trHeight w:val="331"/>
        </w:trPr>
        <w:tc>
          <w:tcPr>
            <w:tcW w:w="453" w:type="pct"/>
            <w:shd w:val="clear" w:color="auto" w:fill="auto"/>
          </w:tcPr>
          <w:p w14:paraId="072DB774" w14:textId="77777777" w:rsidR="009F6D54" w:rsidRPr="00155D0F" w:rsidRDefault="009F6D54" w:rsidP="009F6D54">
            <w:pPr>
              <w:pStyle w:val="affff2"/>
            </w:pPr>
            <w:r w:rsidRPr="00155D0F">
              <w:t>12</w:t>
            </w:r>
          </w:p>
        </w:tc>
        <w:tc>
          <w:tcPr>
            <w:tcW w:w="3640" w:type="pct"/>
            <w:shd w:val="clear" w:color="auto" w:fill="auto"/>
          </w:tcPr>
          <w:p w14:paraId="7FE39BD1" w14:textId="77777777" w:rsidR="009F6D54" w:rsidRPr="00155D0F" w:rsidRDefault="009F6D54" w:rsidP="009F6D54">
            <w:pPr>
              <w:pStyle w:val="affff2"/>
              <w:jc w:val="both"/>
            </w:pPr>
            <w:r w:rsidRPr="00155D0F">
              <w:t>Устранить влагу из котлового зала/насосной на котельных</w:t>
            </w:r>
          </w:p>
        </w:tc>
        <w:tc>
          <w:tcPr>
            <w:tcW w:w="907" w:type="pct"/>
            <w:shd w:val="clear" w:color="auto" w:fill="auto"/>
          </w:tcPr>
          <w:p w14:paraId="59DD8BBC" w14:textId="77777777" w:rsidR="009F6D54" w:rsidRPr="00155D0F" w:rsidRDefault="009F6D54" w:rsidP="009F6D54">
            <w:pPr>
              <w:pStyle w:val="affff2"/>
              <w:jc w:val="both"/>
            </w:pPr>
          </w:p>
        </w:tc>
      </w:tr>
      <w:tr w:rsidR="009F6D54" w:rsidRPr="00BE3BF5" w14:paraId="7C912A73" w14:textId="77777777" w:rsidTr="009F6D54">
        <w:trPr>
          <w:trHeight w:val="331"/>
        </w:trPr>
        <w:tc>
          <w:tcPr>
            <w:tcW w:w="453" w:type="pct"/>
            <w:shd w:val="clear" w:color="auto" w:fill="auto"/>
          </w:tcPr>
          <w:p w14:paraId="65E6C4EF" w14:textId="77777777" w:rsidR="009F6D54" w:rsidRPr="00155D0F" w:rsidRDefault="009F6D54" w:rsidP="009F6D54">
            <w:pPr>
              <w:pStyle w:val="affff2"/>
            </w:pPr>
            <w:r w:rsidRPr="00155D0F">
              <w:t>13</w:t>
            </w:r>
          </w:p>
        </w:tc>
        <w:tc>
          <w:tcPr>
            <w:tcW w:w="3640" w:type="pct"/>
            <w:shd w:val="clear" w:color="auto" w:fill="auto"/>
          </w:tcPr>
          <w:p w14:paraId="611DEC4C" w14:textId="77777777" w:rsidR="009F6D54" w:rsidRPr="00155D0F" w:rsidRDefault="009F6D54" w:rsidP="009F6D54">
            <w:pPr>
              <w:pStyle w:val="affff2"/>
              <w:jc w:val="both"/>
            </w:pPr>
            <w:r w:rsidRPr="00155D0F">
              <w:t xml:space="preserve">Произвести чистку поверхностей нагрева </w:t>
            </w:r>
          </w:p>
        </w:tc>
        <w:tc>
          <w:tcPr>
            <w:tcW w:w="907" w:type="pct"/>
            <w:shd w:val="clear" w:color="auto" w:fill="auto"/>
          </w:tcPr>
          <w:p w14:paraId="53FF19E4" w14:textId="77777777" w:rsidR="009F6D54" w:rsidRPr="00155D0F" w:rsidRDefault="009F6D54" w:rsidP="009F6D54">
            <w:pPr>
              <w:pStyle w:val="affff2"/>
              <w:jc w:val="both"/>
            </w:pPr>
            <w:r w:rsidRPr="00155D0F">
              <w:t>С 2020 – не менее 1 раза в год</w:t>
            </w:r>
          </w:p>
        </w:tc>
      </w:tr>
    </w:tbl>
    <w:p w14:paraId="0485A3CC" w14:textId="430F8085" w:rsidR="009F6D54" w:rsidRDefault="009F6D54" w:rsidP="00565024"/>
    <w:p w14:paraId="6794CBC1" w14:textId="77777777" w:rsidR="00565024" w:rsidRPr="00605121" w:rsidRDefault="00565024" w:rsidP="001B5CE2">
      <w:pPr>
        <w:spacing w:before="120"/>
        <w:rPr>
          <w:b/>
        </w:rPr>
      </w:pPr>
      <w:r w:rsidRPr="00605121">
        <w:rPr>
          <w:b/>
        </w:rPr>
        <w:t>Мероприятия на котельной №4 «Совхоз»</w:t>
      </w:r>
    </w:p>
    <w:p w14:paraId="5259A16D" w14:textId="4580A101" w:rsidR="00565024" w:rsidRDefault="00565024" w:rsidP="00565024">
      <w:r>
        <w:t>Котельная расположена по адресу:</w:t>
      </w:r>
      <w:r w:rsidRPr="00194362">
        <w:t xml:space="preserve"> </w:t>
      </w:r>
      <w:r w:rsidRPr="00FD4CB2">
        <w:t>г. Александровск-Сахалинский</w:t>
      </w:r>
      <w:r>
        <w:t xml:space="preserve">, ул. Тимирязева, </w:t>
      </w:r>
      <w:r w:rsidR="008F1F4C">
        <w:t xml:space="preserve">д. </w:t>
      </w:r>
      <w:r>
        <w:t>1а.</w:t>
      </w:r>
      <w:r>
        <w:rPr>
          <w:rStyle w:val="Iniiaiieoeoo16"/>
        </w:rPr>
        <w:t xml:space="preserve"> </w:t>
      </w:r>
      <w:r>
        <w:rPr>
          <w:rStyle w:val="FontStyle71"/>
        </w:rPr>
        <w:t xml:space="preserve">В котельной установлены три паровых котла марки </w:t>
      </w:r>
      <w:r w:rsidRPr="00FD4CB2">
        <w:rPr>
          <w:rStyle w:val="FontStyle71"/>
        </w:rPr>
        <w:t>Е-1/9</w:t>
      </w:r>
      <w:r>
        <w:rPr>
          <w:rStyle w:val="FontStyle71"/>
        </w:rPr>
        <w:t xml:space="preserve">. Состав основного оборудования представлен в таблице </w:t>
      </w:r>
      <w:r w:rsidR="00D316E1">
        <w:rPr>
          <w:rStyle w:val="FontStyle71"/>
        </w:rPr>
        <w:t>ниже</w:t>
      </w:r>
      <w:r>
        <w:rPr>
          <w:rStyle w:val="FontStyle71"/>
        </w:rPr>
        <w:t>.</w:t>
      </w:r>
    </w:p>
    <w:p w14:paraId="5392A52B" w14:textId="1FB087FE" w:rsidR="00565024" w:rsidRDefault="00565024" w:rsidP="00565024">
      <w:pPr>
        <w:pStyle w:val="aff"/>
      </w:pPr>
      <w:r>
        <w:t xml:space="preserve">Таблица </w:t>
      </w:r>
      <w:r>
        <w:fldChar w:fldCharType="begin"/>
      </w:r>
      <w:r>
        <w:instrText xml:space="preserve"> STYLEREF 2 \s </w:instrText>
      </w:r>
      <w:r>
        <w:fldChar w:fldCharType="separate"/>
      </w:r>
      <w:r w:rsidR="008230DA">
        <w:t>5.2</w:t>
      </w:r>
      <w:r>
        <w:fldChar w:fldCharType="end"/>
      </w:r>
      <w:r>
        <w:t>.</w:t>
      </w:r>
      <w:r>
        <w:fldChar w:fldCharType="begin"/>
      </w:r>
      <w:r>
        <w:instrText xml:space="preserve"> SEQ Таблица \* ARABIC \s 2 </w:instrText>
      </w:r>
      <w:r>
        <w:fldChar w:fldCharType="separate"/>
      </w:r>
      <w:r w:rsidR="008230DA">
        <w:t>11</w:t>
      </w:r>
      <w:r>
        <w:fldChar w:fldCharType="end"/>
      </w:r>
      <w:r>
        <w:t xml:space="preserve">. </w:t>
      </w:r>
      <w:r w:rsidRPr="006D1C4D">
        <w:t>Состав основного оборудования котельной №4 «Совхоз»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4"/>
        <w:gridCol w:w="1069"/>
        <w:gridCol w:w="965"/>
        <w:gridCol w:w="1516"/>
        <w:gridCol w:w="1725"/>
        <w:gridCol w:w="1478"/>
        <w:gridCol w:w="1528"/>
      </w:tblGrid>
      <w:tr w:rsidR="00565024" w:rsidRPr="00690B61" w14:paraId="0684A47A" w14:textId="77777777" w:rsidTr="00565024">
        <w:trPr>
          <w:cantSplit/>
          <w:trHeight w:val="227"/>
          <w:tblHeader/>
          <w:jc w:val="center"/>
        </w:trPr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742E8" w14:textId="77777777" w:rsidR="00565024" w:rsidRPr="00690B61" w:rsidRDefault="00565024" w:rsidP="00565024">
            <w:pPr>
              <w:pStyle w:val="affff2"/>
              <w:rPr>
                <w:b/>
              </w:rPr>
            </w:pPr>
            <w:r w:rsidRPr="00690B61">
              <w:rPr>
                <w:b/>
              </w:rPr>
              <w:t>Марка котла</w:t>
            </w:r>
          </w:p>
        </w:tc>
        <w:tc>
          <w:tcPr>
            <w:tcW w:w="607" w:type="pct"/>
            <w:vAlign w:val="center"/>
          </w:tcPr>
          <w:p w14:paraId="4C2E816B" w14:textId="77777777" w:rsidR="00565024" w:rsidRPr="00690B61" w:rsidRDefault="00565024" w:rsidP="00565024">
            <w:pPr>
              <w:pStyle w:val="affff2"/>
              <w:rPr>
                <w:b/>
              </w:rPr>
            </w:pPr>
            <w:r w:rsidRPr="00690B61">
              <w:rPr>
                <w:b/>
              </w:rPr>
              <w:t>Тип котла</w:t>
            </w:r>
          </w:p>
        </w:tc>
        <w:tc>
          <w:tcPr>
            <w:tcW w:w="532" w:type="pct"/>
            <w:vAlign w:val="center"/>
          </w:tcPr>
          <w:p w14:paraId="2F27B61F" w14:textId="77777777" w:rsidR="00565024" w:rsidRPr="00690B61" w:rsidRDefault="00565024" w:rsidP="00565024">
            <w:pPr>
              <w:pStyle w:val="affff2"/>
              <w:rPr>
                <w:b/>
              </w:rPr>
            </w:pPr>
            <w:r w:rsidRPr="00690B61">
              <w:rPr>
                <w:b/>
              </w:rPr>
              <w:t>Вид топлива</w:t>
            </w:r>
          </w:p>
        </w:tc>
        <w:tc>
          <w:tcPr>
            <w:tcW w:w="834" w:type="pct"/>
            <w:vAlign w:val="center"/>
          </w:tcPr>
          <w:p w14:paraId="21828B58" w14:textId="77777777" w:rsidR="00565024" w:rsidRPr="00690B61" w:rsidRDefault="00565024" w:rsidP="00565024">
            <w:pPr>
              <w:pStyle w:val="affff2"/>
              <w:rPr>
                <w:b/>
              </w:rPr>
            </w:pPr>
            <w:r w:rsidRPr="00690B61">
              <w:rPr>
                <w:b/>
              </w:rPr>
              <w:t>Год ввода в эксплуатацию</w:t>
            </w:r>
          </w:p>
        </w:tc>
        <w:tc>
          <w:tcPr>
            <w:tcW w:w="987" w:type="pct"/>
            <w:shd w:val="clear" w:color="auto" w:fill="auto"/>
            <w:vAlign w:val="center"/>
          </w:tcPr>
          <w:p w14:paraId="28287EC5" w14:textId="77777777" w:rsidR="00565024" w:rsidRPr="00690B61" w:rsidRDefault="00565024" w:rsidP="00565024">
            <w:pPr>
              <w:pStyle w:val="affff2"/>
              <w:rPr>
                <w:b/>
              </w:rPr>
            </w:pPr>
            <w:r w:rsidRPr="00690B61">
              <w:rPr>
                <w:b/>
              </w:rPr>
              <w:t>Установленная мощность котлов, Гкал/ч (т/ч)</w:t>
            </w:r>
          </w:p>
        </w:tc>
        <w:tc>
          <w:tcPr>
            <w:tcW w:w="683" w:type="pct"/>
            <w:vAlign w:val="center"/>
          </w:tcPr>
          <w:p w14:paraId="34941034" w14:textId="77777777" w:rsidR="00565024" w:rsidRPr="00442983" w:rsidRDefault="00565024" w:rsidP="00565024">
            <w:pPr>
              <w:pStyle w:val="affff2"/>
              <w:rPr>
                <w:b/>
              </w:rPr>
            </w:pPr>
            <w:r>
              <w:rPr>
                <w:b/>
              </w:rPr>
              <w:t>Срок эксплуатации</w:t>
            </w:r>
          </w:p>
        </w:tc>
        <w:tc>
          <w:tcPr>
            <w:tcW w:w="754" w:type="pct"/>
            <w:vAlign w:val="center"/>
          </w:tcPr>
          <w:p w14:paraId="2F3E5D0E" w14:textId="77777777" w:rsidR="00565024" w:rsidRPr="00442983" w:rsidRDefault="00565024" w:rsidP="00565024">
            <w:pPr>
              <w:pStyle w:val="affff2"/>
              <w:rPr>
                <w:b/>
              </w:rPr>
            </w:pPr>
            <w:r>
              <w:rPr>
                <w:b/>
              </w:rPr>
              <w:t>Нормативный срок эксплуатации</w:t>
            </w:r>
          </w:p>
        </w:tc>
      </w:tr>
      <w:tr w:rsidR="00565024" w:rsidRPr="00690B61" w14:paraId="2812A0E8" w14:textId="77777777" w:rsidTr="00565024">
        <w:trPr>
          <w:cantSplit/>
          <w:trHeight w:val="227"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A68D40" w14:textId="77777777" w:rsidR="00565024" w:rsidRPr="00690B61" w:rsidRDefault="00565024" w:rsidP="00565024">
            <w:pPr>
              <w:pStyle w:val="affff2"/>
            </w:pPr>
            <w:r w:rsidRPr="00690B61">
              <w:rPr>
                <w:rStyle w:val="FontStyle71"/>
              </w:rPr>
              <w:t>Е-1/9</w:t>
            </w:r>
          </w:p>
        </w:tc>
        <w:tc>
          <w:tcPr>
            <w:tcW w:w="607" w:type="pct"/>
          </w:tcPr>
          <w:p w14:paraId="75859B2D" w14:textId="77777777" w:rsidR="00565024" w:rsidRPr="00690B61" w:rsidRDefault="00565024" w:rsidP="00565024">
            <w:pPr>
              <w:pStyle w:val="affff2"/>
            </w:pPr>
            <w:r>
              <w:t>паровой</w:t>
            </w:r>
          </w:p>
        </w:tc>
        <w:tc>
          <w:tcPr>
            <w:tcW w:w="532" w:type="pct"/>
          </w:tcPr>
          <w:p w14:paraId="219EFFC4" w14:textId="77777777" w:rsidR="00565024" w:rsidRPr="008624C6" w:rsidRDefault="00565024" w:rsidP="00565024">
            <w:pPr>
              <w:pStyle w:val="affff2"/>
            </w:pPr>
            <w:r w:rsidRPr="008624C6">
              <w:t>уголь</w:t>
            </w:r>
          </w:p>
        </w:tc>
        <w:tc>
          <w:tcPr>
            <w:tcW w:w="834" w:type="pct"/>
            <w:vAlign w:val="center"/>
          </w:tcPr>
          <w:p w14:paraId="6BC6C3C3" w14:textId="77777777" w:rsidR="00565024" w:rsidRPr="00690B61" w:rsidRDefault="00565024" w:rsidP="00565024">
            <w:pPr>
              <w:pStyle w:val="affff2"/>
            </w:pPr>
            <w:r w:rsidRPr="00690B61">
              <w:t>2010</w:t>
            </w:r>
          </w:p>
        </w:tc>
        <w:tc>
          <w:tcPr>
            <w:tcW w:w="987" w:type="pct"/>
            <w:shd w:val="clear" w:color="auto" w:fill="auto"/>
            <w:vAlign w:val="center"/>
          </w:tcPr>
          <w:p w14:paraId="43510D92" w14:textId="77777777" w:rsidR="00565024" w:rsidRPr="00690B61" w:rsidRDefault="00565024" w:rsidP="00565024">
            <w:pPr>
              <w:pStyle w:val="affff2"/>
            </w:pPr>
            <w:r w:rsidRPr="00690B61">
              <w:t>0,625</w:t>
            </w:r>
          </w:p>
        </w:tc>
        <w:tc>
          <w:tcPr>
            <w:tcW w:w="683" w:type="pct"/>
          </w:tcPr>
          <w:p w14:paraId="17826C17" w14:textId="77777777" w:rsidR="00565024" w:rsidRPr="00690B61" w:rsidRDefault="00565024" w:rsidP="00565024">
            <w:pPr>
              <w:pStyle w:val="affff2"/>
            </w:pPr>
            <w:r>
              <w:t>7</w:t>
            </w:r>
          </w:p>
        </w:tc>
        <w:tc>
          <w:tcPr>
            <w:tcW w:w="754" w:type="pct"/>
          </w:tcPr>
          <w:p w14:paraId="01795DDD" w14:textId="77777777" w:rsidR="00565024" w:rsidRPr="00690B61" w:rsidRDefault="00565024" w:rsidP="00565024">
            <w:pPr>
              <w:pStyle w:val="affff2"/>
            </w:pPr>
            <w:r>
              <w:t>15</w:t>
            </w:r>
          </w:p>
        </w:tc>
      </w:tr>
      <w:tr w:rsidR="00565024" w:rsidRPr="00690B61" w14:paraId="4669D88D" w14:textId="77777777" w:rsidTr="00565024">
        <w:trPr>
          <w:cantSplit/>
          <w:trHeight w:val="227"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B3B1E8" w14:textId="77777777" w:rsidR="00565024" w:rsidRPr="00690B61" w:rsidRDefault="00565024" w:rsidP="00565024">
            <w:pPr>
              <w:pStyle w:val="affff2"/>
            </w:pPr>
            <w:r w:rsidRPr="00690B61">
              <w:rPr>
                <w:rStyle w:val="FontStyle71"/>
              </w:rPr>
              <w:t>Е-1/9</w:t>
            </w:r>
          </w:p>
        </w:tc>
        <w:tc>
          <w:tcPr>
            <w:tcW w:w="607" w:type="pct"/>
          </w:tcPr>
          <w:p w14:paraId="21BCFD84" w14:textId="77777777" w:rsidR="00565024" w:rsidRPr="00690B61" w:rsidRDefault="00565024" w:rsidP="00565024">
            <w:pPr>
              <w:pStyle w:val="affff2"/>
            </w:pPr>
            <w:r>
              <w:t>паровой</w:t>
            </w:r>
          </w:p>
        </w:tc>
        <w:tc>
          <w:tcPr>
            <w:tcW w:w="532" w:type="pct"/>
          </w:tcPr>
          <w:p w14:paraId="6A56864B" w14:textId="77777777" w:rsidR="00565024" w:rsidRPr="008624C6" w:rsidRDefault="00565024" w:rsidP="00565024">
            <w:pPr>
              <w:pStyle w:val="affff2"/>
            </w:pPr>
            <w:r w:rsidRPr="008624C6">
              <w:t>уголь</w:t>
            </w:r>
          </w:p>
        </w:tc>
        <w:tc>
          <w:tcPr>
            <w:tcW w:w="834" w:type="pct"/>
            <w:vAlign w:val="center"/>
          </w:tcPr>
          <w:p w14:paraId="146AE72E" w14:textId="77777777" w:rsidR="00565024" w:rsidRPr="00690B61" w:rsidRDefault="00565024" w:rsidP="00565024">
            <w:pPr>
              <w:pStyle w:val="affff2"/>
            </w:pPr>
            <w:r w:rsidRPr="00690B61">
              <w:t>2012</w:t>
            </w:r>
          </w:p>
        </w:tc>
        <w:tc>
          <w:tcPr>
            <w:tcW w:w="987" w:type="pct"/>
            <w:shd w:val="clear" w:color="auto" w:fill="auto"/>
            <w:vAlign w:val="center"/>
          </w:tcPr>
          <w:p w14:paraId="643393D2" w14:textId="77777777" w:rsidR="00565024" w:rsidRPr="00690B61" w:rsidRDefault="00565024" w:rsidP="00565024">
            <w:pPr>
              <w:pStyle w:val="affff2"/>
            </w:pPr>
            <w:r w:rsidRPr="00690B61">
              <w:t>0,625</w:t>
            </w:r>
          </w:p>
        </w:tc>
        <w:tc>
          <w:tcPr>
            <w:tcW w:w="683" w:type="pct"/>
          </w:tcPr>
          <w:p w14:paraId="29BABD67" w14:textId="77777777" w:rsidR="00565024" w:rsidRPr="00690B61" w:rsidRDefault="00565024" w:rsidP="00565024">
            <w:pPr>
              <w:pStyle w:val="affff2"/>
            </w:pPr>
            <w:r>
              <w:t>5</w:t>
            </w:r>
          </w:p>
        </w:tc>
        <w:tc>
          <w:tcPr>
            <w:tcW w:w="754" w:type="pct"/>
          </w:tcPr>
          <w:p w14:paraId="7C00D149" w14:textId="77777777" w:rsidR="00565024" w:rsidRPr="00690B61" w:rsidRDefault="00565024" w:rsidP="00565024">
            <w:pPr>
              <w:pStyle w:val="affff2"/>
            </w:pPr>
            <w:r>
              <w:t>15</w:t>
            </w:r>
          </w:p>
        </w:tc>
      </w:tr>
      <w:tr w:rsidR="00565024" w:rsidRPr="00690B61" w14:paraId="0B19CE93" w14:textId="77777777" w:rsidTr="00565024">
        <w:trPr>
          <w:cantSplit/>
          <w:trHeight w:val="227"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A57CF3" w14:textId="77777777" w:rsidR="00565024" w:rsidRPr="00690B61" w:rsidRDefault="00565024" w:rsidP="00565024">
            <w:pPr>
              <w:pStyle w:val="affff2"/>
            </w:pPr>
            <w:r w:rsidRPr="00690B61">
              <w:rPr>
                <w:rStyle w:val="FontStyle71"/>
              </w:rPr>
              <w:t>Е-1/9</w:t>
            </w:r>
          </w:p>
        </w:tc>
        <w:tc>
          <w:tcPr>
            <w:tcW w:w="607" w:type="pct"/>
          </w:tcPr>
          <w:p w14:paraId="18B76D6B" w14:textId="77777777" w:rsidR="00565024" w:rsidRPr="00690B61" w:rsidRDefault="00565024" w:rsidP="00565024">
            <w:pPr>
              <w:pStyle w:val="affff2"/>
            </w:pPr>
            <w:r>
              <w:t>паровой</w:t>
            </w:r>
          </w:p>
        </w:tc>
        <w:tc>
          <w:tcPr>
            <w:tcW w:w="532" w:type="pct"/>
          </w:tcPr>
          <w:p w14:paraId="4FED4E01" w14:textId="77777777" w:rsidR="00565024" w:rsidRPr="008624C6" w:rsidRDefault="00565024" w:rsidP="00565024">
            <w:pPr>
              <w:pStyle w:val="affff2"/>
            </w:pPr>
            <w:r w:rsidRPr="008624C6">
              <w:t>уголь</w:t>
            </w:r>
          </w:p>
        </w:tc>
        <w:tc>
          <w:tcPr>
            <w:tcW w:w="834" w:type="pct"/>
            <w:vAlign w:val="center"/>
          </w:tcPr>
          <w:p w14:paraId="5DD655AD" w14:textId="77777777" w:rsidR="00565024" w:rsidRPr="00690B61" w:rsidRDefault="00565024" w:rsidP="00565024">
            <w:pPr>
              <w:pStyle w:val="affff2"/>
            </w:pPr>
            <w:r w:rsidRPr="00690B61">
              <w:t>2013</w:t>
            </w:r>
          </w:p>
        </w:tc>
        <w:tc>
          <w:tcPr>
            <w:tcW w:w="987" w:type="pct"/>
            <w:shd w:val="clear" w:color="auto" w:fill="auto"/>
            <w:vAlign w:val="center"/>
          </w:tcPr>
          <w:p w14:paraId="02A1BB79" w14:textId="77777777" w:rsidR="00565024" w:rsidRPr="00690B61" w:rsidRDefault="00565024" w:rsidP="00565024">
            <w:pPr>
              <w:pStyle w:val="affff2"/>
            </w:pPr>
            <w:r w:rsidRPr="00690B61">
              <w:t>0,625</w:t>
            </w:r>
          </w:p>
        </w:tc>
        <w:tc>
          <w:tcPr>
            <w:tcW w:w="683" w:type="pct"/>
          </w:tcPr>
          <w:p w14:paraId="11A1BA78" w14:textId="77777777" w:rsidR="00565024" w:rsidRPr="00690B61" w:rsidRDefault="00565024" w:rsidP="00565024">
            <w:pPr>
              <w:pStyle w:val="affff2"/>
            </w:pPr>
            <w:r>
              <w:t>4</w:t>
            </w:r>
          </w:p>
        </w:tc>
        <w:tc>
          <w:tcPr>
            <w:tcW w:w="754" w:type="pct"/>
          </w:tcPr>
          <w:p w14:paraId="047B5934" w14:textId="77777777" w:rsidR="00565024" w:rsidRPr="00690B61" w:rsidRDefault="00565024" w:rsidP="00565024">
            <w:pPr>
              <w:pStyle w:val="affff2"/>
            </w:pPr>
            <w:r>
              <w:t>15</w:t>
            </w:r>
          </w:p>
        </w:tc>
      </w:tr>
    </w:tbl>
    <w:p w14:paraId="78169718" w14:textId="727C7FBA" w:rsidR="00565024" w:rsidRDefault="00565024" w:rsidP="00565024">
      <w:pPr>
        <w:rPr>
          <w:lang w:eastAsia="zh-CN"/>
        </w:rPr>
      </w:pPr>
      <w:r>
        <w:t xml:space="preserve">Программой </w:t>
      </w:r>
      <w:r>
        <w:rPr>
          <w:lang w:eastAsia="zh-CN"/>
        </w:rPr>
        <w:t>«Г</w:t>
      </w:r>
      <w:r w:rsidRPr="00D03842">
        <w:rPr>
          <w:lang w:eastAsia="zh-CN"/>
        </w:rPr>
        <w:t>азификаци</w:t>
      </w:r>
      <w:r w:rsidR="003D3646">
        <w:rPr>
          <w:lang w:eastAsia="zh-CN"/>
        </w:rPr>
        <w:t>я</w:t>
      </w:r>
      <w:r>
        <w:rPr>
          <w:lang w:eastAsia="zh-CN"/>
        </w:rPr>
        <w:t xml:space="preserve"> </w:t>
      </w:r>
      <w:r w:rsidRPr="00D03842">
        <w:rPr>
          <w:lang w:eastAsia="zh-CN"/>
        </w:rPr>
        <w:t>котельных</w:t>
      </w:r>
      <w:r w:rsidRPr="00276C1E">
        <w:rPr>
          <w:lang w:eastAsia="zh-CN"/>
        </w:rPr>
        <w:t xml:space="preserve"> </w:t>
      </w:r>
      <w:r w:rsidRPr="00D03842">
        <w:rPr>
          <w:lang w:eastAsia="zh-CN"/>
        </w:rPr>
        <w:t>и строительство распределительных газопроводов в муниципальных образованиях</w:t>
      </w:r>
      <w:r>
        <w:rPr>
          <w:lang w:eastAsia="zh-CN"/>
        </w:rPr>
        <w:t xml:space="preserve">. </w:t>
      </w:r>
      <w:r w:rsidRPr="00D03842">
        <w:rPr>
          <w:lang w:eastAsia="zh-CN"/>
        </w:rPr>
        <w:t>Газификация котельных</w:t>
      </w:r>
      <w:r>
        <w:rPr>
          <w:lang w:eastAsia="zh-CN"/>
        </w:rPr>
        <w:t xml:space="preserve"> </w:t>
      </w:r>
      <w:r w:rsidRPr="00D03842">
        <w:rPr>
          <w:lang w:eastAsia="zh-CN"/>
        </w:rPr>
        <w:t>муниципальн</w:t>
      </w:r>
      <w:r>
        <w:rPr>
          <w:lang w:eastAsia="zh-CN"/>
        </w:rPr>
        <w:t>ого</w:t>
      </w:r>
      <w:r w:rsidRPr="00D03842">
        <w:rPr>
          <w:lang w:eastAsia="zh-CN"/>
        </w:rPr>
        <w:t xml:space="preserve"> образования</w:t>
      </w:r>
      <w:r>
        <w:rPr>
          <w:lang w:eastAsia="zh-CN"/>
        </w:rPr>
        <w:t xml:space="preserve"> городской округ «Александровск-Сахалинский район» предусмотрен перевод котельной на природный газ.</w:t>
      </w:r>
    </w:p>
    <w:p w14:paraId="15AF6EAE" w14:textId="24C61E6C" w:rsidR="00565024" w:rsidRDefault="00565024" w:rsidP="00565024">
      <w:r>
        <w:t xml:space="preserve">Для перевода котлов на природный газ необходимо выполнить техническое перевооружение оборудования с заменых твердотопливных горелок на газовые. </w:t>
      </w:r>
    </w:p>
    <w:p w14:paraId="52B53990" w14:textId="61082A10" w:rsidR="008F1F4C" w:rsidRDefault="008F1F4C" w:rsidP="008F1F4C">
      <w:r>
        <w:t>Перечень мероприятий приведен в таблице 5.2.12.</w:t>
      </w:r>
    </w:p>
    <w:p w14:paraId="0D6E367D" w14:textId="53027A18" w:rsidR="008F1F4C" w:rsidRDefault="008F1F4C" w:rsidP="008F1F4C">
      <w:pPr>
        <w:pStyle w:val="aff"/>
      </w:pPr>
      <w:r>
        <w:t xml:space="preserve">Таблица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5.2</w:t>
      </w:r>
      <w:r>
        <w:fldChar w:fldCharType="end"/>
      </w:r>
      <w:r>
        <w:t>.</w:t>
      </w:r>
      <w:r>
        <w:fldChar w:fldCharType="begin"/>
      </w:r>
      <w:r>
        <w:instrText xml:space="preserve"> SEQ Таблица \* ARABIC \s 2 </w:instrText>
      </w:r>
      <w:r>
        <w:fldChar w:fldCharType="separate"/>
      </w:r>
      <w:r>
        <w:t>12</w:t>
      </w:r>
      <w:r>
        <w:fldChar w:fldCharType="end"/>
      </w:r>
      <w:r>
        <w:t xml:space="preserve">. Мероприятий на котельной </w:t>
      </w:r>
      <w:r w:rsidRPr="006D1C4D">
        <w:t>№4 «Совхоз»</w:t>
      </w:r>
    </w:p>
    <w:tbl>
      <w:tblPr>
        <w:tblStyle w:val="affff"/>
        <w:tblW w:w="5000" w:type="pct"/>
        <w:tblLook w:val="04A0" w:firstRow="1" w:lastRow="0" w:firstColumn="1" w:lastColumn="0" w:noHBand="0" w:noVBand="1"/>
      </w:tblPr>
      <w:tblGrid>
        <w:gridCol w:w="847"/>
        <w:gridCol w:w="6803"/>
        <w:gridCol w:w="1695"/>
      </w:tblGrid>
      <w:tr w:rsidR="008F1F4C" w:rsidRPr="00BE3BF5" w14:paraId="35DCBFBD" w14:textId="77777777" w:rsidTr="00EB1B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tcW w:w="453" w:type="pct"/>
          </w:tcPr>
          <w:p w14:paraId="582CFF79" w14:textId="77777777" w:rsidR="008F1F4C" w:rsidRPr="00BE3BF5" w:rsidRDefault="008F1F4C" w:rsidP="00EB1B15">
            <w:pPr>
              <w:pStyle w:val="affff2"/>
              <w:rPr>
                <w:b w:val="0"/>
              </w:rPr>
            </w:pPr>
            <w:r w:rsidRPr="00BE3BF5">
              <w:t>№ п/п</w:t>
            </w:r>
          </w:p>
        </w:tc>
        <w:tc>
          <w:tcPr>
            <w:tcW w:w="3640" w:type="pct"/>
          </w:tcPr>
          <w:p w14:paraId="5151A949" w14:textId="77777777" w:rsidR="008F1F4C" w:rsidRPr="00BE3BF5" w:rsidRDefault="008F1F4C" w:rsidP="00EB1B15">
            <w:pPr>
              <w:pStyle w:val="affff2"/>
              <w:rPr>
                <w:b w:val="0"/>
              </w:rPr>
            </w:pPr>
            <w:r w:rsidRPr="00BE3BF5">
              <w:t>Наименование мероприятия</w:t>
            </w:r>
          </w:p>
        </w:tc>
        <w:tc>
          <w:tcPr>
            <w:tcW w:w="907" w:type="pct"/>
          </w:tcPr>
          <w:p w14:paraId="44D837AD" w14:textId="77777777" w:rsidR="008F1F4C" w:rsidRPr="00BE3BF5" w:rsidRDefault="008F1F4C" w:rsidP="00EB1B15">
            <w:pPr>
              <w:pStyle w:val="affff2"/>
              <w:rPr>
                <w:b w:val="0"/>
              </w:rPr>
            </w:pPr>
            <w:r w:rsidRPr="00BE3BF5">
              <w:t>Год реализации</w:t>
            </w:r>
          </w:p>
        </w:tc>
      </w:tr>
      <w:tr w:rsidR="008F1F4C" w:rsidRPr="00BE3BF5" w14:paraId="4D293FA9" w14:textId="77777777" w:rsidTr="00EB1B15">
        <w:trPr>
          <w:trHeight w:val="227"/>
        </w:trPr>
        <w:tc>
          <w:tcPr>
            <w:tcW w:w="453" w:type="pct"/>
            <w:shd w:val="clear" w:color="auto" w:fill="auto"/>
          </w:tcPr>
          <w:p w14:paraId="70B491F8" w14:textId="77777777" w:rsidR="008F1F4C" w:rsidRPr="00BE3BF5" w:rsidRDefault="008F1F4C" w:rsidP="00EB1B15">
            <w:pPr>
              <w:pStyle w:val="affff2"/>
            </w:pPr>
            <w:r w:rsidRPr="00BE3BF5">
              <w:t>1</w:t>
            </w:r>
          </w:p>
        </w:tc>
        <w:tc>
          <w:tcPr>
            <w:tcW w:w="3640" w:type="pct"/>
            <w:shd w:val="clear" w:color="auto" w:fill="auto"/>
          </w:tcPr>
          <w:p w14:paraId="5A50CEE7" w14:textId="77777777" w:rsidR="008F1F4C" w:rsidRPr="00BE3BF5" w:rsidRDefault="008F1F4C" w:rsidP="00EB1B15">
            <w:pPr>
              <w:pStyle w:val="affff2"/>
              <w:jc w:val="both"/>
            </w:pPr>
            <w:r w:rsidRPr="00E34969">
              <w:t>Модернизация котельной с учетом ее последующего перевода на газ</w:t>
            </w:r>
          </w:p>
        </w:tc>
        <w:tc>
          <w:tcPr>
            <w:tcW w:w="907" w:type="pct"/>
            <w:shd w:val="clear" w:color="auto" w:fill="auto"/>
          </w:tcPr>
          <w:p w14:paraId="691E5ED7" w14:textId="77777777" w:rsidR="008F1F4C" w:rsidRPr="00BE3BF5" w:rsidRDefault="008F1F4C" w:rsidP="00EB1B15">
            <w:pPr>
              <w:pStyle w:val="affff2"/>
              <w:jc w:val="both"/>
            </w:pPr>
          </w:p>
        </w:tc>
      </w:tr>
      <w:tr w:rsidR="008F1F4C" w:rsidRPr="00BE3BF5" w14:paraId="06740047" w14:textId="77777777" w:rsidTr="00EB1B15">
        <w:trPr>
          <w:trHeight w:val="227"/>
        </w:trPr>
        <w:tc>
          <w:tcPr>
            <w:tcW w:w="453" w:type="pct"/>
            <w:shd w:val="clear" w:color="auto" w:fill="auto"/>
          </w:tcPr>
          <w:p w14:paraId="427C2344" w14:textId="77777777" w:rsidR="008F1F4C" w:rsidRPr="00BE3BF5" w:rsidRDefault="008F1F4C" w:rsidP="00EB1B15">
            <w:pPr>
              <w:pStyle w:val="affff2"/>
            </w:pPr>
            <w:r>
              <w:t>2</w:t>
            </w:r>
          </w:p>
        </w:tc>
        <w:tc>
          <w:tcPr>
            <w:tcW w:w="3640" w:type="pct"/>
            <w:shd w:val="clear" w:color="auto" w:fill="auto"/>
          </w:tcPr>
          <w:p w14:paraId="2F61BE9F" w14:textId="6C5F5A29" w:rsidR="008F1F4C" w:rsidRDefault="008F1F4C" w:rsidP="00EB1B15">
            <w:pPr>
              <w:pStyle w:val="affff2"/>
              <w:jc w:val="both"/>
            </w:pPr>
            <w:r>
              <w:t>Установить</w:t>
            </w:r>
            <w:r w:rsidR="00B2693E">
              <w:t xml:space="preserve"> </w:t>
            </w:r>
            <w:r>
              <w:t>оборудования по химической подготовке подпиточной воды</w:t>
            </w:r>
          </w:p>
        </w:tc>
        <w:tc>
          <w:tcPr>
            <w:tcW w:w="907" w:type="pct"/>
            <w:shd w:val="clear" w:color="auto" w:fill="auto"/>
          </w:tcPr>
          <w:p w14:paraId="53DAA836" w14:textId="77777777" w:rsidR="008F1F4C" w:rsidRDefault="008F1F4C" w:rsidP="00EB1B15">
            <w:pPr>
              <w:pStyle w:val="affff2"/>
              <w:jc w:val="both"/>
            </w:pPr>
            <w:r>
              <w:t xml:space="preserve"> С 2020</w:t>
            </w:r>
          </w:p>
        </w:tc>
      </w:tr>
      <w:tr w:rsidR="008F1F4C" w:rsidRPr="00BE3BF5" w14:paraId="4AAD98CC" w14:textId="77777777" w:rsidTr="00EB1B15">
        <w:trPr>
          <w:trHeight w:val="227"/>
        </w:trPr>
        <w:tc>
          <w:tcPr>
            <w:tcW w:w="453" w:type="pct"/>
            <w:shd w:val="clear" w:color="auto" w:fill="auto"/>
          </w:tcPr>
          <w:p w14:paraId="2B3B6369" w14:textId="77777777" w:rsidR="008F1F4C" w:rsidRDefault="008F1F4C" w:rsidP="00EB1B15">
            <w:pPr>
              <w:pStyle w:val="affff2"/>
            </w:pPr>
            <w:r>
              <w:t>3</w:t>
            </w:r>
          </w:p>
        </w:tc>
        <w:tc>
          <w:tcPr>
            <w:tcW w:w="3640" w:type="pct"/>
            <w:shd w:val="clear" w:color="auto" w:fill="auto"/>
          </w:tcPr>
          <w:p w14:paraId="20616ECA" w14:textId="77777777" w:rsidR="008F1F4C" w:rsidRDefault="008F1F4C" w:rsidP="00EB1B15">
            <w:pPr>
              <w:pStyle w:val="affff2"/>
              <w:jc w:val="both"/>
            </w:pPr>
            <w:r w:rsidRPr="00E34969">
              <w:t>Устранить присосы воздуха на котлах</w:t>
            </w:r>
          </w:p>
        </w:tc>
        <w:tc>
          <w:tcPr>
            <w:tcW w:w="907" w:type="pct"/>
            <w:shd w:val="clear" w:color="auto" w:fill="auto"/>
          </w:tcPr>
          <w:p w14:paraId="54E40556" w14:textId="77777777" w:rsidR="008F1F4C" w:rsidRDefault="008F1F4C" w:rsidP="00EB1B15">
            <w:pPr>
              <w:pStyle w:val="affff2"/>
              <w:jc w:val="both"/>
            </w:pPr>
          </w:p>
        </w:tc>
      </w:tr>
      <w:tr w:rsidR="008F1F4C" w:rsidRPr="00BE3BF5" w14:paraId="65281A1C" w14:textId="77777777" w:rsidTr="00EB1B15">
        <w:trPr>
          <w:trHeight w:val="227"/>
        </w:trPr>
        <w:tc>
          <w:tcPr>
            <w:tcW w:w="453" w:type="pct"/>
            <w:shd w:val="clear" w:color="auto" w:fill="auto"/>
          </w:tcPr>
          <w:p w14:paraId="00CB9AD0" w14:textId="77777777" w:rsidR="008F1F4C" w:rsidRDefault="008F1F4C" w:rsidP="00EB1B15">
            <w:pPr>
              <w:pStyle w:val="affff2"/>
            </w:pPr>
            <w:r>
              <w:t>4</w:t>
            </w:r>
          </w:p>
        </w:tc>
        <w:tc>
          <w:tcPr>
            <w:tcW w:w="3640" w:type="pct"/>
            <w:shd w:val="clear" w:color="auto" w:fill="auto"/>
          </w:tcPr>
          <w:p w14:paraId="1DFEC2BB" w14:textId="77777777" w:rsidR="008F1F4C" w:rsidRPr="00E34969" w:rsidRDefault="008F1F4C" w:rsidP="00EB1B15">
            <w:pPr>
              <w:pStyle w:val="affff2"/>
              <w:jc w:val="both"/>
            </w:pPr>
            <w:r w:rsidRPr="00E34969">
              <w:t>Устранить присосы на газоходах и дымовых трубах</w:t>
            </w:r>
          </w:p>
        </w:tc>
        <w:tc>
          <w:tcPr>
            <w:tcW w:w="907" w:type="pct"/>
            <w:shd w:val="clear" w:color="auto" w:fill="auto"/>
          </w:tcPr>
          <w:p w14:paraId="51813702" w14:textId="77777777" w:rsidR="008F1F4C" w:rsidRDefault="008F1F4C" w:rsidP="00EB1B15">
            <w:pPr>
              <w:pStyle w:val="affff2"/>
              <w:jc w:val="both"/>
            </w:pPr>
          </w:p>
        </w:tc>
      </w:tr>
      <w:tr w:rsidR="008F1F4C" w:rsidRPr="00BE3BF5" w14:paraId="190F2FC3" w14:textId="77777777" w:rsidTr="00EB1B15">
        <w:trPr>
          <w:trHeight w:val="227"/>
        </w:trPr>
        <w:tc>
          <w:tcPr>
            <w:tcW w:w="453" w:type="pct"/>
            <w:shd w:val="clear" w:color="auto" w:fill="auto"/>
          </w:tcPr>
          <w:p w14:paraId="4E7E862D" w14:textId="77777777" w:rsidR="008F1F4C" w:rsidRDefault="008F1F4C" w:rsidP="00EB1B15">
            <w:pPr>
              <w:pStyle w:val="affff2"/>
            </w:pPr>
            <w:r>
              <w:t>5</w:t>
            </w:r>
          </w:p>
        </w:tc>
        <w:tc>
          <w:tcPr>
            <w:tcW w:w="3640" w:type="pct"/>
            <w:shd w:val="clear" w:color="auto" w:fill="auto"/>
          </w:tcPr>
          <w:p w14:paraId="66EE5CAA" w14:textId="77777777" w:rsidR="008F1F4C" w:rsidRPr="00E34969" w:rsidRDefault="008F1F4C" w:rsidP="00EB1B15">
            <w:pPr>
              <w:pStyle w:val="affff2"/>
              <w:jc w:val="both"/>
            </w:pPr>
            <w:r w:rsidRPr="00E34969">
              <w:t>Провести необходимые мероприятия для приведения в соответствие с требованиями к автоматике безопасности котельных установок</w:t>
            </w:r>
          </w:p>
        </w:tc>
        <w:tc>
          <w:tcPr>
            <w:tcW w:w="907" w:type="pct"/>
            <w:shd w:val="clear" w:color="auto" w:fill="auto"/>
          </w:tcPr>
          <w:p w14:paraId="6165CA4F" w14:textId="77777777" w:rsidR="008F1F4C" w:rsidRDefault="008F1F4C" w:rsidP="00EB1B15">
            <w:pPr>
              <w:pStyle w:val="affff2"/>
              <w:jc w:val="both"/>
            </w:pPr>
          </w:p>
        </w:tc>
      </w:tr>
      <w:tr w:rsidR="008F1F4C" w:rsidRPr="00BE3BF5" w14:paraId="4562F124" w14:textId="77777777" w:rsidTr="00EB1B15">
        <w:trPr>
          <w:trHeight w:val="227"/>
        </w:trPr>
        <w:tc>
          <w:tcPr>
            <w:tcW w:w="453" w:type="pct"/>
            <w:shd w:val="clear" w:color="auto" w:fill="auto"/>
          </w:tcPr>
          <w:p w14:paraId="76A8175D" w14:textId="77777777" w:rsidR="008F1F4C" w:rsidRDefault="008F1F4C" w:rsidP="00EB1B15">
            <w:pPr>
              <w:pStyle w:val="affff2"/>
            </w:pPr>
            <w:r>
              <w:t>6</w:t>
            </w:r>
          </w:p>
        </w:tc>
        <w:tc>
          <w:tcPr>
            <w:tcW w:w="3640" w:type="pct"/>
            <w:shd w:val="clear" w:color="auto" w:fill="auto"/>
          </w:tcPr>
          <w:p w14:paraId="29954E96" w14:textId="77777777" w:rsidR="008F1F4C" w:rsidRDefault="008F1F4C" w:rsidP="00EB1B15">
            <w:pPr>
              <w:pStyle w:val="affff2"/>
              <w:jc w:val="both"/>
            </w:pPr>
            <w:r>
              <w:t>Заизолировать трубопроводы на всех котельных</w:t>
            </w:r>
          </w:p>
        </w:tc>
        <w:tc>
          <w:tcPr>
            <w:tcW w:w="907" w:type="pct"/>
            <w:shd w:val="clear" w:color="auto" w:fill="auto"/>
          </w:tcPr>
          <w:p w14:paraId="5FF49773" w14:textId="77777777" w:rsidR="008F1F4C" w:rsidRDefault="008F1F4C" w:rsidP="00EB1B15">
            <w:pPr>
              <w:pStyle w:val="affff2"/>
              <w:jc w:val="both"/>
            </w:pPr>
            <w:r>
              <w:t>С 2020</w:t>
            </w:r>
          </w:p>
        </w:tc>
      </w:tr>
      <w:tr w:rsidR="008F1F4C" w:rsidRPr="00BE3BF5" w14:paraId="76103558" w14:textId="77777777" w:rsidTr="00EB1B15">
        <w:trPr>
          <w:trHeight w:val="227"/>
        </w:trPr>
        <w:tc>
          <w:tcPr>
            <w:tcW w:w="453" w:type="pct"/>
            <w:shd w:val="clear" w:color="auto" w:fill="auto"/>
          </w:tcPr>
          <w:p w14:paraId="7FC9CE29" w14:textId="77777777" w:rsidR="008F1F4C" w:rsidRDefault="008F1F4C" w:rsidP="00EB1B15">
            <w:pPr>
              <w:pStyle w:val="affff2"/>
            </w:pPr>
            <w:r>
              <w:t>7</w:t>
            </w:r>
          </w:p>
        </w:tc>
        <w:tc>
          <w:tcPr>
            <w:tcW w:w="3640" w:type="pct"/>
            <w:shd w:val="clear" w:color="auto" w:fill="auto"/>
          </w:tcPr>
          <w:p w14:paraId="7BF70429" w14:textId="77777777" w:rsidR="008F1F4C" w:rsidRDefault="008F1F4C" w:rsidP="00EB1B15">
            <w:pPr>
              <w:pStyle w:val="affff2"/>
              <w:jc w:val="both"/>
            </w:pPr>
            <w:r w:rsidRPr="00E34969">
              <w:t>Установить манометры в обвязку оборудования на котельных</w:t>
            </w:r>
          </w:p>
        </w:tc>
        <w:tc>
          <w:tcPr>
            <w:tcW w:w="907" w:type="pct"/>
            <w:shd w:val="clear" w:color="auto" w:fill="auto"/>
          </w:tcPr>
          <w:p w14:paraId="4E67901B" w14:textId="77777777" w:rsidR="008F1F4C" w:rsidRDefault="008F1F4C" w:rsidP="00EB1B15">
            <w:pPr>
              <w:pStyle w:val="affff2"/>
              <w:jc w:val="both"/>
            </w:pPr>
          </w:p>
        </w:tc>
      </w:tr>
      <w:tr w:rsidR="008F1F4C" w:rsidRPr="00BE3BF5" w14:paraId="62EF5B86" w14:textId="77777777" w:rsidTr="00EB1B15">
        <w:trPr>
          <w:trHeight w:val="227"/>
        </w:trPr>
        <w:tc>
          <w:tcPr>
            <w:tcW w:w="453" w:type="pct"/>
            <w:shd w:val="clear" w:color="auto" w:fill="auto"/>
          </w:tcPr>
          <w:p w14:paraId="66DB737E" w14:textId="77777777" w:rsidR="008F1F4C" w:rsidRDefault="008F1F4C" w:rsidP="00EB1B15">
            <w:pPr>
              <w:pStyle w:val="affff2"/>
            </w:pPr>
            <w:r>
              <w:t>8</w:t>
            </w:r>
          </w:p>
        </w:tc>
        <w:tc>
          <w:tcPr>
            <w:tcW w:w="3640" w:type="pct"/>
            <w:shd w:val="clear" w:color="auto" w:fill="auto"/>
          </w:tcPr>
          <w:p w14:paraId="0BEA92CD" w14:textId="77777777" w:rsidR="008F1F4C" w:rsidRDefault="008F1F4C" w:rsidP="00EB1B15">
            <w:pPr>
              <w:pStyle w:val="affff2"/>
              <w:jc w:val="both"/>
            </w:pPr>
            <w:r w:rsidRPr="00E34969">
              <w:t>Восстановить технологическую схему</w:t>
            </w:r>
          </w:p>
        </w:tc>
        <w:tc>
          <w:tcPr>
            <w:tcW w:w="907" w:type="pct"/>
            <w:shd w:val="clear" w:color="auto" w:fill="auto"/>
          </w:tcPr>
          <w:p w14:paraId="410E76C6" w14:textId="77777777" w:rsidR="008F1F4C" w:rsidRDefault="008F1F4C" w:rsidP="00EB1B15">
            <w:pPr>
              <w:pStyle w:val="affff2"/>
              <w:jc w:val="both"/>
            </w:pPr>
          </w:p>
        </w:tc>
      </w:tr>
      <w:tr w:rsidR="008F1F4C" w:rsidRPr="00BE3BF5" w14:paraId="30EC7AF1" w14:textId="77777777" w:rsidTr="00EB1B15">
        <w:trPr>
          <w:trHeight w:val="331"/>
        </w:trPr>
        <w:tc>
          <w:tcPr>
            <w:tcW w:w="453" w:type="pct"/>
            <w:shd w:val="clear" w:color="auto" w:fill="auto"/>
          </w:tcPr>
          <w:p w14:paraId="13971C78" w14:textId="77777777" w:rsidR="008F1F4C" w:rsidRDefault="008F1F4C" w:rsidP="00EB1B15">
            <w:pPr>
              <w:pStyle w:val="affff2"/>
            </w:pPr>
            <w:r>
              <w:t>9</w:t>
            </w:r>
          </w:p>
        </w:tc>
        <w:tc>
          <w:tcPr>
            <w:tcW w:w="3640" w:type="pct"/>
            <w:shd w:val="clear" w:color="auto" w:fill="auto"/>
          </w:tcPr>
          <w:p w14:paraId="272BD394" w14:textId="77777777" w:rsidR="008F1F4C" w:rsidRDefault="008F1F4C" w:rsidP="00EB1B15">
            <w:pPr>
              <w:pStyle w:val="affff2"/>
              <w:jc w:val="both"/>
            </w:pPr>
            <w:r w:rsidRPr="00E34969">
              <w:t>Установить автоматику регулирования</w:t>
            </w:r>
          </w:p>
        </w:tc>
        <w:tc>
          <w:tcPr>
            <w:tcW w:w="907" w:type="pct"/>
            <w:shd w:val="clear" w:color="auto" w:fill="auto"/>
          </w:tcPr>
          <w:p w14:paraId="5760A024" w14:textId="77777777" w:rsidR="008F1F4C" w:rsidRDefault="008F1F4C" w:rsidP="00EB1B15">
            <w:pPr>
              <w:pStyle w:val="affff2"/>
              <w:jc w:val="both"/>
            </w:pPr>
            <w:r>
              <w:t>С 2020</w:t>
            </w:r>
          </w:p>
        </w:tc>
      </w:tr>
      <w:tr w:rsidR="008F1F4C" w:rsidRPr="00BE3BF5" w14:paraId="355BDD6E" w14:textId="77777777" w:rsidTr="00EB1B15">
        <w:trPr>
          <w:trHeight w:val="331"/>
        </w:trPr>
        <w:tc>
          <w:tcPr>
            <w:tcW w:w="453" w:type="pct"/>
            <w:shd w:val="clear" w:color="auto" w:fill="auto"/>
          </w:tcPr>
          <w:p w14:paraId="7B353EAC" w14:textId="77777777" w:rsidR="008F1F4C" w:rsidRDefault="008F1F4C" w:rsidP="00EB1B15">
            <w:pPr>
              <w:pStyle w:val="affff2"/>
            </w:pPr>
            <w:r>
              <w:lastRenderedPageBreak/>
              <w:t>10</w:t>
            </w:r>
          </w:p>
        </w:tc>
        <w:tc>
          <w:tcPr>
            <w:tcW w:w="3640" w:type="pct"/>
            <w:shd w:val="clear" w:color="auto" w:fill="auto"/>
          </w:tcPr>
          <w:p w14:paraId="44B2457E" w14:textId="77777777" w:rsidR="008F1F4C" w:rsidRPr="00E34969" w:rsidRDefault="008F1F4C" w:rsidP="00EB1B15">
            <w:pPr>
              <w:pStyle w:val="affff2"/>
              <w:jc w:val="both"/>
            </w:pPr>
            <w:r w:rsidRPr="00E34969">
              <w:t>Провести режимную наладку котлов на всех теплоисточниках</w:t>
            </w:r>
          </w:p>
        </w:tc>
        <w:tc>
          <w:tcPr>
            <w:tcW w:w="907" w:type="pct"/>
            <w:shd w:val="clear" w:color="auto" w:fill="auto"/>
          </w:tcPr>
          <w:p w14:paraId="0620DA1A" w14:textId="77777777" w:rsidR="008F1F4C" w:rsidRDefault="008F1F4C" w:rsidP="00EB1B15">
            <w:pPr>
              <w:pStyle w:val="affff2"/>
              <w:jc w:val="both"/>
            </w:pPr>
          </w:p>
        </w:tc>
      </w:tr>
      <w:tr w:rsidR="008F1F4C" w:rsidRPr="00BE3BF5" w14:paraId="7799B982" w14:textId="77777777" w:rsidTr="00EB1B15">
        <w:trPr>
          <w:trHeight w:val="331"/>
        </w:trPr>
        <w:tc>
          <w:tcPr>
            <w:tcW w:w="453" w:type="pct"/>
            <w:shd w:val="clear" w:color="auto" w:fill="auto"/>
          </w:tcPr>
          <w:p w14:paraId="204A9177" w14:textId="77777777" w:rsidR="008F1F4C" w:rsidRDefault="008F1F4C" w:rsidP="00EB1B15">
            <w:pPr>
              <w:pStyle w:val="affff2"/>
            </w:pPr>
            <w:r>
              <w:t>11</w:t>
            </w:r>
          </w:p>
        </w:tc>
        <w:tc>
          <w:tcPr>
            <w:tcW w:w="3640" w:type="pct"/>
            <w:shd w:val="clear" w:color="auto" w:fill="auto"/>
          </w:tcPr>
          <w:p w14:paraId="67BB472A" w14:textId="77777777" w:rsidR="008F1F4C" w:rsidRPr="008F0050" w:rsidRDefault="008F1F4C" w:rsidP="00EB1B15">
            <w:pPr>
              <w:pStyle w:val="affff2"/>
              <w:jc w:val="both"/>
            </w:pPr>
            <w:r w:rsidRPr="008F0050">
              <w:t>Осуществить регулировку тепловой сети, в т.ч произвести установку дроссельных устройств (шайб) у потребителей с целью снижения сетевого расхода теплоносителя до расчетных значений</w:t>
            </w:r>
          </w:p>
        </w:tc>
        <w:tc>
          <w:tcPr>
            <w:tcW w:w="907" w:type="pct"/>
            <w:shd w:val="clear" w:color="auto" w:fill="auto"/>
          </w:tcPr>
          <w:p w14:paraId="16A5F44C" w14:textId="77777777" w:rsidR="008F1F4C" w:rsidRDefault="008F1F4C" w:rsidP="00EB1B15">
            <w:pPr>
              <w:pStyle w:val="affff2"/>
              <w:jc w:val="both"/>
            </w:pPr>
            <w:r>
              <w:t>С 2020</w:t>
            </w:r>
          </w:p>
        </w:tc>
      </w:tr>
      <w:tr w:rsidR="008F1F4C" w:rsidRPr="00BE3BF5" w14:paraId="7FF0A4CC" w14:textId="77777777" w:rsidTr="00EB1B15">
        <w:trPr>
          <w:trHeight w:val="331"/>
        </w:trPr>
        <w:tc>
          <w:tcPr>
            <w:tcW w:w="453" w:type="pct"/>
            <w:shd w:val="clear" w:color="auto" w:fill="auto"/>
          </w:tcPr>
          <w:p w14:paraId="5F6EAF61" w14:textId="77777777" w:rsidR="008F1F4C" w:rsidRDefault="008F1F4C" w:rsidP="00EB1B15">
            <w:pPr>
              <w:pStyle w:val="affff2"/>
            </w:pPr>
            <w:r>
              <w:t>12</w:t>
            </w:r>
          </w:p>
        </w:tc>
        <w:tc>
          <w:tcPr>
            <w:tcW w:w="3640" w:type="pct"/>
            <w:shd w:val="clear" w:color="auto" w:fill="auto"/>
          </w:tcPr>
          <w:p w14:paraId="344AFF85" w14:textId="77777777" w:rsidR="008F1F4C" w:rsidRPr="008F0050" w:rsidRDefault="008F1F4C" w:rsidP="00EB1B15">
            <w:pPr>
              <w:pStyle w:val="affff2"/>
              <w:jc w:val="both"/>
            </w:pPr>
            <w:r w:rsidRPr="00E34969">
              <w:t>Установить сетевые насосы меньшей мощности, обеспечивающие расчетные параметры в тепловой сети, либо установить частотно-регулируемый привод</w:t>
            </w:r>
          </w:p>
        </w:tc>
        <w:tc>
          <w:tcPr>
            <w:tcW w:w="907" w:type="pct"/>
            <w:shd w:val="clear" w:color="auto" w:fill="auto"/>
          </w:tcPr>
          <w:p w14:paraId="3C395EA5" w14:textId="77777777" w:rsidR="008F1F4C" w:rsidRDefault="008F1F4C" w:rsidP="00EB1B15">
            <w:pPr>
              <w:pStyle w:val="affff2"/>
              <w:jc w:val="both"/>
            </w:pPr>
          </w:p>
        </w:tc>
      </w:tr>
      <w:tr w:rsidR="008F1F4C" w:rsidRPr="00BE3BF5" w14:paraId="683CB771" w14:textId="77777777" w:rsidTr="00EB1B15">
        <w:trPr>
          <w:trHeight w:val="331"/>
        </w:trPr>
        <w:tc>
          <w:tcPr>
            <w:tcW w:w="453" w:type="pct"/>
            <w:shd w:val="clear" w:color="auto" w:fill="auto"/>
          </w:tcPr>
          <w:p w14:paraId="4DEF238A" w14:textId="77777777" w:rsidR="008F1F4C" w:rsidRDefault="008F1F4C" w:rsidP="00EB1B15">
            <w:pPr>
              <w:pStyle w:val="affff2"/>
            </w:pPr>
            <w:r>
              <w:t>13</w:t>
            </w:r>
          </w:p>
        </w:tc>
        <w:tc>
          <w:tcPr>
            <w:tcW w:w="3640" w:type="pct"/>
            <w:shd w:val="clear" w:color="auto" w:fill="auto"/>
          </w:tcPr>
          <w:p w14:paraId="6A3341AB" w14:textId="77777777" w:rsidR="008F1F4C" w:rsidRPr="00E34969" w:rsidRDefault="008F1F4C" w:rsidP="00EB1B15">
            <w:pPr>
              <w:pStyle w:val="affff2"/>
              <w:jc w:val="both"/>
            </w:pPr>
            <w:r w:rsidRPr="00E34969">
              <w:t>Устранить течь оборудования (краны, задвижки, котлы, врезки)</w:t>
            </w:r>
          </w:p>
        </w:tc>
        <w:tc>
          <w:tcPr>
            <w:tcW w:w="907" w:type="pct"/>
            <w:shd w:val="clear" w:color="auto" w:fill="auto"/>
          </w:tcPr>
          <w:p w14:paraId="4B6B2379" w14:textId="77777777" w:rsidR="008F1F4C" w:rsidRDefault="008F1F4C" w:rsidP="00EB1B15">
            <w:pPr>
              <w:pStyle w:val="affff2"/>
              <w:jc w:val="both"/>
            </w:pPr>
          </w:p>
        </w:tc>
      </w:tr>
      <w:tr w:rsidR="008F1F4C" w:rsidRPr="00BE3BF5" w14:paraId="204963FF" w14:textId="77777777" w:rsidTr="00EB1B15">
        <w:trPr>
          <w:trHeight w:val="331"/>
        </w:trPr>
        <w:tc>
          <w:tcPr>
            <w:tcW w:w="453" w:type="pct"/>
            <w:shd w:val="clear" w:color="auto" w:fill="auto"/>
          </w:tcPr>
          <w:p w14:paraId="7C5645C2" w14:textId="77777777" w:rsidR="008F1F4C" w:rsidRDefault="008F1F4C" w:rsidP="00EB1B15">
            <w:pPr>
              <w:pStyle w:val="affff2"/>
            </w:pPr>
            <w:r>
              <w:t>14</w:t>
            </w:r>
          </w:p>
        </w:tc>
        <w:tc>
          <w:tcPr>
            <w:tcW w:w="3640" w:type="pct"/>
            <w:shd w:val="clear" w:color="auto" w:fill="auto"/>
          </w:tcPr>
          <w:p w14:paraId="14BF3045" w14:textId="77777777" w:rsidR="008F1F4C" w:rsidRPr="008F0050" w:rsidRDefault="008F1F4C" w:rsidP="00EB1B15">
            <w:pPr>
              <w:pStyle w:val="affff2"/>
              <w:jc w:val="both"/>
            </w:pPr>
            <w:r w:rsidRPr="00E34969">
              <w:t>Устранить влагу из котлового зала/насосной на котельных</w:t>
            </w:r>
          </w:p>
        </w:tc>
        <w:tc>
          <w:tcPr>
            <w:tcW w:w="907" w:type="pct"/>
            <w:shd w:val="clear" w:color="auto" w:fill="auto"/>
          </w:tcPr>
          <w:p w14:paraId="05AB863C" w14:textId="77777777" w:rsidR="008F1F4C" w:rsidRDefault="008F1F4C" w:rsidP="00EB1B15">
            <w:pPr>
              <w:pStyle w:val="affff2"/>
              <w:jc w:val="both"/>
            </w:pPr>
          </w:p>
        </w:tc>
      </w:tr>
      <w:tr w:rsidR="008F1F4C" w:rsidRPr="00BE3BF5" w14:paraId="3EE5412B" w14:textId="77777777" w:rsidTr="00EB1B15">
        <w:trPr>
          <w:trHeight w:val="331"/>
        </w:trPr>
        <w:tc>
          <w:tcPr>
            <w:tcW w:w="453" w:type="pct"/>
            <w:shd w:val="clear" w:color="auto" w:fill="auto"/>
          </w:tcPr>
          <w:p w14:paraId="3A8DE9F4" w14:textId="77777777" w:rsidR="008F1F4C" w:rsidRDefault="008F1F4C" w:rsidP="00EB1B15">
            <w:pPr>
              <w:pStyle w:val="affff2"/>
            </w:pPr>
            <w:r>
              <w:t>15</w:t>
            </w:r>
          </w:p>
        </w:tc>
        <w:tc>
          <w:tcPr>
            <w:tcW w:w="3640" w:type="pct"/>
            <w:shd w:val="clear" w:color="auto" w:fill="auto"/>
          </w:tcPr>
          <w:p w14:paraId="715517F2" w14:textId="77777777" w:rsidR="008F1F4C" w:rsidRPr="00E34969" w:rsidRDefault="008F1F4C" w:rsidP="00EB1B15">
            <w:pPr>
              <w:pStyle w:val="affff2"/>
              <w:jc w:val="both"/>
            </w:pPr>
            <w:r w:rsidRPr="00E34969">
              <w:t xml:space="preserve">Произвести чистку поверхностей нагрева </w:t>
            </w:r>
          </w:p>
        </w:tc>
        <w:tc>
          <w:tcPr>
            <w:tcW w:w="907" w:type="pct"/>
            <w:shd w:val="clear" w:color="auto" w:fill="auto"/>
          </w:tcPr>
          <w:p w14:paraId="688484BD" w14:textId="77777777" w:rsidR="008F1F4C" w:rsidRDefault="008F1F4C" w:rsidP="00EB1B15">
            <w:pPr>
              <w:pStyle w:val="affff2"/>
              <w:jc w:val="both"/>
            </w:pPr>
            <w:r>
              <w:t>С 2020 – не менее 1 раза в год</w:t>
            </w:r>
          </w:p>
        </w:tc>
      </w:tr>
    </w:tbl>
    <w:p w14:paraId="2F5D2B3E" w14:textId="77777777" w:rsidR="008F1F4C" w:rsidRPr="00605121" w:rsidRDefault="008F1F4C" w:rsidP="00565024"/>
    <w:p w14:paraId="0635BF8A" w14:textId="77777777" w:rsidR="00565024" w:rsidRDefault="00565024" w:rsidP="001B5CE2">
      <w:pPr>
        <w:spacing w:before="120"/>
        <w:rPr>
          <w:b/>
        </w:rPr>
      </w:pPr>
      <w:r w:rsidRPr="00605121">
        <w:rPr>
          <w:b/>
        </w:rPr>
        <w:t>Мероприятия на котельной №5 с. Михайловка</w:t>
      </w:r>
    </w:p>
    <w:p w14:paraId="5701B8B2" w14:textId="4DF24D00" w:rsidR="00565024" w:rsidRDefault="00565024" w:rsidP="00565024">
      <w:r>
        <w:t>Котельная расположена по адресу:</w:t>
      </w:r>
      <w:r w:rsidRPr="00194362">
        <w:t xml:space="preserve"> </w:t>
      </w:r>
      <w:r w:rsidRPr="00B86B28">
        <w:t xml:space="preserve">Александровск-Сахалинский район, с. </w:t>
      </w:r>
      <w:r>
        <w:t xml:space="preserve">Михайловка, ул. </w:t>
      </w:r>
      <w:proofErr w:type="spellStart"/>
      <w:r>
        <w:t>Бугаевского</w:t>
      </w:r>
      <w:proofErr w:type="spellEnd"/>
      <w:r>
        <w:t>, 1.</w:t>
      </w:r>
      <w:r>
        <w:rPr>
          <w:rStyle w:val="Iniiaiieoeoo16"/>
        </w:rPr>
        <w:t xml:space="preserve"> </w:t>
      </w:r>
      <w:r>
        <w:rPr>
          <w:rStyle w:val="FontStyle71"/>
        </w:rPr>
        <w:t xml:space="preserve">В котельной установлены три паровых котла марки </w:t>
      </w:r>
      <w:r w:rsidRPr="00FD4CB2">
        <w:rPr>
          <w:rStyle w:val="FontStyle71"/>
        </w:rPr>
        <w:t>Е-1/9</w:t>
      </w:r>
      <w:r>
        <w:rPr>
          <w:rStyle w:val="FontStyle71"/>
        </w:rPr>
        <w:t xml:space="preserve">. Состав основного оборудования представлен в таблице </w:t>
      </w:r>
      <w:r w:rsidR="00D316E1">
        <w:rPr>
          <w:rStyle w:val="FontStyle71"/>
        </w:rPr>
        <w:t>ниже</w:t>
      </w:r>
      <w:r>
        <w:rPr>
          <w:rStyle w:val="FontStyle71"/>
        </w:rPr>
        <w:t>.</w:t>
      </w:r>
    </w:p>
    <w:p w14:paraId="78175AE7" w14:textId="0138F5EE" w:rsidR="00565024" w:rsidRDefault="00565024" w:rsidP="00565024">
      <w:pPr>
        <w:pStyle w:val="aff"/>
      </w:pPr>
      <w:r>
        <w:t xml:space="preserve">Таблица </w:t>
      </w:r>
      <w:r>
        <w:fldChar w:fldCharType="begin"/>
      </w:r>
      <w:r>
        <w:instrText xml:space="preserve"> STYLEREF 2 \s </w:instrText>
      </w:r>
      <w:r>
        <w:fldChar w:fldCharType="separate"/>
      </w:r>
      <w:r w:rsidR="00D316E1">
        <w:t>5.2</w:t>
      </w:r>
      <w:r>
        <w:fldChar w:fldCharType="end"/>
      </w:r>
      <w:r>
        <w:t>.</w:t>
      </w:r>
      <w:r>
        <w:fldChar w:fldCharType="begin"/>
      </w:r>
      <w:r>
        <w:instrText xml:space="preserve"> SEQ Таблица \* ARABIC \s 2 </w:instrText>
      </w:r>
      <w:r>
        <w:fldChar w:fldCharType="separate"/>
      </w:r>
      <w:r w:rsidR="008230DA">
        <w:t>13</w:t>
      </w:r>
      <w:r>
        <w:fldChar w:fldCharType="end"/>
      </w:r>
      <w:r>
        <w:t xml:space="preserve">. </w:t>
      </w:r>
      <w:r w:rsidRPr="00697412">
        <w:t>Состав основного оборудования котельной №5 с. Михайловка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1"/>
        <w:gridCol w:w="1054"/>
        <w:gridCol w:w="965"/>
        <w:gridCol w:w="1516"/>
        <w:gridCol w:w="1653"/>
        <w:gridCol w:w="1478"/>
        <w:gridCol w:w="1528"/>
      </w:tblGrid>
      <w:tr w:rsidR="00565024" w:rsidRPr="00260C32" w14:paraId="0B117592" w14:textId="77777777" w:rsidTr="00565024">
        <w:trPr>
          <w:cantSplit/>
          <w:trHeight w:val="227"/>
          <w:tblHeader/>
          <w:jc w:val="center"/>
        </w:trPr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0752BE" w14:textId="77777777" w:rsidR="00565024" w:rsidRPr="00260C32" w:rsidRDefault="00565024" w:rsidP="00565024">
            <w:pPr>
              <w:pStyle w:val="affff2"/>
              <w:rPr>
                <w:b/>
              </w:rPr>
            </w:pPr>
            <w:r w:rsidRPr="00260C32">
              <w:rPr>
                <w:b/>
              </w:rPr>
              <w:t>Марка котла</w:t>
            </w:r>
          </w:p>
        </w:tc>
        <w:tc>
          <w:tcPr>
            <w:tcW w:w="628" w:type="pct"/>
            <w:vAlign w:val="center"/>
          </w:tcPr>
          <w:p w14:paraId="3AFE228F" w14:textId="77777777" w:rsidR="00565024" w:rsidRPr="00260C32" w:rsidRDefault="00565024" w:rsidP="00565024">
            <w:pPr>
              <w:pStyle w:val="affff2"/>
              <w:rPr>
                <w:b/>
              </w:rPr>
            </w:pPr>
            <w:r w:rsidRPr="00260C32">
              <w:rPr>
                <w:b/>
              </w:rPr>
              <w:t>Тип котла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42809221" w14:textId="77777777" w:rsidR="00565024" w:rsidRPr="00260C32" w:rsidRDefault="00565024" w:rsidP="00565024">
            <w:pPr>
              <w:pStyle w:val="affff2"/>
              <w:rPr>
                <w:b/>
              </w:rPr>
            </w:pPr>
            <w:r w:rsidRPr="00260C32">
              <w:rPr>
                <w:b/>
              </w:rPr>
              <w:t>Вид топлива</w:t>
            </w:r>
          </w:p>
        </w:tc>
        <w:tc>
          <w:tcPr>
            <w:tcW w:w="831" w:type="pct"/>
            <w:vAlign w:val="center"/>
          </w:tcPr>
          <w:p w14:paraId="5972CF15" w14:textId="77777777" w:rsidR="00565024" w:rsidRPr="00260C32" w:rsidRDefault="00565024" w:rsidP="00565024">
            <w:pPr>
              <w:pStyle w:val="affff2"/>
              <w:rPr>
                <w:b/>
              </w:rPr>
            </w:pPr>
            <w:r w:rsidRPr="00260C32">
              <w:rPr>
                <w:b/>
              </w:rPr>
              <w:t>Год ввода в эксплуатацию</w:t>
            </w:r>
          </w:p>
        </w:tc>
        <w:tc>
          <w:tcPr>
            <w:tcW w:w="979" w:type="pct"/>
            <w:shd w:val="clear" w:color="auto" w:fill="auto"/>
            <w:vAlign w:val="center"/>
          </w:tcPr>
          <w:p w14:paraId="247F4354" w14:textId="77777777" w:rsidR="00565024" w:rsidRPr="00260C32" w:rsidRDefault="00565024" w:rsidP="00565024">
            <w:pPr>
              <w:pStyle w:val="affff2"/>
              <w:rPr>
                <w:b/>
              </w:rPr>
            </w:pPr>
            <w:r w:rsidRPr="00260C32">
              <w:rPr>
                <w:b/>
              </w:rPr>
              <w:t>Установленная мощность котлов, Гкал/ч (т/ч)</w:t>
            </w:r>
          </w:p>
        </w:tc>
        <w:tc>
          <w:tcPr>
            <w:tcW w:w="685" w:type="pct"/>
            <w:vAlign w:val="center"/>
          </w:tcPr>
          <w:p w14:paraId="4146BA2B" w14:textId="77777777" w:rsidR="00565024" w:rsidRPr="00260C32" w:rsidRDefault="00565024" w:rsidP="00565024">
            <w:pPr>
              <w:pStyle w:val="affff2"/>
              <w:rPr>
                <w:b/>
              </w:rPr>
            </w:pPr>
            <w:r w:rsidRPr="00260C32">
              <w:rPr>
                <w:b/>
              </w:rPr>
              <w:t>Срок эксплуатации</w:t>
            </w:r>
          </w:p>
        </w:tc>
        <w:tc>
          <w:tcPr>
            <w:tcW w:w="828" w:type="pct"/>
            <w:vAlign w:val="center"/>
          </w:tcPr>
          <w:p w14:paraId="5160D67E" w14:textId="77777777" w:rsidR="00565024" w:rsidRPr="00260C32" w:rsidRDefault="00565024" w:rsidP="00565024">
            <w:pPr>
              <w:pStyle w:val="affff2"/>
              <w:rPr>
                <w:b/>
              </w:rPr>
            </w:pPr>
            <w:r w:rsidRPr="00260C32">
              <w:rPr>
                <w:b/>
              </w:rPr>
              <w:t>Нормативный срок эксплуатации</w:t>
            </w:r>
          </w:p>
        </w:tc>
      </w:tr>
      <w:tr w:rsidR="00565024" w:rsidRPr="00260C32" w14:paraId="56E2EDD1" w14:textId="77777777" w:rsidTr="00565024">
        <w:trPr>
          <w:cantSplit/>
          <w:trHeight w:val="227"/>
          <w:jc w:val="center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D814B1" w14:textId="77777777" w:rsidR="00565024" w:rsidRPr="00260C32" w:rsidRDefault="00565024" w:rsidP="00565024">
            <w:pPr>
              <w:pStyle w:val="affff2"/>
            </w:pPr>
            <w:r w:rsidRPr="00260C32">
              <w:rPr>
                <w:rStyle w:val="FontStyle71"/>
              </w:rPr>
              <w:t>Е-1/9</w:t>
            </w:r>
          </w:p>
        </w:tc>
        <w:tc>
          <w:tcPr>
            <w:tcW w:w="628" w:type="pct"/>
            <w:vAlign w:val="center"/>
          </w:tcPr>
          <w:p w14:paraId="779E9C0B" w14:textId="77777777" w:rsidR="00565024" w:rsidRPr="00260C32" w:rsidRDefault="00565024" w:rsidP="00565024">
            <w:pPr>
              <w:pStyle w:val="affff2"/>
            </w:pPr>
            <w:r w:rsidRPr="00260C32">
              <w:t>паровой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1AD558B8" w14:textId="77777777" w:rsidR="00565024" w:rsidRPr="00260C32" w:rsidRDefault="00565024" w:rsidP="00565024">
            <w:pPr>
              <w:pStyle w:val="affff2"/>
            </w:pPr>
            <w:r w:rsidRPr="00260C32">
              <w:t>уголь</w:t>
            </w:r>
          </w:p>
        </w:tc>
        <w:tc>
          <w:tcPr>
            <w:tcW w:w="831" w:type="pct"/>
            <w:vAlign w:val="center"/>
          </w:tcPr>
          <w:p w14:paraId="05B9551A" w14:textId="77777777" w:rsidR="00565024" w:rsidRPr="00260C32" w:rsidRDefault="00565024" w:rsidP="00565024">
            <w:pPr>
              <w:pStyle w:val="affff2"/>
            </w:pPr>
            <w:r w:rsidRPr="00260C32">
              <w:t>2013</w:t>
            </w:r>
          </w:p>
        </w:tc>
        <w:tc>
          <w:tcPr>
            <w:tcW w:w="979" w:type="pct"/>
            <w:shd w:val="clear" w:color="auto" w:fill="auto"/>
            <w:vAlign w:val="center"/>
          </w:tcPr>
          <w:p w14:paraId="32027A26" w14:textId="77777777" w:rsidR="00565024" w:rsidRPr="00260C32" w:rsidRDefault="00565024" w:rsidP="00565024">
            <w:pPr>
              <w:pStyle w:val="affff2"/>
            </w:pPr>
            <w:r w:rsidRPr="00260C32">
              <w:t>0,625</w:t>
            </w:r>
          </w:p>
        </w:tc>
        <w:tc>
          <w:tcPr>
            <w:tcW w:w="685" w:type="pct"/>
            <w:vAlign w:val="center"/>
          </w:tcPr>
          <w:p w14:paraId="2414C405" w14:textId="77777777" w:rsidR="00565024" w:rsidRPr="00260C32" w:rsidRDefault="00565024" w:rsidP="00565024">
            <w:pPr>
              <w:pStyle w:val="affff2"/>
            </w:pPr>
            <w:r w:rsidRPr="00260C32">
              <w:t>4</w:t>
            </w:r>
          </w:p>
        </w:tc>
        <w:tc>
          <w:tcPr>
            <w:tcW w:w="828" w:type="pct"/>
            <w:vAlign w:val="center"/>
          </w:tcPr>
          <w:p w14:paraId="4BB0C0D8" w14:textId="77777777" w:rsidR="00565024" w:rsidRPr="00260C32" w:rsidRDefault="00565024" w:rsidP="00565024">
            <w:pPr>
              <w:pStyle w:val="affff2"/>
            </w:pPr>
            <w:r w:rsidRPr="00260C32">
              <w:t>15</w:t>
            </w:r>
          </w:p>
        </w:tc>
      </w:tr>
      <w:tr w:rsidR="00565024" w:rsidRPr="00260C32" w14:paraId="25F4EA6A" w14:textId="77777777" w:rsidTr="00565024">
        <w:trPr>
          <w:cantSplit/>
          <w:trHeight w:val="227"/>
          <w:jc w:val="center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A527A" w14:textId="77777777" w:rsidR="00565024" w:rsidRPr="00260C32" w:rsidRDefault="00565024" w:rsidP="00565024">
            <w:pPr>
              <w:pStyle w:val="affff2"/>
            </w:pPr>
            <w:r w:rsidRPr="00260C32">
              <w:rPr>
                <w:rStyle w:val="FontStyle71"/>
              </w:rPr>
              <w:t>Е-1/9</w:t>
            </w:r>
          </w:p>
        </w:tc>
        <w:tc>
          <w:tcPr>
            <w:tcW w:w="628" w:type="pct"/>
            <w:vAlign w:val="center"/>
          </w:tcPr>
          <w:p w14:paraId="1ECAED36" w14:textId="77777777" w:rsidR="00565024" w:rsidRPr="00260C32" w:rsidRDefault="00565024" w:rsidP="00565024">
            <w:pPr>
              <w:pStyle w:val="affff2"/>
            </w:pPr>
            <w:r w:rsidRPr="00260C32">
              <w:t>паровой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69FAF0C1" w14:textId="77777777" w:rsidR="00565024" w:rsidRPr="00260C32" w:rsidRDefault="00565024" w:rsidP="00565024">
            <w:pPr>
              <w:pStyle w:val="affff2"/>
            </w:pPr>
            <w:r w:rsidRPr="00260C32">
              <w:t>уголь</w:t>
            </w:r>
          </w:p>
        </w:tc>
        <w:tc>
          <w:tcPr>
            <w:tcW w:w="831" w:type="pct"/>
            <w:vAlign w:val="center"/>
          </w:tcPr>
          <w:p w14:paraId="5AF30888" w14:textId="77777777" w:rsidR="00565024" w:rsidRPr="00260C32" w:rsidRDefault="00565024" w:rsidP="00565024">
            <w:pPr>
              <w:pStyle w:val="affff2"/>
            </w:pPr>
            <w:r w:rsidRPr="00260C32">
              <w:t>2012</w:t>
            </w:r>
          </w:p>
        </w:tc>
        <w:tc>
          <w:tcPr>
            <w:tcW w:w="979" w:type="pct"/>
            <w:shd w:val="clear" w:color="auto" w:fill="auto"/>
            <w:vAlign w:val="center"/>
          </w:tcPr>
          <w:p w14:paraId="389B433E" w14:textId="77777777" w:rsidR="00565024" w:rsidRPr="00260C32" w:rsidRDefault="00565024" w:rsidP="00565024">
            <w:pPr>
              <w:pStyle w:val="affff2"/>
            </w:pPr>
            <w:r w:rsidRPr="00260C32">
              <w:t>0,625</w:t>
            </w:r>
          </w:p>
        </w:tc>
        <w:tc>
          <w:tcPr>
            <w:tcW w:w="685" w:type="pct"/>
            <w:vAlign w:val="center"/>
          </w:tcPr>
          <w:p w14:paraId="376F6256" w14:textId="77777777" w:rsidR="00565024" w:rsidRPr="00260C32" w:rsidRDefault="00565024" w:rsidP="00565024">
            <w:pPr>
              <w:pStyle w:val="affff2"/>
            </w:pPr>
            <w:r w:rsidRPr="00260C32">
              <w:t>5</w:t>
            </w:r>
          </w:p>
        </w:tc>
        <w:tc>
          <w:tcPr>
            <w:tcW w:w="828" w:type="pct"/>
            <w:vAlign w:val="center"/>
          </w:tcPr>
          <w:p w14:paraId="471C5BA7" w14:textId="77777777" w:rsidR="00565024" w:rsidRPr="00260C32" w:rsidRDefault="00565024" w:rsidP="00565024">
            <w:pPr>
              <w:pStyle w:val="affff2"/>
            </w:pPr>
            <w:r w:rsidRPr="00260C32">
              <w:t>15</w:t>
            </w:r>
          </w:p>
        </w:tc>
      </w:tr>
      <w:tr w:rsidR="00565024" w:rsidRPr="00260C32" w14:paraId="00B2EACE" w14:textId="77777777" w:rsidTr="00565024">
        <w:trPr>
          <w:cantSplit/>
          <w:trHeight w:val="227"/>
          <w:jc w:val="center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D1A8B1" w14:textId="77777777" w:rsidR="00565024" w:rsidRPr="00260C32" w:rsidRDefault="00565024" w:rsidP="00565024">
            <w:pPr>
              <w:pStyle w:val="affff2"/>
            </w:pPr>
            <w:r w:rsidRPr="00260C32">
              <w:rPr>
                <w:rStyle w:val="FontStyle71"/>
              </w:rPr>
              <w:t>Е-1/9</w:t>
            </w:r>
          </w:p>
        </w:tc>
        <w:tc>
          <w:tcPr>
            <w:tcW w:w="628" w:type="pct"/>
            <w:vAlign w:val="center"/>
          </w:tcPr>
          <w:p w14:paraId="69417360" w14:textId="77777777" w:rsidR="00565024" w:rsidRPr="00260C32" w:rsidRDefault="00565024" w:rsidP="00565024">
            <w:pPr>
              <w:pStyle w:val="affff2"/>
            </w:pPr>
            <w:r w:rsidRPr="00260C32">
              <w:t>паровой</w:t>
            </w:r>
          </w:p>
        </w:tc>
        <w:tc>
          <w:tcPr>
            <w:tcW w:w="369" w:type="pct"/>
            <w:shd w:val="clear" w:color="auto" w:fill="auto"/>
            <w:vAlign w:val="center"/>
          </w:tcPr>
          <w:p w14:paraId="0EF42B5B" w14:textId="77777777" w:rsidR="00565024" w:rsidRPr="00260C32" w:rsidRDefault="00565024" w:rsidP="00565024">
            <w:pPr>
              <w:pStyle w:val="affff2"/>
            </w:pPr>
            <w:r w:rsidRPr="00260C32">
              <w:t>уголь</w:t>
            </w:r>
          </w:p>
        </w:tc>
        <w:tc>
          <w:tcPr>
            <w:tcW w:w="831" w:type="pct"/>
            <w:vAlign w:val="center"/>
          </w:tcPr>
          <w:p w14:paraId="482FF0BD" w14:textId="77777777" w:rsidR="00565024" w:rsidRPr="00260C32" w:rsidRDefault="00565024" w:rsidP="00565024">
            <w:pPr>
              <w:pStyle w:val="affff2"/>
            </w:pPr>
            <w:r w:rsidRPr="00260C32">
              <w:t>2009</w:t>
            </w:r>
          </w:p>
        </w:tc>
        <w:tc>
          <w:tcPr>
            <w:tcW w:w="979" w:type="pct"/>
            <w:shd w:val="clear" w:color="auto" w:fill="auto"/>
            <w:vAlign w:val="center"/>
          </w:tcPr>
          <w:p w14:paraId="723362B7" w14:textId="77777777" w:rsidR="00565024" w:rsidRPr="00260C32" w:rsidRDefault="00565024" w:rsidP="00565024">
            <w:pPr>
              <w:pStyle w:val="affff2"/>
            </w:pPr>
            <w:r w:rsidRPr="00260C32">
              <w:t>0,625</w:t>
            </w:r>
          </w:p>
        </w:tc>
        <w:tc>
          <w:tcPr>
            <w:tcW w:w="685" w:type="pct"/>
            <w:vAlign w:val="center"/>
          </w:tcPr>
          <w:p w14:paraId="385F0170" w14:textId="77777777" w:rsidR="00565024" w:rsidRPr="00260C32" w:rsidRDefault="00565024" w:rsidP="00565024">
            <w:pPr>
              <w:pStyle w:val="affff2"/>
            </w:pPr>
            <w:r w:rsidRPr="00260C32">
              <w:t>8</w:t>
            </w:r>
          </w:p>
        </w:tc>
        <w:tc>
          <w:tcPr>
            <w:tcW w:w="828" w:type="pct"/>
            <w:vAlign w:val="center"/>
          </w:tcPr>
          <w:p w14:paraId="2FC70260" w14:textId="77777777" w:rsidR="00565024" w:rsidRPr="00260C32" w:rsidRDefault="00565024" w:rsidP="00565024">
            <w:pPr>
              <w:pStyle w:val="affff2"/>
            </w:pPr>
            <w:r w:rsidRPr="00260C32">
              <w:t>15</w:t>
            </w:r>
          </w:p>
        </w:tc>
      </w:tr>
    </w:tbl>
    <w:p w14:paraId="6AE690B6" w14:textId="77777777" w:rsidR="00565024" w:rsidRDefault="00565024" w:rsidP="00565024">
      <w:pPr>
        <w:rPr>
          <w:lang w:eastAsia="zh-CN"/>
        </w:rPr>
      </w:pPr>
      <w:r>
        <w:t xml:space="preserve">Программой </w:t>
      </w:r>
      <w:r>
        <w:rPr>
          <w:lang w:eastAsia="zh-CN"/>
        </w:rPr>
        <w:t>«Г</w:t>
      </w:r>
      <w:r w:rsidRPr="00D03842">
        <w:rPr>
          <w:lang w:eastAsia="zh-CN"/>
        </w:rPr>
        <w:t>азификаци</w:t>
      </w:r>
      <w:r>
        <w:rPr>
          <w:lang w:eastAsia="zh-CN"/>
        </w:rPr>
        <w:t xml:space="preserve">я   </w:t>
      </w:r>
      <w:r w:rsidRPr="00D03842">
        <w:rPr>
          <w:lang w:eastAsia="zh-CN"/>
        </w:rPr>
        <w:t>котельных</w:t>
      </w:r>
      <w:r w:rsidRPr="00276C1E">
        <w:rPr>
          <w:lang w:eastAsia="zh-CN"/>
        </w:rPr>
        <w:t xml:space="preserve"> </w:t>
      </w:r>
      <w:r w:rsidRPr="00D03842">
        <w:rPr>
          <w:lang w:eastAsia="zh-CN"/>
        </w:rPr>
        <w:t>и строительство распределительных газопроводов в муниципальных образованиях</w:t>
      </w:r>
      <w:r>
        <w:rPr>
          <w:lang w:eastAsia="zh-CN"/>
        </w:rPr>
        <w:t xml:space="preserve">. </w:t>
      </w:r>
      <w:r w:rsidRPr="00D03842">
        <w:rPr>
          <w:lang w:eastAsia="zh-CN"/>
        </w:rPr>
        <w:t>Газификация котельных</w:t>
      </w:r>
      <w:r>
        <w:rPr>
          <w:lang w:eastAsia="zh-CN"/>
        </w:rPr>
        <w:t xml:space="preserve"> </w:t>
      </w:r>
      <w:r w:rsidRPr="00D03842">
        <w:rPr>
          <w:lang w:eastAsia="zh-CN"/>
        </w:rPr>
        <w:t>муниципальн</w:t>
      </w:r>
      <w:r>
        <w:rPr>
          <w:lang w:eastAsia="zh-CN"/>
        </w:rPr>
        <w:t>ого</w:t>
      </w:r>
      <w:r w:rsidRPr="00D03842">
        <w:rPr>
          <w:lang w:eastAsia="zh-CN"/>
        </w:rPr>
        <w:t xml:space="preserve"> образования</w:t>
      </w:r>
      <w:r>
        <w:rPr>
          <w:lang w:eastAsia="zh-CN"/>
        </w:rPr>
        <w:t xml:space="preserve"> городской округ «Александровск-Сахалинский район» предусмотрен перевод котельной на природный газ.</w:t>
      </w:r>
    </w:p>
    <w:p w14:paraId="2A4A98F2" w14:textId="1F0EC609" w:rsidR="00565024" w:rsidRDefault="00565024" w:rsidP="00565024">
      <w:r>
        <w:t xml:space="preserve">Для перевода котлов на природный газ необходимо выполнить техническое перевооружение оборудования с заменых твердотопливных горелок на газовые. </w:t>
      </w:r>
    </w:p>
    <w:p w14:paraId="2DE8BB56" w14:textId="45F9D8C2" w:rsidR="008F1F4C" w:rsidRDefault="008F1F4C" w:rsidP="008F1F4C">
      <w:r>
        <w:t>Перечень мероприятий приведен в таблице 5.2.14.</w:t>
      </w:r>
    </w:p>
    <w:p w14:paraId="5467ADBB" w14:textId="552B784E" w:rsidR="008F1F4C" w:rsidRDefault="008F1F4C" w:rsidP="008F1F4C">
      <w:pPr>
        <w:pStyle w:val="aff"/>
      </w:pPr>
      <w:r>
        <w:t xml:space="preserve">Таблица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5.2</w:t>
      </w:r>
      <w:r>
        <w:fldChar w:fldCharType="end"/>
      </w:r>
      <w:r>
        <w:t>.</w:t>
      </w:r>
      <w:r>
        <w:fldChar w:fldCharType="begin"/>
      </w:r>
      <w:r>
        <w:instrText xml:space="preserve"> SEQ Таблица \* ARABIC \s 2 </w:instrText>
      </w:r>
      <w:r>
        <w:fldChar w:fldCharType="separate"/>
      </w:r>
      <w:r>
        <w:t>14</w:t>
      </w:r>
      <w:r>
        <w:fldChar w:fldCharType="end"/>
      </w:r>
      <w:r>
        <w:t xml:space="preserve">. Мероприятий на котельной </w:t>
      </w:r>
      <w:r w:rsidRPr="00697412">
        <w:t>№5 с. Михайловка</w:t>
      </w:r>
    </w:p>
    <w:tbl>
      <w:tblPr>
        <w:tblStyle w:val="affff"/>
        <w:tblW w:w="5000" w:type="pct"/>
        <w:tblLook w:val="04A0" w:firstRow="1" w:lastRow="0" w:firstColumn="1" w:lastColumn="0" w:noHBand="0" w:noVBand="1"/>
      </w:tblPr>
      <w:tblGrid>
        <w:gridCol w:w="847"/>
        <w:gridCol w:w="6803"/>
        <w:gridCol w:w="1695"/>
      </w:tblGrid>
      <w:tr w:rsidR="008F1F4C" w:rsidRPr="00BE3BF5" w14:paraId="5626C11C" w14:textId="77777777" w:rsidTr="00EB1B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tcW w:w="453" w:type="pct"/>
          </w:tcPr>
          <w:p w14:paraId="2880B075" w14:textId="77777777" w:rsidR="008F1F4C" w:rsidRPr="00BE3BF5" w:rsidRDefault="008F1F4C" w:rsidP="00EB1B15">
            <w:pPr>
              <w:pStyle w:val="affff2"/>
              <w:rPr>
                <w:b w:val="0"/>
              </w:rPr>
            </w:pPr>
            <w:r w:rsidRPr="00BE3BF5">
              <w:t>№ п/п</w:t>
            </w:r>
          </w:p>
        </w:tc>
        <w:tc>
          <w:tcPr>
            <w:tcW w:w="3640" w:type="pct"/>
          </w:tcPr>
          <w:p w14:paraId="6BFE43F4" w14:textId="77777777" w:rsidR="008F1F4C" w:rsidRPr="00BE3BF5" w:rsidRDefault="008F1F4C" w:rsidP="00EB1B15">
            <w:pPr>
              <w:pStyle w:val="affff2"/>
              <w:rPr>
                <w:b w:val="0"/>
              </w:rPr>
            </w:pPr>
            <w:r w:rsidRPr="00BE3BF5">
              <w:t>Наименование мероприятия</w:t>
            </w:r>
          </w:p>
        </w:tc>
        <w:tc>
          <w:tcPr>
            <w:tcW w:w="907" w:type="pct"/>
          </w:tcPr>
          <w:p w14:paraId="1481E479" w14:textId="77777777" w:rsidR="008F1F4C" w:rsidRPr="00BE3BF5" w:rsidRDefault="008F1F4C" w:rsidP="00EB1B15">
            <w:pPr>
              <w:pStyle w:val="affff2"/>
              <w:rPr>
                <w:b w:val="0"/>
              </w:rPr>
            </w:pPr>
            <w:r w:rsidRPr="00BE3BF5">
              <w:t>Год реализации</w:t>
            </w:r>
          </w:p>
        </w:tc>
      </w:tr>
      <w:tr w:rsidR="008F1F4C" w:rsidRPr="008230DA" w14:paraId="7FFA23EB" w14:textId="77777777" w:rsidTr="00EB1B15">
        <w:trPr>
          <w:trHeight w:val="227"/>
        </w:trPr>
        <w:tc>
          <w:tcPr>
            <w:tcW w:w="453" w:type="pct"/>
            <w:shd w:val="clear" w:color="auto" w:fill="auto"/>
          </w:tcPr>
          <w:p w14:paraId="27CB3022" w14:textId="77777777" w:rsidR="008F1F4C" w:rsidRPr="00BE3BF5" w:rsidRDefault="008F1F4C" w:rsidP="00EB1B15">
            <w:pPr>
              <w:pStyle w:val="affff2"/>
            </w:pPr>
            <w:r w:rsidRPr="00BE3BF5">
              <w:t>1</w:t>
            </w:r>
          </w:p>
        </w:tc>
        <w:tc>
          <w:tcPr>
            <w:tcW w:w="3640" w:type="pct"/>
            <w:shd w:val="clear" w:color="auto" w:fill="auto"/>
          </w:tcPr>
          <w:p w14:paraId="39023D7A" w14:textId="77777777" w:rsidR="008F1F4C" w:rsidRPr="00BE3BF5" w:rsidRDefault="008F1F4C" w:rsidP="00EB1B15">
            <w:pPr>
              <w:pStyle w:val="affff2"/>
              <w:jc w:val="left"/>
            </w:pPr>
            <w:r w:rsidRPr="008230DA">
              <w:t>Модернизация котельной с учетом ее последующего перевода на газ</w:t>
            </w:r>
          </w:p>
        </w:tc>
        <w:tc>
          <w:tcPr>
            <w:tcW w:w="907" w:type="pct"/>
            <w:shd w:val="clear" w:color="auto" w:fill="auto"/>
          </w:tcPr>
          <w:p w14:paraId="25FD42D8" w14:textId="77777777" w:rsidR="008F1F4C" w:rsidRPr="00BE3BF5" w:rsidRDefault="008F1F4C" w:rsidP="00EB1B15">
            <w:pPr>
              <w:pStyle w:val="affff2"/>
            </w:pPr>
          </w:p>
        </w:tc>
      </w:tr>
      <w:tr w:rsidR="008F1F4C" w:rsidRPr="00BE3BF5" w14:paraId="03207722" w14:textId="77777777" w:rsidTr="00EB1B15">
        <w:trPr>
          <w:trHeight w:val="227"/>
        </w:trPr>
        <w:tc>
          <w:tcPr>
            <w:tcW w:w="453" w:type="pct"/>
            <w:shd w:val="clear" w:color="auto" w:fill="auto"/>
          </w:tcPr>
          <w:p w14:paraId="3A40EB34" w14:textId="77777777" w:rsidR="008F1F4C" w:rsidRPr="00BE3BF5" w:rsidRDefault="008F1F4C" w:rsidP="00EB1B15">
            <w:pPr>
              <w:pStyle w:val="affff2"/>
            </w:pPr>
            <w:r>
              <w:t>2</w:t>
            </w:r>
          </w:p>
        </w:tc>
        <w:tc>
          <w:tcPr>
            <w:tcW w:w="3640" w:type="pct"/>
            <w:shd w:val="clear" w:color="auto" w:fill="auto"/>
          </w:tcPr>
          <w:p w14:paraId="678BF50B" w14:textId="57909434" w:rsidR="008F1F4C" w:rsidRDefault="008F1F4C" w:rsidP="00EB1B15">
            <w:pPr>
              <w:pStyle w:val="affff2"/>
              <w:jc w:val="both"/>
            </w:pPr>
            <w:r>
              <w:t>Установить</w:t>
            </w:r>
            <w:r w:rsidR="00AA077F">
              <w:t xml:space="preserve"> </w:t>
            </w:r>
            <w:r>
              <w:t>оборудования по химической подготовке подпиточной воды</w:t>
            </w:r>
          </w:p>
        </w:tc>
        <w:tc>
          <w:tcPr>
            <w:tcW w:w="907" w:type="pct"/>
            <w:shd w:val="clear" w:color="auto" w:fill="auto"/>
          </w:tcPr>
          <w:p w14:paraId="7F4487F3" w14:textId="77777777" w:rsidR="008F1F4C" w:rsidRDefault="008F1F4C" w:rsidP="00EB1B15">
            <w:pPr>
              <w:pStyle w:val="affff2"/>
              <w:jc w:val="both"/>
            </w:pPr>
            <w:r>
              <w:t xml:space="preserve"> С 2020</w:t>
            </w:r>
          </w:p>
        </w:tc>
      </w:tr>
      <w:tr w:rsidR="008F1F4C" w:rsidRPr="00BE3BF5" w14:paraId="4A89FFBC" w14:textId="77777777" w:rsidTr="00EB1B15">
        <w:trPr>
          <w:trHeight w:val="227"/>
        </w:trPr>
        <w:tc>
          <w:tcPr>
            <w:tcW w:w="453" w:type="pct"/>
            <w:shd w:val="clear" w:color="auto" w:fill="auto"/>
          </w:tcPr>
          <w:p w14:paraId="0F86FE97" w14:textId="77777777" w:rsidR="008F1F4C" w:rsidRDefault="008F1F4C" w:rsidP="00EB1B15">
            <w:pPr>
              <w:pStyle w:val="affff2"/>
            </w:pPr>
            <w:r>
              <w:t>3</w:t>
            </w:r>
          </w:p>
        </w:tc>
        <w:tc>
          <w:tcPr>
            <w:tcW w:w="3640" w:type="pct"/>
            <w:shd w:val="clear" w:color="auto" w:fill="auto"/>
          </w:tcPr>
          <w:p w14:paraId="48E192EA" w14:textId="77777777" w:rsidR="008F1F4C" w:rsidRPr="00E34969" w:rsidRDefault="008F1F4C" w:rsidP="00EB1B15">
            <w:pPr>
              <w:pStyle w:val="affff2"/>
              <w:jc w:val="both"/>
            </w:pPr>
            <w:r w:rsidRPr="00E34969">
              <w:t>Провести необходимые мероприятия для приведения в соответствие с требованиями к автоматике безопасности котельных установок</w:t>
            </w:r>
          </w:p>
        </w:tc>
        <w:tc>
          <w:tcPr>
            <w:tcW w:w="907" w:type="pct"/>
            <w:shd w:val="clear" w:color="auto" w:fill="auto"/>
          </w:tcPr>
          <w:p w14:paraId="10CE045C" w14:textId="77777777" w:rsidR="008F1F4C" w:rsidRDefault="008F1F4C" w:rsidP="00EB1B15">
            <w:pPr>
              <w:pStyle w:val="affff2"/>
              <w:jc w:val="both"/>
            </w:pPr>
          </w:p>
        </w:tc>
      </w:tr>
      <w:tr w:rsidR="008F1F4C" w:rsidRPr="00BE3BF5" w14:paraId="3B051788" w14:textId="77777777" w:rsidTr="00EB1B15">
        <w:trPr>
          <w:trHeight w:val="227"/>
        </w:trPr>
        <w:tc>
          <w:tcPr>
            <w:tcW w:w="453" w:type="pct"/>
            <w:shd w:val="clear" w:color="auto" w:fill="auto"/>
          </w:tcPr>
          <w:p w14:paraId="2B249F9F" w14:textId="77777777" w:rsidR="008F1F4C" w:rsidRDefault="008F1F4C" w:rsidP="00EB1B15">
            <w:pPr>
              <w:pStyle w:val="affff2"/>
            </w:pPr>
            <w:r>
              <w:t>4</w:t>
            </w:r>
          </w:p>
        </w:tc>
        <w:tc>
          <w:tcPr>
            <w:tcW w:w="3640" w:type="pct"/>
            <w:shd w:val="clear" w:color="auto" w:fill="auto"/>
          </w:tcPr>
          <w:p w14:paraId="370C65D0" w14:textId="77777777" w:rsidR="008F1F4C" w:rsidRDefault="008F1F4C" w:rsidP="00EB1B15">
            <w:pPr>
              <w:pStyle w:val="affff2"/>
              <w:jc w:val="both"/>
            </w:pPr>
            <w:r>
              <w:t>Заизолировать трубопроводы на всех котельных</w:t>
            </w:r>
          </w:p>
        </w:tc>
        <w:tc>
          <w:tcPr>
            <w:tcW w:w="907" w:type="pct"/>
            <w:shd w:val="clear" w:color="auto" w:fill="auto"/>
          </w:tcPr>
          <w:p w14:paraId="71AAA83D" w14:textId="77777777" w:rsidR="008F1F4C" w:rsidRDefault="008F1F4C" w:rsidP="00EB1B15">
            <w:pPr>
              <w:pStyle w:val="affff2"/>
              <w:jc w:val="both"/>
            </w:pPr>
            <w:r>
              <w:t>С 2020</w:t>
            </w:r>
          </w:p>
        </w:tc>
      </w:tr>
      <w:tr w:rsidR="008F1F4C" w:rsidRPr="00BE3BF5" w14:paraId="2729613F" w14:textId="77777777" w:rsidTr="00EB1B15">
        <w:trPr>
          <w:trHeight w:val="227"/>
        </w:trPr>
        <w:tc>
          <w:tcPr>
            <w:tcW w:w="453" w:type="pct"/>
            <w:shd w:val="clear" w:color="auto" w:fill="auto"/>
          </w:tcPr>
          <w:p w14:paraId="4D64A17C" w14:textId="77777777" w:rsidR="008F1F4C" w:rsidRDefault="008F1F4C" w:rsidP="00EB1B15">
            <w:pPr>
              <w:pStyle w:val="affff2"/>
            </w:pPr>
            <w:r>
              <w:t>5</w:t>
            </w:r>
          </w:p>
        </w:tc>
        <w:tc>
          <w:tcPr>
            <w:tcW w:w="3640" w:type="pct"/>
            <w:shd w:val="clear" w:color="auto" w:fill="auto"/>
          </w:tcPr>
          <w:p w14:paraId="2893ED29" w14:textId="77777777" w:rsidR="008F1F4C" w:rsidRDefault="008F1F4C" w:rsidP="00EB1B15">
            <w:pPr>
              <w:pStyle w:val="affff2"/>
              <w:jc w:val="both"/>
            </w:pPr>
            <w:r w:rsidRPr="00E34969">
              <w:t>Установить манометры в обвязку оборудования на котельных</w:t>
            </w:r>
          </w:p>
        </w:tc>
        <w:tc>
          <w:tcPr>
            <w:tcW w:w="907" w:type="pct"/>
            <w:shd w:val="clear" w:color="auto" w:fill="auto"/>
          </w:tcPr>
          <w:p w14:paraId="4DFE12F0" w14:textId="77777777" w:rsidR="008F1F4C" w:rsidRDefault="008F1F4C" w:rsidP="00EB1B15">
            <w:pPr>
              <w:pStyle w:val="affff2"/>
              <w:jc w:val="both"/>
            </w:pPr>
          </w:p>
        </w:tc>
      </w:tr>
      <w:tr w:rsidR="008F1F4C" w:rsidRPr="00BE3BF5" w14:paraId="6F3D441D" w14:textId="77777777" w:rsidTr="00EB1B15">
        <w:trPr>
          <w:trHeight w:val="227"/>
        </w:trPr>
        <w:tc>
          <w:tcPr>
            <w:tcW w:w="453" w:type="pct"/>
            <w:shd w:val="clear" w:color="auto" w:fill="auto"/>
          </w:tcPr>
          <w:p w14:paraId="7984827A" w14:textId="77777777" w:rsidR="008F1F4C" w:rsidRDefault="008F1F4C" w:rsidP="00EB1B15">
            <w:pPr>
              <w:pStyle w:val="affff2"/>
            </w:pPr>
            <w:r>
              <w:t>6</w:t>
            </w:r>
          </w:p>
        </w:tc>
        <w:tc>
          <w:tcPr>
            <w:tcW w:w="3640" w:type="pct"/>
            <w:shd w:val="clear" w:color="auto" w:fill="auto"/>
          </w:tcPr>
          <w:p w14:paraId="6B8E854B" w14:textId="77777777" w:rsidR="008F1F4C" w:rsidRDefault="008F1F4C" w:rsidP="00EB1B15">
            <w:pPr>
              <w:pStyle w:val="affff2"/>
              <w:jc w:val="both"/>
            </w:pPr>
            <w:r w:rsidRPr="00E34969">
              <w:t>Восстановить технологическую схему</w:t>
            </w:r>
          </w:p>
        </w:tc>
        <w:tc>
          <w:tcPr>
            <w:tcW w:w="907" w:type="pct"/>
            <w:shd w:val="clear" w:color="auto" w:fill="auto"/>
          </w:tcPr>
          <w:p w14:paraId="559C7B91" w14:textId="77777777" w:rsidR="008F1F4C" w:rsidRDefault="008F1F4C" w:rsidP="00EB1B15">
            <w:pPr>
              <w:pStyle w:val="affff2"/>
              <w:jc w:val="both"/>
            </w:pPr>
          </w:p>
        </w:tc>
      </w:tr>
      <w:tr w:rsidR="008F1F4C" w:rsidRPr="00BE3BF5" w14:paraId="3B961833" w14:textId="77777777" w:rsidTr="00EB1B15">
        <w:trPr>
          <w:trHeight w:val="331"/>
        </w:trPr>
        <w:tc>
          <w:tcPr>
            <w:tcW w:w="453" w:type="pct"/>
            <w:shd w:val="clear" w:color="auto" w:fill="auto"/>
          </w:tcPr>
          <w:p w14:paraId="1C6AEF98" w14:textId="77777777" w:rsidR="008F1F4C" w:rsidRDefault="008F1F4C" w:rsidP="00EB1B15">
            <w:pPr>
              <w:pStyle w:val="affff2"/>
            </w:pPr>
            <w:r>
              <w:t>7</w:t>
            </w:r>
          </w:p>
        </w:tc>
        <w:tc>
          <w:tcPr>
            <w:tcW w:w="3640" w:type="pct"/>
            <w:shd w:val="clear" w:color="auto" w:fill="auto"/>
          </w:tcPr>
          <w:p w14:paraId="4D7652CA" w14:textId="77777777" w:rsidR="008F1F4C" w:rsidRDefault="008F1F4C" w:rsidP="00EB1B15">
            <w:pPr>
              <w:pStyle w:val="affff2"/>
              <w:jc w:val="both"/>
            </w:pPr>
            <w:r w:rsidRPr="00E34969">
              <w:t>Установить автоматику регулирования</w:t>
            </w:r>
          </w:p>
        </w:tc>
        <w:tc>
          <w:tcPr>
            <w:tcW w:w="907" w:type="pct"/>
            <w:shd w:val="clear" w:color="auto" w:fill="auto"/>
          </w:tcPr>
          <w:p w14:paraId="4F52EE8B" w14:textId="77777777" w:rsidR="008F1F4C" w:rsidRDefault="008F1F4C" w:rsidP="00EB1B15">
            <w:pPr>
              <w:pStyle w:val="affff2"/>
              <w:jc w:val="both"/>
            </w:pPr>
            <w:r>
              <w:t>С 2020</w:t>
            </w:r>
          </w:p>
        </w:tc>
      </w:tr>
      <w:tr w:rsidR="008F1F4C" w:rsidRPr="00BE3BF5" w14:paraId="427E4948" w14:textId="77777777" w:rsidTr="00EB1B15">
        <w:trPr>
          <w:trHeight w:val="331"/>
        </w:trPr>
        <w:tc>
          <w:tcPr>
            <w:tcW w:w="453" w:type="pct"/>
            <w:shd w:val="clear" w:color="auto" w:fill="auto"/>
          </w:tcPr>
          <w:p w14:paraId="082B1DDE" w14:textId="77777777" w:rsidR="008F1F4C" w:rsidRDefault="008F1F4C" w:rsidP="00EB1B15">
            <w:pPr>
              <w:pStyle w:val="affff2"/>
            </w:pPr>
            <w:r>
              <w:t>8</w:t>
            </w:r>
          </w:p>
        </w:tc>
        <w:tc>
          <w:tcPr>
            <w:tcW w:w="3640" w:type="pct"/>
            <w:shd w:val="clear" w:color="auto" w:fill="auto"/>
          </w:tcPr>
          <w:p w14:paraId="7925901B" w14:textId="77777777" w:rsidR="008F1F4C" w:rsidRPr="00E34969" w:rsidRDefault="008F1F4C" w:rsidP="00EB1B15">
            <w:pPr>
              <w:pStyle w:val="affff2"/>
              <w:jc w:val="both"/>
            </w:pPr>
            <w:r w:rsidRPr="00E34969">
              <w:t>Провести режимную наладку котлов на всех теплоисточниках</w:t>
            </w:r>
          </w:p>
        </w:tc>
        <w:tc>
          <w:tcPr>
            <w:tcW w:w="907" w:type="pct"/>
            <w:shd w:val="clear" w:color="auto" w:fill="auto"/>
          </w:tcPr>
          <w:p w14:paraId="3116606F" w14:textId="77777777" w:rsidR="008F1F4C" w:rsidRDefault="008F1F4C" w:rsidP="00EB1B15">
            <w:pPr>
              <w:pStyle w:val="affff2"/>
              <w:jc w:val="both"/>
            </w:pPr>
          </w:p>
        </w:tc>
      </w:tr>
      <w:tr w:rsidR="008F1F4C" w:rsidRPr="00BE3BF5" w14:paraId="447E8901" w14:textId="77777777" w:rsidTr="00EB1B15">
        <w:trPr>
          <w:trHeight w:val="331"/>
        </w:trPr>
        <w:tc>
          <w:tcPr>
            <w:tcW w:w="453" w:type="pct"/>
            <w:shd w:val="clear" w:color="auto" w:fill="auto"/>
          </w:tcPr>
          <w:p w14:paraId="01CE2986" w14:textId="77777777" w:rsidR="008F1F4C" w:rsidRDefault="008F1F4C" w:rsidP="00EB1B15">
            <w:pPr>
              <w:pStyle w:val="affff2"/>
            </w:pPr>
            <w:r>
              <w:t>9</w:t>
            </w:r>
          </w:p>
        </w:tc>
        <w:tc>
          <w:tcPr>
            <w:tcW w:w="3640" w:type="pct"/>
            <w:shd w:val="clear" w:color="auto" w:fill="auto"/>
          </w:tcPr>
          <w:p w14:paraId="5D1BAF67" w14:textId="77777777" w:rsidR="008F1F4C" w:rsidRPr="008F0050" w:rsidRDefault="008F1F4C" w:rsidP="00EB1B15">
            <w:pPr>
              <w:pStyle w:val="affff2"/>
              <w:jc w:val="both"/>
            </w:pPr>
            <w:r w:rsidRPr="008F0050">
              <w:t>Осуществить регулировку тепловой сети, в т.ч произвести установку дроссельных устройств (шайб) у потребителей с целью снижения сетевого расхода теплоносителя до расчетных значений</w:t>
            </w:r>
          </w:p>
        </w:tc>
        <w:tc>
          <w:tcPr>
            <w:tcW w:w="907" w:type="pct"/>
            <w:shd w:val="clear" w:color="auto" w:fill="auto"/>
          </w:tcPr>
          <w:p w14:paraId="0A24E554" w14:textId="77777777" w:rsidR="008F1F4C" w:rsidRDefault="008F1F4C" w:rsidP="00EB1B15">
            <w:pPr>
              <w:pStyle w:val="affff2"/>
              <w:jc w:val="both"/>
            </w:pPr>
            <w:r>
              <w:t>С 2020</w:t>
            </w:r>
          </w:p>
        </w:tc>
      </w:tr>
      <w:tr w:rsidR="008F1F4C" w:rsidRPr="00BE3BF5" w14:paraId="75503C10" w14:textId="77777777" w:rsidTr="00EB1B15">
        <w:trPr>
          <w:trHeight w:val="331"/>
        </w:trPr>
        <w:tc>
          <w:tcPr>
            <w:tcW w:w="453" w:type="pct"/>
            <w:shd w:val="clear" w:color="auto" w:fill="auto"/>
          </w:tcPr>
          <w:p w14:paraId="455ABBC3" w14:textId="77777777" w:rsidR="008F1F4C" w:rsidRDefault="008F1F4C" w:rsidP="00EB1B15">
            <w:pPr>
              <w:pStyle w:val="affff2"/>
            </w:pPr>
            <w:r>
              <w:t>10</w:t>
            </w:r>
          </w:p>
        </w:tc>
        <w:tc>
          <w:tcPr>
            <w:tcW w:w="3640" w:type="pct"/>
            <w:shd w:val="clear" w:color="auto" w:fill="auto"/>
          </w:tcPr>
          <w:p w14:paraId="44E1FDDC" w14:textId="77777777" w:rsidR="008F1F4C" w:rsidRPr="008F0050" w:rsidRDefault="008F1F4C" w:rsidP="00EB1B15">
            <w:pPr>
              <w:pStyle w:val="affff2"/>
              <w:jc w:val="both"/>
            </w:pPr>
            <w:r w:rsidRPr="00E34969">
              <w:t>Установить сетевые насосы меньшей мощности, обеспечивающие расчетные параметры в тепловой сети, либо установить частотно-регулируемый привод</w:t>
            </w:r>
          </w:p>
        </w:tc>
        <w:tc>
          <w:tcPr>
            <w:tcW w:w="907" w:type="pct"/>
            <w:shd w:val="clear" w:color="auto" w:fill="auto"/>
          </w:tcPr>
          <w:p w14:paraId="2CD4A87B" w14:textId="77777777" w:rsidR="008F1F4C" w:rsidRDefault="008F1F4C" w:rsidP="00EB1B15">
            <w:pPr>
              <w:pStyle w:val="affff2"/>
              <w:jc w:val="both"/>
            </w:pPr>
          </w:p>
        </w:tc>
      </w:tr>
      <w:tr w:rsidR="008F1F4C" w:rsidRPr="00BE3BF5" w14:paraId="77CCB43F" w14:textId="77777777" w:rsidTr="00EB1B15">
        <w:trPr>
          <w:trHeight w:val="331"/>
        </w:trPr>
        <w:tc>
          <w:tcPr>
            <w:tcW w:w="453" w:type="pct"/>
            <w:shd w:val="clear" w:color="auto" w:fill="auto"/>
          </w:tcPr>
          <w:p w14:paraId="221D39A9" w14:textId="77777777" w:rsidR="008F1F4C" w:rsidRDefault="008F1F4C" w:rsidP="00EB1B15">
            <w:pPr>
              <w:pStyle w:val="affff2"/>
            </w:pPr>
            <w:r>
              <w:t>11</w:t>
            </w:r>
          </w:p>
        </w:tc>
        <w:tc>
          <w:tcPr>
            <w:tcW w:w="3640" w:type="pct"/>
            <w:shd w:val="clear" w:color="auto" w:fill="auto"/>
          </w:tcPr>
          <w:p w14:paraId="5639C802" w14:textId="77777777" w:rsidR="008F1F4C" w:rsidRPr="00E34969" w:rsidRDefault="008F1F4C" w:rsidP="00EB1B15">
            <w:pPr>
              <w:pStyle w:val="affff2"/>
              <w:jc w:val="both"/>
            </w:pPr>
            <w:r w:rsidRPr="00E34969">
              <w:t>Устранить течь оборудования (краны, задвижки, котлы, врезки)</w:t>
            </w:r>
          </w:p>
        </w:tc>
        <w:tc>
          <w:tcPr>
            <w:tcW w:w="907" w:type="pct"/>
            <w:shd w:val="clear" w:color="auto" w:fill="auto"/>
          </w:tcPr>
          <w:p w14:paraId="01BAD6BD" w14:textId="77777777" w:rsidR="008F1F4C" w:rsidRDefault="008F1F4C" w:rsidP="00EB1B15">
            <w:pPr>
              <w:pStyle w:val="affff2"/>
              <w:jc w:val="both"/>
            </w:pPr>
          </w:p>
        </w:tc>
      </w:tr>
      <w:tr w:rsidR="008F1F4C" w:rsidRPr="00BE3BF5" w14:paraId="5ECFA75F" w14:textId="77777777" w:rsidTr="00EB1B15">
        <w:trPr>
          <w:trHeight w:val="331"/>
        </w:trPr>
        <w:tc>
          <w:tcPr>
            <w:tcW w:w="453" w:type="pct"/>
            <w:shd w:val="clear" w:color="auto" w:fill="auto"/>
          </w:tcPr>
          <w:p w14:paraId="032BDFCF" w14:textId="77777777" w:rsidR="008F1F4C" w:rsidRDefault="008F1F4C" w:rsidP="00EB1B15">
            <w:pPr>
              <w:pStyle w:val="affff2"/>
            </w:pPr>
            <w:r>
              <w:t>12</w:t>
            </w:r>
          </w:p>
        </w:tc>
        <w:tc>
          <w:tcPr>
            <w:tcW w:w="3640" w:type="pct"/>
            <w:shd w:val="clear" w:color="auto" w:fill="auto"/>
          </w:tcPr>
          <w:p w14:paraId="4535C99D" w14:textId="77777777" w:rsidR="008F1F4C" w:rsidRPr="008F0050" w:rsidRDefault="008F1F4C" w:rsidP="00EB1B15">
            <w:pPr>
              <w:pStyle w:val="affff2"/>
              <w:jc w:val="both"/>
            </w:pPr>
            <w:r w:rsidRPr="00E34969">
              <w:t>Устранить влагу из котлового зала/насосной на котельных</w:t>
            </w:r>
          </w:p>
        </w:tc>
        <w:tc>
          <w:tcPr>
            <w:tcW w:w="907" w:type="pct"/>
            <w:shd w:val="clear" w:color="auto" w:fill="auto"/>
          </w:tcPr>
          <w:p w14:paraId="3B845578" w14:textId="77777777" w:rsidR="008F1F4C" w:rsidRDefault="008F1F4C" w:rsidP="00EB1B15">
            <w:pPr>
              <w:pStyle w:val="affff2"/>
              <w:jc w:val="both"/>
            </w:pPr>
          </w:p>
        </w:tc>
      </w:tr>
      <w:tr w:rsidR="008F1F4C" w:rsidRPr="00BE3BF5" w14:paraId="5365CF26" w14:textId="77777777" w:rsidTr="00EB1B15">
        <w:trPr>
          <w:trHeight w:val="331"/>
        </w:trPr>
        <w:tc>
          <w:tcPr>
            <w:tcW w:w="453" w:type="pct"/>
            <w:shd w:val="clear" w:color="auto" w:fill="auto"/>
          </w:tcPr>
          <w:p w14:paraId="5F54CBFD" w14:textId="77777777" w:rsidR="008F1F4C" w:rsidRDefault="008F1F4C" w:rsidP="00EB1B15">
            <w:pPr>
              <w:pStyle w:val="affff2"/>
            </w:pPr>
            <w:r>
              <w:t>13</w:t>
            </w:r>
          </w:p>
        </w:tc>
        <w:tc>
          <w:tcPr>
            <w:tcW w:w="3640" w:type="pct"/>
            <w:shd w:val="clear" w:color="auto" w:fill="auto"/>
          </w:tcPr>
          <w:p w14:paraId="53229901" w14:textId="77777777" w:rsidR="008F1F4C" w:rsidRPr="00E34969" w:rsidRDefault="008F1F4C" w:rsidP="00EB1B15">
            <w:pPr>
              <w:pStyle w:val="affff2"/>
              <w:jc w:val="both"/>
            </w:pPr>
            <w:r w:rsidRPr="00E34969">
              <w:t xml:space="preserve">Произвести чистку поверхностей нагрева </w:t>
            </w:r>
          </w:p>
        </w:tc>
        <w:tc>
          <w:tcPr>
            <w:tcW w:w="907" w:type="pct"/>
            <w:shd w:val="clear" w:color="auto" w:fill="auto"/>
          </w:tcPr>
          <w:p w14:paraId="71548B02" w14:textId="77777777" w:rsidR="008F1F4C" w:rsidRDefault="008F1F4C" w:rsidP="00EB1B15">
            <w:pPr>
              <w:pStyle w:val="affff2"/>
              <w:jc w:val="both"/>
            </w:pPr>
            <w:r>
              <w:t>С 2020 – не менее 1 раза в год</w:t>
            </w:r>
          </w:p>
        </w:tc>
      </w:tr>
    </w:tbl>
    <w:p w14:paraId="0ADA407A" w14:textId="77777777" w:rsidR="00565024" w:rsidRDefault="00565024" w:rsidP="001B5CE2">
      <w:pPr>
        <w:spacing w:before="120"/>
        <w:rPr>
          <w:b/>
        </w:rPr>
      </w:pPr>
      <w:r w:rsidRPr="00605121">
        <w:rPr>
          <w:b/>
        </w:rPr>
        <w:lastRenderedPageBreak/>
        <w:t>Мероприятия на котельной №6 «Рыбозавод»</w:t>
      </w:r>
    </w:p>
    <w:p w14:paraId="71E84383" w14:textId="1C08D424" w:rsidR="00565024" w:rsidRDefault="00565024" w:rsidP="00565024">
      <w:r>
        <w:t>Котельная расположена по адресу:</w:t>
      </w:r>
      <w:r w:rsidRPr="00194362">
        <w:t xml:space="preserve"> </w:t>
      </w:r>
      <w:r w:rsidRPr="00CD2D12">
        <w:t>г. Александровск-Сахалинский</w:t>
      </w:r>
      <w:r>
        <w:t>, ул. Герцена, 2Ж.</w:t>
      </w:r>
      <w:r>
        <w:rPr>
          <w:rStyle w:val="Iniiaiieoeoo16"/>
        </w:rPr>
        <w:t xml:space="preserve"> </w:t>
      </w:r>
      <w:r>
        <w:rPr>
          <w:rStyle w:val="FontStyle71"/>
        </w:rPr>
        <w:t xml:space="preserve">В котельной установлены три паровых котла марки </w:t>
      </w:r>
      <w:r w:rsidRPr="00FD4CB2">
        <w:rPr>
          <w:rStyle w:val="FontStyle71"/>
        </w:rPr>
        <w:t>Е-1/9</w:t>
      </w:r>
      <w:r>
        <w:rPr>
          <w:rStyle w:val="FontStyle71"/>
        </w:rPr>
        <w:t xml:space="preserve">. Состав основного оборудования представлен в таблице </w:t>
      </w:r>
      <w:r w:rsidR="00D316E1">
        <w:rPr>
          <w:rStyle w:val="FontStyle71"/>
        </w:rPr>
        <w:t>ниже</w:t>
      </w:r>
      <w:r>
        <w:rPr>
          <w:rStyle w:val="FontStyle71"/>
        </w:rPr>
        <w:t>.</w:t>
      </w:r>
    </w:p>
    <w:p w14:paraId="7672E575" w14:textId="57B1203F" w:rsidR="00565024" w:rsidRDefault="00565024" w:rsidP="00565024">
      <w:pPr>
        <w:pStyle w:val="aff"/>
      </w:pPr>
      <w:r>
        <w:t xml:space="preserve">Таблица </w:t>
      </w:r>
      <w:r>
        <w:fldChar w:fldCharType="begin"/>
      </w:r>
      <w:r>
        <w:instrText xml:space="preserve"> STYLEREF 2 \s </w:instrText>
      </w:r>
      <w:r>
        <w:fldChar w:fldCharType="separate"/>
      </w:r>
      <w:r w:rsidR="008230DA">
        <w:t>5.2</w:t>
      </w:r>
      <w:r>
        <w:fldChar w:fldCharType="end"/>
      </w:r>
      <w:r>
        <w:t>.</w:t>
      </w:r>
      <w:r>
        <w:fldChar w:fldCharType="begin"/>
      </w:r>
      <w:r>
        <w:instrText xml:space="preserve"> SEQ Таблица \* ARABIC \s 2 </w:instrText>
      </w:r>
      <w:r>
        <w:fldChar w:fldCharType="separate"/>
      </w:r>
      <w:r w:rsidR="008230DA">
        <w:t>15</w:t>
      </w:r>
      <w:r>
        <w:fldChar w:fldCharType="end"/>
      </w:r>
      <w:r>
        <w:t xml:space="preserve">. </w:t>
      </w:r>
      <w:r w:rsidRPr="0034704E">
        <w:t>Состав основного оборудования котельной №6 «Рыбозавод»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1"/>
        <w:gridCol w:w="963"/>
        <w:gridCol w:w="965"/>
        <w:gridCol w:w="1516"/>
        <w:gridCol w:w="1734"/>
        <w:gridCol w:w="1478"/>
        <w:gridCol w:w="1528"/>
      </w:tblGrid>
      <w:tr w:rsidR="00565024" w:rsidRPr="00260C32" w14:paraId="3A5C5955" w14:textId="77777777" w:rsidTr="00565024">
        <w:trPr>
          <w:cantSplit/>
          <w:trHeight w:val="227"/>
          <w:jc w:val="center"/>
        </w:trPr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D9B6DC" w14:textId="77777777" w:rsidR="00565024" w:rsidRPr="00260C32" w:rsidRDefault="00565024" w:rsidP="00565024">
            <w:pPr>
              <w:pStyle w:val="affff2"/>
              <w:rPr>
                <w:b/>
              </w:rPr>
            </w:pPr>
            <w:r w:rsidRPr="00260C32">
              <w:rPr>
                <w:b/>
              </w:rPr>
              <w:t>Марка котла</w:t>
            </w:r>
          </w:p>
        </w:tc>
        <w:tc>
          <w:tcPr>
            <w:tcW w:w="574" w:type="pct"/>
            <w:vAlign w:val="center"/>
          </w:tcPr>
          <w:p w14:paraId="2B48EB6B" w14:textId="77777777" w:rsidR="00565024" w:rsidRPr="00260C32" w:rsidRDefault="00565024" w:rsidP="00565024">
            <w:pPr>
              <w:pStyle w:val="affff2"/>
              <w:rPr>
                <w:b/>
              </w:rPr>
            </w:pPr>
            <w:r w:rsidRPr="00260C32">
              <w:rPr>
                <w:b/>
              </w:rPr>
              <w:t>Тип котла</w:t>
            </w:r>
          </w:p>
        </w:tc>
        <w:tc>
          <w:tcPr>
            <w:tcW w:w="408" w:type="pct"/>
            <w:vAlign w:val="center"/>
          </w:tcPr>
          <w:p w14:paraId="277C2504" w14:textId="77777777" w:rsidR="00565024" w:rsidRPr="00260C32" w:rsidRDefault="00565024" w:rsidP="00565024">
            <w:pPr>
              <w:pStyle w:val="affff2"/>
              <w:rPr>
                <w:b/>
              </w:rPr>
            </w:pPr>
            <w:r w:rsidRPr="00260C32">
              <w:rPr>
                <w:b/>
              </w:rPr>
              <w:t>Вид топлива</w:t>
            </w:r>
          </w:p>
        </w:tc>
        <w:tc>
          <w:tcPr>
            <w:tcW w:w="762" w:type="pct"/>
            <w:vAlign w:val="center"/>
          </w:tcPr>
          <w:p w14:paraId="60A4C652" w14:textId="77777777" w:rsidR="00565024" w:rsidRPr="00260C32" w:rsidRDefault="00565024" w:rsidP="00565024">
            <w:pPr>
              <w:pStyle w:val="affff2"/>
              <w:rPr>
                <w:b/>
              </w:rPr>
            </w:pPr>
            <w:r w:rsidRPr="00260C32">
              <w:rPr>
                <w:b/>
              </w:rPr>
              <w:t>Год ввода в эксплуатацию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2C5916A6" w14:textId="77777777" w:rsidR="00565024" w:rsidRPr="00260C32" w:rsidRDefault="00565024" w:rsidP="00565024">
            <w:pPr>
              <w:pStyle w:val="affff2"/>
              <w:rPr>
                <w:b/>
              </w:rPr>
            </w:pPr>
            <w:r w:rsidRPr="00260C32">
              <w:rPr>
                <w:b/>
              </w:rPr>
              <w:t>Установленная мощность котлов, Гкал/ч (т/ч)</w:t>
            </w:r>
          </w:p>
        </w:tc>
        <w:tc>
          <w:tcPr>
            <w:tcW w:w="759" w:type="pct"/>
            <w:vAlign w:val="center"/>
          </w:tcPr>
          <w:p w14:paraId="70C6B67E" w14:textId="77777777" w:rsidR="00565024" w:rsidRPr="00260C32" w:rsidRDefault="00565024" w:rsidP="00565024">
            <w:pPr>
              <w:pStyle w:val="affff2"/>
              <w:rPr>
                <w:b/>
              </w:rPr>
            </w:pPr>
            <w:r w:rsidRPr="00260C32">
              <w:rPr>
                <w:b/>
              </w:rPr>
              <w:t>Срок эксплуатации</w:t>
            </w:r>
          </w:p>
        </w:tc>
        <w:tc>
          <w:tcPr>
            <w:tcW w:w="831" w:type="pct"/>
            <w:vAlign w:val="center"/>
          </w:tcPr>
          <w:p w14:paraId="1253F7F6" w14:textId="77777777" w:rsidR="00565024" w:rsidRPr="00260C32" w:rsidRDefault="00565024" w:rsidP="00565024">
            <w:pPr>
              <w:pStyle w:val="affff2"/>
              <w:rPr>
                <w:b/>
              </w:rPr>
            </w:pPr>
            <w:r w:rsidRPr="00260C32">
              <w:rPr>
                <w:b/>
              </w:rPr>
              <w:t>Нормативный срок эксплуатации</w:t>
            </w:r>
          </w:p>
        </w:tc>
      </w:tr>
      <w:tr w:rsidR="00565024" w:rsidRPr="00260C32" w14:paraId="29812AD3" w14:textId="77777777" w:rsidTr="00565024">
        <w:trPr>
          <w:cantSplit/>
          <w:trHeight w:val="227"/>
          <w:jc w:val="center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DBD7DE" w14:textId="77777777" w:rsidR="00565024" w:rsidRPr="00260C32" w:rsidRDefault="00565024" w:rsidP="00565024">
            <w:pPr>
              <w:pStyle w:val="affff2"/>
            </w:pPr>
            <w:r w:rsidRPr="00260C32">
              <w:rPr>
                <w:rStyle w:val="FontStyle71"/>
              </w:rPr>
              <w:t>Е-1/9</w:t>
            </w:r>
          </w:p>
        </w:tc>
        <w:tc>
          <w:tcPr>
            <w:tcW w:w="574" w:type="pct"/>
            <w:vAlign w:val="center"/>
          </w:tcPr>
          <w:p w14:paraId="23F505CA" w14:textId="77777777" w:rsidR="00565024" w:rsidRPr="00260C32" w:rsidRDefault="00565024" w:rsidP="00565024">
            <w:pPr>
              <w:pStyle w:val="affff2"/>
            </w:pPr>
            <w:r w:rsidRPr="00260C32">
              <w:t>паровой</w:t>
            </w:r>
          </w:p>
        </w:tc>
        <w:tc>
          <w:tcPr>
            <w:tcW w:w="408" w:type="pct"/>
            <w:vAlign w:val="center"/>
          </w:tcPr>
          <w:p w14:paraId="09EBDB52" w14:textId="77777777" w:rsidR="00565024" w:rsidRPr="00260C32" w:rsidRDefault="00565024" w:rsidP="00565024">
            <w:pPr>
              <w:pStyle w:val="affff2"/>
            </w:pPr>
            <w:r w:rsidRPr="00260C32">
              <w:t>уголь</w:t>
            </w:r>
          </w:p>
        </w:tc>
        <w:tc>
          <w:tcPr>
            <w:tcW w:w="762" w:type="pct"/>
            <w:vAlign w:val="center"/>
          </w:tcPr>
          <w:p w14:paraId="38499076" w14:textId="77777777" w:rsidR="00565024" w:rsidRPr="00260C32" w:rsidRDefault="00565024" w:rsidP="00565024">
            <w:pPr>
              <w:pStyle w:val="affff2"/>
            </w:pPr>
            <w:r w:rsidRPr="00260C32">
              <w:t>2013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7937D721" w14:textId="77777777" w:rsidR="00565024" w:rsidRPr="00260C32" w:rsidRDefault="00565024" w:rsidP="00565024">
            <w:pPr>
              <w:pStyle w:val="affff2"/>
            </w:pPr>
            <w:r w:rsidRPr="00260C32">
              <w:t>0,625</w:t>
            </w:r>
          </w:p>
        </w:tc>
        <w:tc>
          <w:tcPr>
            <w:tcW w:w="759" w:type="pct"/>
          </w:tcPr>
          <w:p w14:paraId="6E450C24" w14:textId="77777777" w:rsidR="00565024" w:rsidRPr="00260C32" w:rsidRDefault="00565024" w:rsidP="00565024">
            <w:pPr>
              <w:pStyle w:val="affff2"/>
            </w:pPr>
            <w:r>
              <w:t>4</w:t>
            </w:r>
          </w:p>
        </w:tc>
        <w:tc>
          <w:tcPr>
            <w:tcW w:w="831" w:type="pct"/>
          </w:tcPr>
          <w:p w14:paraId="69EFA45B" w14:textId="77777777" w:rsidR="00565024" w:rsidRPr="00260C32" w:rsidRDefault="00565024" w:rsidP="00565024">
            <w:pPr>
              <w:pStyle w:val="affff2"/>
            </w:pPr>
            <w:r>
              <w:t>15</w:t>
            </w:r>
          </w:p>
        </w:tc>
      </w:tr>
      <w:tr w:rsidR="00565024" w:rsidRPr="00260C32" w14:paraId="15FD0B20" w14:textId="77777777" w:rsidTr="00565024">
        <w:trPr>
          <w:cantSplit/>
          <w:trHeight w:val="227"/>
          <w:jc w:val="center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54AC7A" w14:textId="77777777" w:rsidR="00565024" w:rsidRPr="00260C32" w:rsidRDefault="00565024" w:rsidP="00565024">
            <w:pPr>
              <w:pStyle w:val="affff2"/>
            </w:pPr>
            <w:r w:rsidRPr="00260C32">
              <w:rPr>
                <w:rStyle w:val="FontStyle71"/>
              </w:rPr>
              <w:t>Е-1/9</w:t>
            </w:r>
          </w:p>
        </w:tc>
        <w:tc>
          <w:tcPr>
            <w:tcW w:w="574" w:type="pct"/>
            <w:vAlign w:val="center"/>
          </w:tcPr>
          <w:p w14:paraId="5A69BDA1" w14:textId="77777777" w:rsidR="00565024" w:rsidRPr="00260C32" w:rsidRDefault="00565024" w:rsidP="00565024">
            <w:pPr>
              <w:pStyle w:val="affff2"/>
            </w:pPr>
            <w:r w:rsidRPr="00260C32">
              <w:t>паровой</w:t>
            </w:r>
          </w:p>
        </w:tc>
        <w:tc>
          <w:tcPr>
            <w:tcW w:w="408" w:type="pct"/>
            <w:vAlign w:val="center"/>
          </w:tcPr>
          <w:p w14:paraId="259CA640" w14:textId="77777777" w:rsidR="00565024" w:rsidRPr="00260C32" w:rsidRDefault="00565024" w:rsidP="00565024">
            <w:pPr>
              <w:pStyle w:val="affff2"/>
            </w:pPr>
            <w:r w:rsidRPr="00260C32">
              <w:t>уголь</w:t>
            </w:r>
          </w:p>
        </w:tc>
        <w:tc>
          <w:tcPr>
            <w:tcW w:w="762" w:type="pct"/>
            <w:vAlign w:val="center"/>
          </w:tcPr>
          <w:p w14:paraId="05A2BA26" w14:textId="77777777" w:rsidR="00565024" w:rsidRPr="00260C32" w:rsidRDefault="00565024" w:rsidP="00565024">
            <w:pPr>
              <w:pStyle w:val="affff2"/>
            </w:pPr>
            <w:r w:rsidRPr="00260C32">
              <w:t>2012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4ECBEF90" w14:textId="77777777" w:rsidR="00565024" w:rsidRPr="00260C32" w:rsidRDefault="00565024" w:rsidP="00565024">
            <w:pPr>
              <w:pStyle w:val="affff2"/>
            </w:pPr>
            <w:r w:rsidRPr="00260C32">
              <w:t>0,625</w:t>
            </w:r>
          </w:p>
        </w:tc>
        <w:tc>
          <w:tcPr>
            <w:tcW w:w="759" w:type="pct"/>
          </w:tcPr>
          <w:p w14:paraId="00B24427" w14:textId="77777777" w:rsidR="00565024" w:rsidRPr="00260C32" w:rsidRDefault="00565024" w:rsidP="00565024">
            <w:pPr>
              <w:pStyle w:val="affff2"/>
            </w:pPr>
            <w:r>
              <w:t>5</w:t>
            </w:r>
          </w:p>
        </w:tc>
        <w:tc>
          <w:tcPr>
            <w:tcW w:w="831" w:type="pct"/>
          </w:tcPr>
          <w:p w14:paraId="51ED41AA" w14:textId="77777777" w:rsidR="00565024" w:rsidRPr="00260C32" w:rsidRDefault="00565024" w:rsidP="00565024">
            <w:pPr>
              <w:pStyle w:val="affff2"/>
            </w:pPr>
            <w:r>
              <w:t>15</w:t>
            </w:r>
          </w:p>
        </w:tc>
      </w:tr>
      <w:tr w:rsidR="00565024" w:rsidRPr="00260C32" w14:paraId="66244A50" w14:textId="77777777" w:rsidTr="00565024">
        <w:trPr>
          <w:cantSplit/>
          <w:trHeight w:val="227"/>
          <w:jc w:val="center"/>
        </w:trPr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A08CF0" w14:textId="77777777" w:rsidR="00565024" w:rsidRPr="00260C32" w:rsidRDefault="00565024" w:rsidP="00565024">
            <w:pPr>
              <w:pStyle w:val="affff2"/>
            </w:pPr>
            <w:r w:rsidRPr="00260C32">
              <w:rPr>
                <w:rStyle w:val="FontStyle71"/>
              </w:rPr>
              <w:t>Е-1/9</w:t>
            </w:r>
          </w:p>
        </w:tc>
        <w:tc>
          <w:tcPr>
            <w:tcW w:w="574" w:type="pct"/>
            <w:vAlign w:val="center"/>
          </w:tcPr>
          <w:p w14:paraId="554BA382" w14:textId="77777777" w:rsidR="00565024" w:rsidRPr="00260C32" w:rsidRDefault="00565024" w:rsidP="00565024">
            <w:pPr>
              <w:pStyle w:val="affff2"/>
            </w:pPr>
            <w:r w:rsidRPr="00260C32">
              <w:t>паровой</w:t>
            </w:r>
          </w:p>
        </w:tc>
        <w:tc>
          <w:tcPr>
            <w:tcW w:w="408" w:type="pct"/>
            <w:vAlign w:val="center"/>
          </w:tcPr>
          <w:p w14:paraId="51CCA7A3" w14:textId="77777777" w:rsidR="00565024" w:rsidRPr="00260C32" w:rsidRDefault="00565024" w:rsidP="00565024">
            <w:pPr>
              <w:pStyle w:val="affff2"/>
            </w:pPr>
            <w:r w:rsidRPr="00260C32">
              <w:t>уголь</w:t>
            </w:r>
          </w:p>
        </w:tc>
        <w:tc>
          <w:tcPr>
            <w:tcW w:w="762" w:type="pct"/>
            <w:vAlign w:val="center"/>
          </w:tcPr>
          <w:p w14:paraId="33480A42" w14:textId="77777777" w:rsidR="00565024" w:rsidRPr="00260C32" w:rsidRDefault="00565024" w:rsidP="00565024">
            <w:pPr>
              <w:pStyle w:val="affff2"/>
            </w:pPr>
            <w:r w:rsidRPr="00260C32">
              <w:t>2010</w:t>
            </w:r>
          </w:p>
        </w:tc>
        <w:tc>
          <w:tcPr>
            <w:tcW w:w="986" w:type="pct"/>
            <w:shd w:val="clear" w:color="auto" w:fill="auto"/>
            <w:vAlign w:val="center"/>
          </w:tcPr>
          <w:p w14:paraId="6DBE4AFC" w14:textId="77777777" w:rsidR="00565024" w:rsidRPr="00260C32" w:rsidRDefault="00565024" w:rsidP="00565024">
            <w:pPr>
              <w:pStyle w:val="affff2"/>
            </w:pPr>
            <w:r w:rsidRPr="00260C32">
              <w:t>0,625</w:t>
            </w:r>
          </w:p>
        </w:tc>
        <w:tc>
          <w:tcPr>
            <w:tcW w:w="759" w:type="pct"/>
          </w:tcPr>
          <w:p w14:paraId="384F8A8D" w14:textId="77777777" w:rsidR="00565024" w:rsidRPr="00260C32" w:rsidRDefault="00565024" w:rsidP="00565024">
            <w:pPr>
              <w:pStyle w:val="affff2"/>
            </w:pPr>
            <w:r>
              <w:t>7</w:t>
            </w:r>
          </w:p>
        </w:tc>
        <w:tc>
          <w:tcPr>
            <w:tcW w:w="831" w:type="pct"/>
          </w:tcPr>
          <w:p w14:paraId="5E83175E" w14:textId="77777777" w:rsidR="00565024" w:rsidRPr="00260C32" w:rsidRDefault="00565024" w:rsidP="00565024">
            <w:pPr>
              <w:pStyle w:val="affff2"/>
            </w:pPr>
            <w:r>
              <w:t>15</w:t>
            </w:r>
          </w:p>
        </w:tc>
      </w:tr>
    </w:tbl>
    <w:p w14:paraId="1943BEC0" w14:textId="77777777" w:rsidR="00565024" w:rsidRDefault="00565024" w:rsidP="00565024">
      <w:pPr>
        <w:rPr>
          <w:lang w:eastAsia="zh-CN"/>
        </w:rPr>
      </w:pPr>
      <w:r>
        <w:t xml:space="preserve">Программой </w:t>
      </w:r>
      <w:r>
        <w:rPr>
          <w:lang w:eastAsia="zh-CN"/>
        </w:rPr>
        <w:t>«Г</w:t>
      </w:r>
      <w:r w:rsidRPr="00D03842">
        <w:rPr>
          <w:lang w:eastAsia="zh-CN"/>
        </w:rPr>
        <w:t>азификаци</w:t>
      </w:r>
      <w:r>
        <w:rPr>
          <w:lang w:eastAsia="zh-CN"/>
        </w:rPr>
        <w:t xml:space="preserve">я   </w:t>
      </w:r>
      <w:r w:rsidRPr="00D03842">
        <w:rPr>
          <w:lang w:eastAsia="zh-CN"/>
        </w:rPr>
        <w:t>котельных</w:t>
      </w:r>
      <w:r w:rsidRPr="00276C1E">
        <w:rPr>
          <w:lang w:eastAsia="zh-CN"/>
        </w:rPr>
        <w:t xml:space="preserve"> </w:t>
      </w:r>
      <w:r w:rsidRPr="00D03842">
        <w:rPr>
          <w:lang w:eastAsia="zh-CN"/>
        </w:rPr>
        <w:t>и строительство распределительных газопроводов в муниципальных образованиях</w:t>
      </w:r>
      <w:r>
        <w:rPr>
          <w:lang w:eastAsia="zh-CN"/>
        </w:rPr>
        <w:t xml:space="preserve">. </w:t>
      </w:r>
      <w:r w:rsidRPr="00D03842">
        <w:rPr>
          <w:lang w:eastAsia="zh-CN"/>
        </w:rPr>
        <w:t>Газификация котельных</w:t>
      </w:r>
      <w:r>
        <w:rPr>
          <w:lang w:eastAsia="zh-CN"/>
        </w:rPr>
        <w:t xml:space="preserve"> </w:t>
      </w:r>
      <w:r w:rsidRPr="00D03842">
        <w:rPr>
          <w:lang w:eastAsia="zh-CN"/>
        </w:rPr>
        <w:t>муниципальн</w:t>
      </w:r>
      <w:r>
        <w:rPr>
          <w:lang w:eastAsia="zh-CN"/>
        </w:rPr>
        <w:t>ого</w:t>
      </w:r>
      <w:r w:rsidRPr="00D03842">
        <w:rPr>
          <w:lang w:eastAsia="zh-CN"/>
        </w:rPr>
        <w:t xml:space="preserve"> образования</w:t>
      </w:r>
      <w:r>
        <w:rPr>
          <w:lang w:eastAsia="zh-CN"/>
        </w:rPr>
        <w:t xml:space="preserve"> городской округ «Александровск-Сахалинский район» предусмотрен перевод котельной на природный газ.</w:t>
      </w:r>
    </w:p>
    <w:p w14:paraId="56F97D80" w14:textId="14674DD5" w:rsidR="00565024" w:rsidRDefault="00565024" w:rsidP="00565024">
      <w:r>
        <w:t xml:space="preserve">Для перевода котлов на природный газ необходимо выполнить техническое перевооружение оборудования с заменых твердотопливных горелок на газовые. </w:t>
      </w:r>
    </w:p>
    <w:p w14:paraId="4C4F7988" w14:textId="0ECDC7CA" w:rsidR="008F1F4C" w:rsidRDefault="008F1F4C" w:rsidP="008F1F4C">
      <w:r>
        <w:t>Перечень мероприятий приведен в таблице 5.2.16.</w:t>
      </w:r>
    </w:p>
    <w:p w14:paraId="1FF62EC0" w14:textId="21AE8797" w:rsidR="008F1F4C" w:rsidRDefault="008F1F4C" w:rsidP="008F1F4C">
      <w:pPr>
        <w:pStyle w:val="aff"/>
      </w:pPr>
      <w:r>
        <w:t xml:space="preserve">Таблица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5.2</w:t>
      </w:r>
      <w:r>
        <w:fldChar w:fldCharType="end"/>
      </w:r>
      <w:r>
        <w:t>.</w:t>
      </w:r>
      <w:r>
        <w:fldChar w:fldCharType="begin"/>
      </w:r>
      <w:r>
        <w:instrText xml:space="preserve"> SEQ Таблица \* ARABIC \s 2 </w:instrText>
      </w:r>
      <w:r>
        <w:fldChar w:fldCharType="separate"/>
      </w:r>
      <w:r>
        <w:t>16</w:t>
      </w:r>
      <w:r>
        <w:fldChar w:fldCharType="end"/>
      </w:r>
      <w:r>
        <w:t xml:space="preserve">. Мероприятий на котельной </w:t>
      </w:r>
      <w:r w:rsidRPr="0034704E">
        <w:t>№6 «Рыбозавод»</w:t>
      </w:r>
    </w:p>
    <w:tbl>
      <w:tblPr>
        <w:tblStyle w:val="affff"/>
        <w:tblW w:w="5000" w:type="pct"/>
        <w:tblLook w:val="04A0" w:firstRow="1" w:lastRow="0" w:firstColumn="1" w:lastColumn="0" w:noHBand="0" w:noVBand="1"/>
      </w:tblPr>
      <w:tblGrid>
        <w:gridCol w:w="847"/>
        <w:gridCol w:w="6803"/>
        <w:gridCol w:w="1695"/>
      </w:tblGrid>
      <w:tr w:rsidR="008F1F4C" w:rsidRPr="00BE3BF5" w14:paraId="508A37C0" w14:textId="77777777" w:rsidTr="00EB1B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tcW w:w="453" w:type="pct"/>
          </w:tcPr>
          <w:p w14:paraId="426C3525" w14:textId="77777777" w:rsidR="008F1F4C" w:rsidRPr="00BE3BF5" w:rsidRDefault="008F1F4C" w:rsidP="00EB1B15">
            <w:pPr>
              <w:pStyle w:val="affff2"/>
              <w:rPr>
                <w:b w:val="0"/>
              </w:rPr>
            </w:pPr>
            <w:r w:rsidRPr="00BE3BF5">
              <w:t>№ п/п</w:t>
            </w:r>
          </w:p>
        </w:tc>
        <w:tc>
          <w:tcPr>
            <w:tcW w:w="3640" w:type="pct"/>
          </w:tcPr>
          <w:p w14:paraId="4C3FAB86" w14:textId="77777777" w:rsidR="008F1F4C" w:rsidRPr="00BE3BF5" w:rsidRDefault="008F1F4C" w:rsidP="00EB1B15">
            <w:pPr>
              <w:pStyle w:val="affff2"/>
              <w:rPr>
                <w:b w:val="0"/>
              </w:rPr>
            </w:pPr>
            <w:r w:rsidRPr="00BE3BF5">
              <w:t>Наименование мероприятия</w:t>
            </w:r>
          </w:p>
        </w:tc>
        <w:tc>
          <w:tcPr>
            <w:tcW w:w="907" w:type="pct"/>
          </w:tcPr>
          <w:p w14:paraId="41A420C7" w14:textId="77777777" w:rsidR="008F1F4C" w:rsidRPr="00BE3BF5" w:rsidRDefault="008F1F4C" w:rsidP="00EB1B15">
            <w:pPr>
              <w:pStyle w:val="affff2"/>
              <w:rPr>
                <w:b w:val="0"/>
              </w:rPr>
            </w:pPr>
            <w:r w:rsidRPr="00BE3BF5">
              <w:t>Год реализации</w:t>
            </w:r>
          </w:p>
        </w:tc>
      </w:tr>
      <w:tr w:rsidR="008F1F4C" w:rsidRPr="00BE3BF5" w14:paraId="40395017" w14:textId="77777777" w:rsidTr="00EB1B15">
        <w:trPr>
          <w:trHeight w:val="227"/>
        </w:trPr>
        <w:tc>
          <w:tcPr>
            <w:tcW w:w="453" w:type="pct"/>
            <w:shd w:val="clear" w:color="auto" w:fill="auto"/>
          </w:tcPr>
          <w:p w14:paraId="6189A933" w14:textId="77777777" w:rsidR="008F1F4C" w:rsidRPr="00BE3BF5" w:rsidRDefault="008F1F4C" w:rsidP="00EB1B15">
            <w:pPr>
              <w:pStyle w:val="affff2"/>
            </w:pPr>
            <w:r w:rsidRPr="00BE3BF5">
              <w:t>1</w:t>
            </w:r>
          </w:p>
        </w:tc>
        <w:tc>
          <w:tcPr>
            <w:tcW w:w="3640" w:type="pct"/>
            <w:shd w:val="clear" w:color="auto" w:fill="auto"/>
          </w:tcPr>
          <w:p w14:paraId="792CEB4E" w14:textId="77777777" w:rsidR="008F1F4C" w:rsidRPr="00BE3BF5" w:rsidRDefault="008F1F4C" w:rsidP="00EB1B15">
            <w:pPr>
              <w:pStyle w:val="affff2"/>
              <w:jc w:val="both"/>
            </w:pPr>
            <w:r w:rsidRPr="00E34969">
              <w:t>Модернизация котельной с учетом ее последующего перевода на газ</w:t>
            </w:r>
          </w:p>
        </w:tc>
        <w:tc>
          <w:tcPr>
            <w:tcW w:w="907" w:type="pct"/>
            <w:shd w:val="clear" w:color="auto" w:fill="auto"/>
          </w:tcPr>
          <w:p w14:paraId="4B4C111D" w14:textId="77777777" w:rsidR="008F1F4C" w:rsidRPr="00BE3BF5" w:rsidRDefault="008F1F4C" w:rsidP="00EB1B15">
            <w:pPr>
              <w:pStyle w:val="affff2"/>
            </w:pPr>
          </w:p>
        </w:tc>
      </w:tr>
      <w:tr w:rsidR="008F1F4C" w:rsidRPr="00BE3BF5" w14:paraId="78620CAA" w14:textId="77777777" w:rsidTr="00EB1B15">
        <w:trPr>
          <w:trHeight w:val="227"/>
        </w:trPr>
        <w:tc>
          <w:tcPr>
            <w:tcW w:w="453" w:type="pct"/>
            <w:shd w:val="clear" w:color="auto" w:fill="auto"/>
          </w:tcPr>
          <w:p w14:paraId="71C251ED" w14:textId="77777777" w:rsidR="008F1F4C" w:rsidRPr="00BE3BF5" w:rsidRDefault="008F1F4C" w:rsidP="00EB1B15">
            <w:pPr>
              <w:pStyle w:val="affff2"/>
            </w:pPr>
            <w:r>
              <w:t>2</w:t>
            </w:r>
          </w:p>
        </w:tc>
        <w:tc>
          <w:tcPr>
            <w:tcW w:w="3640" w:type="pct"/>
            <w:shd w:val="clear" w:color="auto" w:fill="auto"/>
          </w:tcPr>
          <w:p w14:paraId="46CDED8E" w14:textId="77777777" w:rsidR="008F1F4C" w:rsidRDefault="008F1F4C" w:rsidP="00EB1B15">
            <w:pPr>
              <w:pStyle w:val="affff2"/>
              <w:jc w:val="both"/>
            </w:pPr>
            <w:proofErr w:type="spellStart"/>
            <w:r>
              <w:t>Установитьоборудования</w:t>
            </w:r>
            <w:proofErr w:type="spellEnd"/>
            <w:r>
              <w:t xml:space="preserve"> по химической подготовке подпиточной воды</w:t>
            </w:r>
          </w:p>
        </w:tc>
        <w:tc>
          <w:tcPr>
            <w:tcW w:w="907" w:type="pct"/>
            <w:shd w:val="clear" w:color="auto" w:fill="auto"/>
          </w:tcPr>
          <w:p w14:paraId="651F2F2F" w14:textId="77777777" w:rsidR="008F1F4C" w:rsidRDefault="008F1F4C" w:rsidP="00EB1B15">
            <w:pPr>
              <w:pStyle w:val="affff2"/>
            </w:pPr>
            <w:r>
              <w:t xml:space="preserve"> С 2020</w:t>
            </w:r>
          </w:p>
        </w:tc>
      </w:tr>
      <w:tr w:rsidR="008F1F4C" w:rsidRPr="00BE3BF5" w14:paraId="4F9E4DD7" w14:textId="77777777" w:rsidTr="00EB1B15">
        <w:trPr>
          <w:trHeight w:val="227"/>
        </w:trPr>
        <w:tc>
          <w:tcPr>
            <w:tcW w:w="453" w:type="pct"/>
            <w:shd w:val="clear" w:color="auto" w:fill="auto"/>
          </w:tcPr>
          <w:p w14:paraId="648CD9DB" w14:textId="77777777" w:rsidR="008F1F4C" w:rsidRDefault="008F1F4C" w:rsidP="00EB1B15">
            <w:pPr>
              <w:pStyle w:val="affff2"/>
            </w:pPr>
            <w:r>
              <w:t>3</w:t>
            </w:r>
          </w:p>
        </w:tc>
        <w:tc>
          <w:tcPr>
            <w:tcW w:w="3640" w:type="pct"/>
            <w:shd w:val="clear" w:color="auto" w:fill="auto"/>
          </w:tcPr>
          <w:p w14:paraId="0A8E8965" w14:textId="77777777" w:rsidR="008F1F4C" w:rsidRDefault="008F1F4C" w:rsidP="00EB1B15">
            <w:pPr>
              <w:pStyle w:val="affff2"/>
              <w:jc w:val="both"/>
            </w:pPr>
            <w:r w:rsidRPr="00E34969">
              <w:t>Устранить присосы воздуха на котлах</w:t>
            </w:r>
          </w:p>
        </w:tc>
        <w:tc>
          <w:tcPr>
            <w:tcW w:w="907" w:type="pct"/>
            <w:shd w:val="clear" w:color="auto" w:fill="auto"/>
          </w:tcPr>
          <w:p w14:paraId="19398B36" w14:textId="77777777" w:rsidR="008F1F4C" w:rsidRDefault="008F1F4C" w:rsidP="00EB1B15">
            <w:pPr>
              <w:pStyle w:val="affff2"/>
            </w:pPr>
          </w:p>
        </w:tc>
      </w:tr>
      <w:tr w:rsidR="008F1F4C" w:rsidRPr="00BE3BF5" w14:paraId="2AC884E5" w14:textId="77777777" w:rsidTr="00EB1B15">
        <w:trPr>
          <w:trHeight w:val="227"/>
        </w:trPr>
        <w:tc>
          <w:tcPr>
            <w:tcW w:w="453" w:type="pct"/>
            <w:shd w:val="clear" w:color="auto" w:fill="auto"/>
          </w:tcPr>
          <w:p w14:paraId="071D05EE" w14:textId="77777777" w:rsidR="008F1F4C" w:rsidRDefault="008F1F4C" w:rsidP="00EB1B15">
            <w:pPr>
              <w:pStyle w:val="affff2"/>
            </w:pPr>
            <w:r>
              <w:t>4</w:t>
            </w:r>
          </w:p>
        </w:tc>
        <w:tc>
          <w:tcPr>
            <w:tcW w:w="3640" w:type="pct"/>
            <w:shd w:val="clear" w:color="auto" w:fill="auto"/>
          </w:tcPr>
          <w:p w14:paraId="7F79203F" w14:textId="77777777" w:rsidR="008F1F4C" w:rsidRPr="00E34969" w:rsidRDefault="008F1F4C" w:rsidP="00EB1B15">
            <w:pPr>
              <w:pStyle w:val="affff2"/>
              <w:jc w:val="both"/>
            </w:pPr>
            <w:r w:rsidRPr="00E34969">
              <w:t>Устранить присосы на газоходах и дымовых трубах</w:t>
            </w:r>
          </w:p>
        </w:tc>
        <w:tc>
          <w:tcPr>
            <w:tcW w:w="907" w:type="pct"/>
            <w:shd w:val="clear" w:color="auto" w:fill="auto"/>
          </w:tcPr>
          <w:p w14:paraId="64D71835" w14:textId="77777777" w:rsidR="008F1F4C" w:rsidRDefault="008F1F4C" w:rsidP="00EB1B15">
            <w:pPr>
              <w:pStyle w:val="affff2"/>
            </w:pPr>
          </w:p>
        </w:tc>
      </w:tr>
      <w:tr w:rsidR="008F1F4C" w:rsidRPr="00BE3BF5" w14:paraId="08DA2E27" w14:textId="77777777" w:rsidTr="00EB1B15">
        <w:trPr>
          <w:trHeight w:val="227"/>
        </w:trPr>
        <w:tc>
          <w:tcPr>
            <w:tcW w:w="453" w:type="pct"/>
            <w:shd w:val="clear" w:color="auto" w:fill="auto"/>
          </w:tcPr>
          <w:p w14:paraId="699EFE49" w14:textId="77777777" w:rsidR="008F1F4C" w:rsidRDefault="008F1F4C" w:rsidP="00EB1B15">
            <w:pPr>
              <w:pStyle w:val="affff2"/>
            </w:pPr>
            <w:r>
              <w:t>5</w:t>
            </w:r>
          </w:p>
        </w:tc>
        <w:tc>
          <w:tcPr>
            <w:tcW w:w="3640" w:type="pct"/>
            <w:shd w:val="clear" w:color="auto" w:fill="auto"/>
          </w:tcPr>
          <w:p w14:paraId="138E2019" w14:textId="77777777" w:rsidR="008F1F4C" w:rsidRPr="00E34969" w:rsidRDefault="008F1F4C" w:rsidP="00EB1B15">
            <w:pPr>
              <w:pStyle w:val="affff2"/>
              <w:jc w:val="both"/>
            </w:pPr>
            <w:r w:rsidRPr="00E34969">
              <w:t>Провести необходимые мероприятия для приведения в соответствие с требованиями к автоматике безопасности котельных установок</w:t>
            </w:r>
          </w:p>
        </w:tc>
        <w:tc>
          <w:tcPr>
            <w:tcW w:w="907" w:type="pct"/>
            <w:shd w:val="clear" w:color="auto" w:fill="auto"/>
          </w:tcPr>
          <w:p w14:paraId="4E720FEF" w14:textId="77777777" w:rsidR="008F1F4C" w:rsidRDefault="008F1F4C" w:rsidP="00EB1B15">
            <w:pPr>
              <w:pStyle w:val="affff2"/>
            </w:pPr>
          </w:p>
        </w:tc>
      </w:tr>
      <w:tr w:rsidR="008F1F4C" w:rsidRPr="00BE3BF5" w14:paraId="48CF01AA" w14:textId="77777777" w:rsidTr="00EB1B15">
        <w:trPr>
          <w:trHeight w:val="227"/>
        </w:trPr>
        <w:tc>
          <w:tcPr>
            <w:tcW w:w="453" w:type="pct"/>
            <w:shd w:val="clear" w:color="auto" w:fill="auto"/>
          </w:tcPr>
          <w:p w14:paraId="352937FB" w14:textId="77777777" w:rsidR="008F1F4C" w:rsidRDefault="008F1F4C" w:rsidP="00EB1B15">
            <w:pPr>
              <w:pStyle w:val="affff2"/>
            </w:pPr>
            <w:r>
              <w:t>6</w:t>
            </w:r>
          </w:p>
        </w:tc>
        <w:tc>
          <w:tcPr>
            <w:tcW w:w="3640" w:type="pct"/>
            <w:shd w:val="clear" w:color="auto" w:fill="auto"/>
          </w:tcPr>
          <w:p w14:paraId="0955594D" w14:textId="77777777" w:rsidR="008F1F4C" w:rsidRDefault="008F1F4C" w:rsidP="00EB1B15">
            <w:pPr>
              <w:pStyle w:val="affff2"/>
              <w:jc w:val="both"/>
            </w:pPr>
            <w:r>
              <w:t>Заизолировать трубопроводы на всех котельных</w:t>
            </w:r>
          </w:p>
        </w:tc>
        <w:tc>
          <w:tcPr>
            <w:tcW w:w="907" w:type="pct"/>
            <w:shd w:val="clear" w:color="auto" w:fill="auto"/>
          </w:tcPr>
          <w:p w14:paraId="2A4F8C88" w14:textId="77777777" w:rsidR="008F1F4C" w:rsidRDefault="008F1F4C" w:rsidP="00EB1B15">
            <w:pPr>
              <w:pStyle w:val="affff2"/>
            </w:pPr>
            <w:r>
              <w:t>С 2020</w:t>
            </w:r>
          </w:p>
        </w:tc>
      </w:tr>
      <w:tr w:rsidR="008F1F4C" w:rsidRPr="00BE3BF5" w14:paraId="5E2E57DC" w14:textId="77777777" w:rsidTr="00EB1B15">
        <w:trPr>
          <w:trHeight w:val="227"/>
        </w:trPr>
        <w:tc>
          <w:tcPr>
            <w:tcW w:w="453" w:type="pct"/>
            <w:shd w:val="clear" w:color="auto" w:fill="auto"/>
          </w:tcPr>
          <w:p w14:paraId="487FC2CE" w14:textId="77777777" w:rsidR="008F1F4C" w:rsidRDefault="008F1F4C" w:rsidP="00EB1B15">
            <w:pPr>
              <w:pStyle w:val="affff2"/>
            </w:pPr>
            <w:r>
              <w:t>7</w:t>
            </w:r>
          </w:p>
        </w:tc>
        <w:tc>
          <w:tcPr>
            <w:tcW w:w="3640" w:type="pct"/>
            <w:shd w:val="clear" w:color="auto" w:fill="auto"/>
          </w:tcPr>
          <w:p w14:paraId="68612FD3" w14:textId="77777777" w:rsidR="008F1F4C" w:rsidRDefault="008F1F4C" w:rsidP="00EB1B15">
            <w:pPr>
              <w:pStyle w:val="affff2"/>
              <w:jc w:val="both"/>
            </w:pPr>
            <w:r w:rsidRPr="00E34969">
              <w:t>Восстановить технологическую схему</w:t>
            </w:r>
          </w:p>
        </w:tc>
        <w:tc>
          <w:tcPr>
            <w:tcW w:w="907" w:type="pct"/>
            <w:shd w:val="clear" w:color="auto" w:fill="auto"/>
          </w:tcPr>
          <w:p w14:paraId="7374AD6E" w14:textId="77777777" w:rsidR="008F1F4C" w:rsidRDefault="008F1F4C" w:rsidP="00EB1B15">
            <w:pPr>
              <w:pStyle w:val="affff2"/>
            </w:pPr>
          </w:p>
        </w:tc>
      </w:tr>
      <w:tr w:rsidR="008F1F4C" w:rsidRPr="00BE3BF5" w14:paraId="44965579" w14:textId="77777777" w:rsidTr="00EB1B15">
        <w:trPr>
          <w:trHeight w:val="331"/>
        </w:trPr>
        <w:tc>
          <w:tcPr>
            <w:tcW w:w="453" w:type="pct"/>
            <w:shd w:val="clear" w:color="auto" w:fill="auto"/>
          </w:tcPr>
          <w:p w14:paraId="32ED795A" w14:textId="77777777" w:rsidR="008F1F4C" w:rsidRDefault="008F1F4C" w:rsidP="00EB1B15">
            <w:pPr>
              <w:pStyle w:val="affff2"/>
            </w:pPr>
            <w:r>
              <w:t>8</w:t>
            </w:r>
          </w:p>
        </w:tc>
        <w:tc>
          <w:tcPr>
            <w:tcW w:w="3640" w:type="pct"/>
            <w:shd w:val="clear" w:color="auto" w:fill="auto"/>
          </w:tcPr>
          <w:p w14:paraId="5B5530C9" w14:textId="77777777" w:rsidR="008F1F4C" w:rsidRDefault="008F1F4C" w:rsidP="00EB1B15">
            <w:pPr>
              <w:pStyle w:val="affff2"/>
              <w:jc w:val="both"/>
            </w:pPr>
            <w:r w:rsidRPr="00E34969">
              <w:t>Установить автоматику регулирования</w:t>
            </w:r>
          </w:p>
        </w:tc>
        <w:tc>
          <w:tcPr>
            <w:tcW w:w="907" w:type="pct"/>
            <w:shd w:val="clear" w:color="auto" w:fill="auto"/>
          </w:tcPr>
          <w:p w14:paraId="6E3D669C" w14:textId="77777777" w:rsidR="008F1F4C" w:rsidRDefault="008F1F4C" w:rsidP="00EB1B15">
            <w:pPr>
              <w:pStyle w:val="affff2"/>
            </w:pPr>
            <w:r>
              <w:t>С 2020</w:t>
            </w:r>
          </w:p>
        </w:tc>
      </w:tr>
      <w:tr w:rsidR="008F1F4C" w:rsidRPr="00BE3BF5" w14:paraId="2AC3C17C" w14:textId="77777777" w:rsidTr="00EB1B15">
        <w:trPr>
          <w:trHeight w:val="331"/>
        </w:trPr>
        <w:tc>
          <w:tcPr>
            <w:tcW w:w="453" w:type="pct"/>
            <w:shd w:val="clear" w:color="auto" w:fill="auto"/>
          </w:tcPr>
          <w:p w14:paraId="5659E4E3" w14:textId="77777777" w:rsidR="008F1F4C" w:rsidRDefault="008F1F4C" w:rsidP="00EB1B15">
            <w:pPr>
              <w:pStyle w:val="affff2"/>
            </w:pPr>
            <w:r>
              <w:t>9</w:t>
            </w:r>
          </w:p>
        </w:tc>
        <w:tc>
          <w:tcPr>
            <w:tcW w:w="3640" w:type="pct"/>
            <w:shd w:val="clear" w:color="auto" w:fill="auto"/>
          </w:tcPr>
          <w:p w14:paraId="51AEC1D0" w14:textId="77777777" w:rsidR="008F1F4C" w:rsidRPr="00E34969" w:rsidRDefault="008F1F4C" w:rsidP="00EB1B15">
            <w:pPr>
              <w:pStyle w:val="affff2"/>
              <w:jc w:val="both"/>
            </w:pPr>
            <w:r w:rsidRPr="00E34969">
              <w:t>Провести режимную наладку котлов на всех теплоисточниках</w:t>
            </w:r>
          </w:p>
        </w:tc>
        <w:tc>
          <w:tcPr>
            <w:tcW w:w="907" w:type="pct"/>
            <w:shd w:val="clear" w:color="auto" w:fill="auto"/>
          </w:tcPr>
          <w:p w14:paraId="384E313D" w14:textId="77777777" w:rsidR="008F1F4C" w:rsidRDefault="008F1F4C" w:rsidP="00EB1B15">
            <w:pPr>
              <w:pStyle w:val="affff2"/>
            </w:pPr>
          </w:p>
        </w:tc>
      </w:tr>
      <w:tr w:rsidR="008F1F4C" w:rsidRPr="00BE3BF5" w14:paraId="670F31D5" w14:textId="77777777" w:rsidTr="00EB1B15">
        <w:trPr>
          <w:trHeight w:val="331"/>
        </w:trPr>
        <w:tc>
          <w:tcPr>
            <w:tcW w:w="453" w:type="pct"/>
            <w:shd w:val="clear" w:color="auto" w:fill="auto"/>
          </w:tcPr>
          <w:p w14:paraId="32E28119" w14:textId="77777777" w:rsidR="008F1F4C" w:rsidRDefault="008F1F4C" w:rsidP="00EB1B15">
            <w:pPr>
              <w:pStyle w:val="affff2"/>
            </w:pPr>
            <w:r>
              <w:t>10</w:t>
            </w:r>
          </w:p>
        </w:tc>
        <w:tc>
          <w:tcPr>
            <w:tcW w:w="3640" w:type="pct"/>
            <w:shd w:val="clear" w:color="auto" w:fill="auto"/>
          </w:tcPr>
          <w:p w14:paraId="367F67C3" w14:textId="77777777" w:rsidR="008F1F4C" w:rsidRPr="008F0050" w:rsidRDefault="008F1F4C" w:rsidP="00EB1B15">
            <w:pPr>
              <w:pStyle w:val="affff2"/>
              <w:jc w:val="both"/>
            </w:pPr>
            <w:r w:rsidRPr="008F0050">
              <w:t>Осуществить регулировку тепловой сети, в т.ч произвести установку дроссельных устройств (шайб) у потребителей с целью снижения сетевого расхода теплоносителя до расчетных значений</w:t>
            </w:r>
          </w:p>
        </w:tc>
        <w:tc>
          <w:tcPr>
            <w:tcW w:w="907" w:type="pct"/>
            <w:shd w:val="clear" w:color="auto" w:fill="auto"/>
          </w:tcPr>
          <w:p w14:paraId="50BC68D9" w14:textId="77777777" w:rsidR="008F1F4C" w:rsidRDefault="008F1F4C" w:rsidP="00EB1B15">
            <w:pPr>
              <w:pStyle w:val="affff2"/>
            </w:pPr>
            <w:r>
              <w:t>С 2020</w:t>
            </w:r>
          </w:p>
        </w:tc>
      </w:tr>
      <w:tr w:rsidR="008F1F4C" w:rsidRPr="00BE3BF5" w14:paraId="035F6F1B" w14:textId="77777777" w:rsidTr="00EB1B15">
        <w:trPr>
          <w:trHeight w:val="331"/>
        </w:trPr>
        <w:tc>
          <w:tcPr>
            <w:tcW w:w="453" w:type="pct"/>
            <w:shd w:val="clear" w:color="auto" w:fill="auto"/>
          </w:tcPr>
          <w:p w14:paraId="4CF7B2E3" w14:textId="77777777" w:rsidR="008F1F4C" w:rsidRDefault="008F1F4C" w:rsidP="00EB1B15">
            <w:pPr>
              <w:pStyle w:val="affff2"/>
            </w:pPr>
            <w:r>
              <w:t>11</w:t>
            </w:r>
          </w:p>
        </w:tc>
        <w:tc>
          <w:tcPr>
            <w:tcW w:w="3640" w:type="pct"/>
            <w:shd w:val="clear" w:color="auto" w:fill="auto"/>
          </w:tcPr>
          <w:p w14:paraId="559687A1" w14:textId="77777777" w:rsidR="008F1F4C" w:rsidRPr="008F0050" w:rsidRDefault="008F1F4C" w:rsidP="00EB1B15">
            <w:pPr>
              <w:pStyle w:val="affff2"/>
              <w:jc w:val="both"/>
            </w:pPr>
            <w:r w:rsidRPr="00E34969">
              <w:t>Установить сетевые насосы меньшей мощности, обеспечивающие расчетные параметры в тепловой сети, либо установить частотно-регулируемый привод</w:t>
            </w:r>
          </w:p>
        </w:tc>
        <w:tc>
          <w:tcPr>
            <w:tcW w:w="907" w:type="pct"/>
            <w:shd w:val="clear" w:color="auto" w:fill="auto"/>
          </w:tcPr>
          <w:p w14:paraId="0ADE0B2D" w14:textId="77777777" w:rsidR="008F1F4C" w:rsidRDefault="008F1F4C" w:rsidP="00EB1B15">
            <w:pPr>
              <w:pStyle w:val="affff2"/>
            </w:pPr>
          </w:p>
        </w:tc>
      </w:tr>
      <w:tr w:rsidR="008F1F4C" w:rsidRPr="00BE3BF5" w14:paraId="7B16B636" w14:textId="77777777" w:rsidTr="00EB1B15">
        <w:trPr>
          <w:trHeight w:val="331"/>
        </w:trPr>
        <w:tc>
          <w:tcPr>
            <w:tcW w:w="453" w:type="pct"/>
            <w:shd w:val="clear" w:color="auto" w:fill="auto"/>
          </w:tcPr>
          <w:p w14:paraId="7F36034C" w14:textId="77777777" w:rsidR="008F1F4C" w:rsidRDefault="008F1F4C" w:rsidP="00EB1B15">
            <w:pPr>
              <w:pStyle w:val="affff2"/>
            </w:pPr>
            <w:r>
              <w:t>12</w:t>
            </w:r>
          </w:p>
        </w:tc>
        <w:tc>
          <w:tcPr>
            <w:tcW w:w="3640" w:type="pct"/>
            <w:shd w:val="clear" w:color="auto" w:fill="auto"/>
          </w:tcPr>
          <w:p w14:paraId="5629660E" w14:textId="77777777" w:rsidR="008F1F4C" w:rsidRPr="00E34969" w:rsidRDefault="008F1F4C" w:rsidP="00EB1B15">
            <w:pPr>
              <w:pStyle w:val="affff2"/>
              <w:jc w:val="both"/>
            </w:pPr>
            <w:r w:rsidRPr="00E34969">
              <w:t xml:space="preserve">Произвести чистку поверхностей нагрева </w:t>
            </w:r>
          </w:p>
        </w:tc>
        <w:tc>
          <w:tcPr>
            <w:tcW w:w="907" w:type="pct"/>
            <w:shd w:val="clear" w:color="auto" w:fill="auto"/>
          </w:tcPr>
          <w:p w14:paraId="0D3D1336" w14:textId="77777777" w:rsidR="008F1F4C" w:rsidRDefault="008F1F4C" w:rsidP="00EB1B15">
            <w:pPr>
              <w:pStyle w:val="affff2"/>
            </w:pPr>
            <w:r>
              <w:t>С 2020 – не менее 1 раза в год</w:t>
            </w:r>
          </w:p>
        </w:tc>
      </w:tr>
    </w:tbl>
    <w:p w14:paraId="5B23A4D8" w14:textId="77777777" w:rsidR="00565024" w:rsidRDefault="00565024" w:rsidP="001B5CE2">
      <w:pPr>
        <w:spacing w:before="120"/>
        <w:rPr>
          <w:b/>
        </w:rPr>
      </w:pPr>
      <w:r w:rsidRPr="00605121">
        <w:rPr>
          <w:b/>
        </w:rPr>
        <w:t>Мероприятия на котельной №3 с. Танги</w:t>
      </w:r>
    </w:p>
    <w:p w14:paraId="0177EB7B" w14:textId="7D164110" w:rsidR="00565024" w:rsidRPr="00FB24DC" w:rsidRDefault="00565024" w:rsidP="00565024">
      <w:r w:rsidRPr="00FB24DC">
        <w:t xml:space="preserve">Котельная расположена по адресу: Александровск-Сахалинский район, с. </w:t>
      </w:r>
      <w:r>
        <w:t>Танги</w:t>
      </w:r>
      <w:r w:rsidRPr="00FB24DC">
        <w:t xml:space="preserve">, ул. </w:t>
      </w:r>
      <w:r>
        <w:t>Лесная</w:t>
      </w:r>
      <w:r w:rsidRPr="00FB24DC">
        <w:t xml:space="preserve">. В котельной установлены </w:t>
      </w:r>
      <w:r>
        <w:t>два</w:t>
      </w:r>
      <w:r w:rsidRPr="00FB24DC">
        <w:t xml:space="preserve"> </w:t>
      </w:r>
      <w:r>
        <w:t>водогрейных</w:t>
      </w:r>
      <w:r w:rsidRPr="00FB24DC">
        <w:t xml:space="preserve"> котла марки Универсал-6. Состав основного оборудования представлен в таблице </w:t>
      </w:r>
      <w:r w:rsidR="00E22B1D">
        <w:t>5.2.1</w:t>
      </w:r>
      <w:r w:rsidR="008230DA">
        <w:t>7</w:t>
      </w:r>
      <w:r w:rsidRPr="00FB24DC">
        <w:t>.</w:t>
      </w:r>
    </w:p>
    <w:p w14:paraId="70918E92" w14:textId="6AB1ECB2" w:rsidR="00565024" w:rsidRDefault="00565024" w:rsidP="00565024">
      <w:pPr>
        <w:pStyle w:val="aff"/>
      </w:pPr>
      <w:r>
        <w:t xml:space="preserve">Таблица </w:t>
      </w:r>
      <w:r>
        <w:fldChar w:fldCharType="begin"/>
      </w:r>
      <w:r>
        <w:instrText xml:space="preserve"> STYLEREF 2 \s </w:instrText>
      </w:r>
      <w:r>
        <w:fldChar w:fldCharType="separate"/>
      </w:r>
      <w:r w:rsidR="00D316E1">
        <w:t>5.2</w:t>
      </w:r>
      <w:r>
        <w:fldChar w:fldCharType="end"/>
      </w:r>
      <w:r>
        <w:t>.</w:t>
      </w:r>
      <w:r>
        <w:fldChar w:fldCharType="begin"/>
      </w:r>
      <w:r>
        <w:instrText xml:space="preserve"> SEQ Таблица \* ARABIC \s 2 </w:instrText>
      </w:r>
      <w:r>
        <w:fldChar w:fldCharType="separate"/>
      </w:r>
      <w:r w:rsidR="008230DA">
        <w:t>17</w:t>
      </w:r>
      <w:r>
        <w:fldChar w:fldCharType="end"/>
      </w:r>
      <w:r>
        <w:t xml:space="preserve">. </w:t>
      </w:r>
      <w:r w:rsidRPr="00A46086">
        <w:t>Состав основного оборудования котельной №3 с. Танги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1417"/>
        <w:gridCol w:w="993"/>
        <w:gridCol w:w="1046"/>
        <w:gridCol w:w="1563"/>
        <w:gridCol w:w="1432"/>
        <w:gridCol w:w="1481"/>
      </w:tblGrid>
      <w:tr w:rsidR="00565024" w:rsidRPr="00875CEC" w14:paraId="6B4D9CF6" w14:textId="77777777" w:rsidTr="00D316E1">
        <w:trPr>
          <w:cantSplit/>
          <w:trHeight w:val="227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1B175C6C" w14:textId="77777777" w:rsidR="00565024" w:rsidRPr="00875CEC" w:rsidRDefault="00565024" w:rsidP="00565024">
            <w:pPr>
              <w:pStyle w:val="affff2"/>
              <w:rPr>
                <w:b/>
              </w:rPr>
            </w:pPr>
            <w:r w:rsidRPr="00875CEC">
              <w:rPr>
                <w:b/>
              </w:rPr>
              <w:t>Марка котла</w:t>
            </w:r>
          </w:p>
        </w:tc>
        <w:tc>
          <w:tcPr>
            <w:tcW w:w="1417" w:type="dxa"/>
            <w:vAlign w:val="center"/>
          </w:tcPr>
          <w:p w14:paraId="6A41511B" w14:textId="77777777" w:rsidR="00565024" w:rsidRPr="00875CEC" w:rsidRDefault="00565024" w:rsidP="00565024">
            <w:pPr>
              <w:pStyle w:val="affff2"/>
              <w:rPr>
                <w:b/>
              </w:rPr>
            </w:pPr>
            <w:r w:rsidRPr="00875CEC">
              <w:rPr>
                <w:b/>
              </w:rPr>
              <w:t>Тип котла</w:t>
            </w:r>
          </w:p>
        </w:tc>
        <w:tc>
          <w:tcPr>
            <w:tcW w:w="993" w:type="dxa"/>
            <w:vAlign w:val="center"/>
          </w:tcPr>
          <w:p w14:paraId="66D169A6" w14:textId="77777777" w:rsidR="00565024" w:rsidRPr="00875CEC" w:rsidRDefault="00565024" w:rsidP="00565024">
            <w:pPr>
              <w:pStyle w:val="affff2"/>
              <w:rPr>
                <w:b/>
              </w:rPr>
            </w:pPr>
            <w:r w:rsidRPr="00875CEC">
              <w:rPr>
                <w:b/>
              </w:rPr>
              <w:t>Вид топлива</w:t>
            </w:r>
          </w:p>
        </w:tc>
        <w:tc>
          <w:tcPr>
            <w:tcW w:w="1046" w:type="dxa"/>
            <w:vAlign w:val="center"/>
          </w:tcPr>
          <w:p w14:paraId="0ACEF447" w14:textId="77777777" w:rsidR="00565024" w:rsidRPr="00875CEC" w:rsidRDefault="00565024" w:rsidP="00565024">
            <w:pPr>
              <w:pStyle w:val="affff2"/>
              <w:rPr>
                <w:b/>
              </w:rPr>
            </w:pPr>
            <w:r w:rsidRPr="00875CEC">
              <w:rPr>
                <w:b/>
              </w:rPr>
              <w:t>Год ввода в эксплуатацию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407DFBA5" w14:textId="77777777" w:rsidR="00565024" w:rsidRPr="00875CEC" w:rsidRDefault="00565024" w:rsidP="00565024">
            <w:pPr>
              <w:pStyle w:val="affff2"/>
              <w:rPr>
                <w:b/>
              </w:rPr>
            </w:pPr>
            <w:r w:rsidRPr="00875CEC">
              <w:rPr>
                <w:b/>
              </w:rPr>
              <w:t>Установленная мощность котлов, Гкал/ч</w:t>
            </w:r>
          </w:p>
        </w:tc>
        <w:tc>
          <w:tcPr>
            <w:tcW w:w="1432" w:type="dxa"/>
            <w:vAlign w:val="center"/>
          </w:tcPr>
          <w:p w14:paraId="3C2BB718" w14:textId="77777777" w:rsidR="00565024" w:rsidRPr="00875CEC" w:rsidRDefault="00565024" w:rsidP="00565024">
            <w:pPr>
              <w:pStyle w:val="affff2"/>
              <w:rPr>
                <w:b/>
              </w:rPr>
            </w:pPr>
            <w:r w:rsidRPr="00875CEC">
              <w:rPr>
                <w:b/>
              </w:rPr>
              <w:t>Срок эксплуатации</w:t>
            </w:r>
          </w:p>
        </w:tc>
        <w:tc>
          <w:tcPr>
            <w:tcW w:w="1481" w:type="dxa"/>
            <w:vAlign w:val="center"/>
          </w:tcPr>
          <w:p w14:paraId="741BD880" w14:textId="77777777" w:rsidR="00565024" w:rsidRPr="00875CEC" w:rsidRDefault="00565024" w:rsidP="00565024">
            <w:pPr>
              <w:pStyle w:val="affff2"/>
              <w:rPr>
                <w:b/>
              </w:rPr>
            </w:pPr>
            <w:r w:rsidRPr="00875CEC">
              <w:rPr>
                <w:b/>
              </w:rPr>
              <w:t>Нормативный срок эксплуатации</w:t>
            </w:r>
          </w:p>
        </w:tc>
      </w:tr>
      <w:tr w:rsidR="00565024" w:rsidRPr="00875CEC" w14:paraId="16144DFE" w14:textId="77777777" w:rsidTr="00D316E1">
        <w:trPr>
          <w:cantSplit/>
          <w:trHeight w:val="227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1B8B69F4" w14:textId="77777777" w:rsidR="00565024" w:rsidRPr="00875CEC" w:rsidRDefault="00565024" w:rsidP="00565024">
            <w:pPr>
              <w:pStyle w:val="affff2"/>
            </w:pPr>
            <w:r w:rsidRPr="00875CEC">
              <w:t>Универсал-6</w:t>
            </w:r>
          </w:p>
        </w:tc>
        <w:tc>
          <w:tcPr>
            <w:tcW w:w="1417" w:type="dxa"/>
            <w:vAlign w:val="center"/>
          </w:tcPr>
          <w:p w14:paraId="4E6C6E5C" w14:textId="77777777" w:rsidR="00565024" w:rsidRPr="00875CEC" w:rsidRDefault="00565024" w:rsidP="00565024">
            <w:pPr>
              <w:pStyle w:val="affff2"/>
            </w:pPr>
            <w:r w:rsidRPr="00875CEC">
              <w:t>водогрейный</w:t>
            </w:r>
          </w:p>
        </w:tc>
        <w:tc>
          <w:tcPr>
            <w:tcW w:w="993" w:type="dxa"/>
            <w:vAlign w:val="center"/>
          </w:tcPr>
          <w:p w14:paraId="30D2AC85" w14:textId="77777777" w:rsidR="00565024" w:rsidRPr="00875CEC" w:rsidRDefault="00565024" w:rsidP="00565024">
            <w:pPr>
              <w:pStyle w:val="affff2"/>
            </w:pPr>
            <w:r w:rsidRPr="00875CEC">
              <w:t>дрова</w:t>
            </w:r>
          </w:p>
        </w:tc>
        <w:tc>
          <w:tcPr>
            <w:tcW w:w="1046" w:type="dxa"/>
            <w:vAlign w:val="center"/>
          </w:tcPr>
          <w:p w14:paraId="1D312FC7" w14:textId="77777777" w:rsidR="00565024" w:rsidRPr="00875CEC" w:rsidRDefault="00565024" w:rsidP="00565024">
            <w:pPr>
              <w:pStyle w:val="affff2"/>
            </w:pPr>
            <w:r w:rsidRPr="00875CEC">
              <w:t>1985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0302A762" w14:textId="77777777" w:rsidR="00565024" w:rsidRPr="00875CEC" w:rsidRDefault="00565024" w:rsidP="00565024">
            <w:pPr>
              <w:pStyle w:val="affff2"/>
            </w:pPr>
            <w:r w:rsidRPr="00875CEC">
              <w:t>0,2</w:t>
            </w:r>
          </w:p>
        </w:tc>
        <w:tc>
          <w:tcPr>
            <w:tcW w:w="1432" w:type="dxa"/>
            <w:vAlign w:val="center"/>
          </w:tcPr>
          <w:p w14:paraId="17DC1606" w14:textId="77777777" w:rsidR="00565024" w:rsidRPr="00875CEC" w:rsidRDefault="00565024" w:rsidP="00565024">
            <w:pPr>
              <w:pStyle w:val="affff2"/>
            </w:pPr>
            <w:r w:rsidRPr="00875CEC">
              <w:t>32</w:t>
            </w:r>
          </w:p>
        </w:tc>
        <w:tc>
          <w:tcPr>
            <w:tcW w:w="1481" w:type="dxa"/>
            <w:vAlign w:val="center"/>
          </w:tcPr>
          <w:p w14:paraId="7145993B" w14:textId="77777777" w:rsidR="00565024" w:rsidRPr="00875CEC" w:rsidRDefault="00565024" w:rsidP="00565024">
            <w:pPr>
              <w:pStyle w:val="affff2"/>
            </w:pPr>
            <w:r w:rsidRPr="00875CEC">
              <w:t>25</w:t>
            </w:r>
          </w:p>
        </w:tc>
      </w:tr>
      <w:tr w:rsidR="00565024" w:rsidRPr="00875CEC" w14:paraId="26323F5D" w14:textId="77777777" w:rsidTr="00D316E1">
        <w:trPr>
          <w:cantSplit/>
          <w:trHeight w:val="227"/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2400CFEF" w14:textId="77777777" w:rsidR="00565024" w:rsidRPr="00875CEC" w:rsidRDefault="00565024" w:rsidP="00565024">
            <w:pPr>
              <w:pStyle w:val="affff2"/>
            </w:pPr>
            <w:r w:rsidRPr="00875CEC">
              <w:t>Универсал-6</w:t>
            </w:r>
          </w:p>
        </w:tc>
        <w:tc>
          <w:tcPr>
            <w:tcW w:w="1417" w:type="dxa"/>
            <w:vAlign w:val="center"/>
          </w:tcPr>
          <w:p w14:paraId="4E35C250" w14:textId="77777777" w:rsidR="00565024" w:rsidRPr="00875CEC" w:rsidRDefault="00565024" w:rsidP="00565024">
            <w:pPr>
              <w:pStyle w:val="affff2"/>
            </w:pPr>
            <w:r w:rsidRPr="00875CEC">
              <w:t>водогрейный</w:t>
            </w:r>
          </w:p>
        </w:tc>
        <w:tc>
          <w:tcPr>
            <w:tcW w:w="993" w:type="dxa"/>
            <w:vAlign w:val="center"/>
          </w:tcPr>
          <w:p w14:paraId="7F6C63A1" w14:textId="77777777" w:rsidR="00565024" w:rsidRPr="00875CEC" w:rsidRDefault="00565024" w:rsidP="00565024">
            <w:pPr>
              <w:pStyle w:val="affff2"/>
            </w:pPr>
            <w:r w:rsidRPr="00875CEC">
              <w:t>дрова</w:t>
            </w:r>
          </w:p>
        </w:tc>
        <w:tc>
          <w:tcPr>
            <w:tcW w:w="1046" w:type="dxa"/>
            <w:vAlign w:val="center"/>
          </w:tcPr>
          <w:p w14:paraId="7C371F41" w14:textId="77777777" w:rsidR="00565024" w:rsidRPr="00875CEC" w:rsidRDefault="00565024" w:rsidP="00565024">
            <w:pPr>
              <w:pStyle w:val="affff2"/>
            </w:pPr>
            <w:r w:rsidRPr="00875CEC">
              <w:t>1985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69B705E9" w14:textId="77777777" w:rsidR="00565024" w:rsidRPr="00875CEC" w:rsidRDefault="00565024" w:rsidP="00565024">
            <w:pPr>
              <w:pStyle w:val="affff2"/>
            </w:pPr>
            <w:r w:rsidRPr="00875CEC">
              <w:t>0,2</w:t>
            </w:r>
          </w:p>
        </w:tc>
        <w:tc>
          <w:tcPr>
            <w:tcW w:w="1432" w:type="dxa"/>
            <w:vAlign w:val="center"/>
          </w:tcPr>
          <w:p w14:paraId="2D6A9AE1" w14:textId="77777777" w:rsidR="00565024" w:rsidRPr="00875CEC" w:rsidRDefault="00565024" w:rsidP="00565024">
            <w:pPr>
              <w:pStyle w:val="affff2"/>
            </w:pPr>
            <w:r w:rsidRPr="00875CEC">
              <w:t>32</w:t>
            </w:r>
          </w:p>
        </w:tc>
        <w:tc>
          <w:tcPr>
            <w:tcW w:w="1481" w:type="dxa"/>
            <w:vAlign w:val="center"/>
          </w:tcPr>
          <w:p w14:paraId="6DC47E68" w14:textId="77777777" w:rsidR="00565024" w:rsidRPr="00875CEC" w:rsidRDefault="00565024" w:rsidP="00565024">
            <w:pPr>
              <w:pStyle w:val="affff2"/>
            </w:pPr>
            <w:r w:rsidRPr="00875CEC">
              <w:t>25</w:t>
            </w:r>
          </w:p>
        </w:tc>
      </w:tr>
    </w:tbl>
    <w:p w14:paraId="41C7A87E" w14:textId="4CC9E645" w:rsidR="008F1F4C" w:rsidRDefault="008F1F4C" w:rsidP="008F1F4C">
      <w:r w:rsidRPr="00C32D08">
        <w:t>На перспективу планируется вывести из эксплуатации котельную с. Танги с переводом потребителей на индивидуальные источники теплоснабжения</w:t>
      </w:r>
      <w:r>
        <w:t>.</w:t>
      </w:r>
    </w:p>
    <w:p w14:paraId="7893D1C9" w14:textId="49A84019" w:rsidR="008F1F4C" w:rsidRDefault="008F1F4C" w:rsidP="008F1F4C"/>
    <w:p w14:paraId="56AFE894" w14:textId="3FA52FB9" w:rsidR="008F1F4C" w:rsidRDefault="008F1F4C" w:rsidP="008F1F4C"/>
    <w:p w14:paraId="280F305D" w14:textId="77777777" w:rsidR="008F1F4C" w:rsidRDefault="008F1F4C" w:rsidP="008F1F4C">
      <w:pPr>
        <w:rPr>
          <w:b/>
        </w:rPr>
      </w:pPr>
      <w:r w:rsidRPr="00605121">
        <w:rPr>
          <w:b/>
        </w:rPr>
        <w:lastRenderedPageBreak/>
        <w:t xml:space="preserve">Мероприятия на </w:t>
      </w:r>
      <w:r w:rsidRPr="007822C5">
        <w:rPr>
          <w:b/>
        </w:rPr>
        <w:t xml:space="preserve">котельной №1 с. </w:t>
      </w:r>
      <w:proofErr w:type="spellStart"/>
      <w:r w:rsidRPr="007822C5">
        <w:rPr>
          <w:b/>
        </w:rPr>
        <w:t>Виахту</w:t>
      </w:r>
      <w:proofErr w:type="spellEnd"/>
    </w:p>
    <w:p w14:paraId="69BF3636" w14:textId="025A3B7A" w:rsidR="008F1F4C" w:rsidRPr="00C25DA4" w:rsidRDefault="008F1F4C" w:rsidP="008F1F4C">
      <w:r w:rsidRPr="00FB24DC">
        <w:t xml:space="preserve">Котельная расположена по адресу: </w:t>
      </w:r>
      <w:r w:rsidRPr="00B86B28">
        <w:t>Александровск-Сахалинский район</w:t>
      </w:r>
      <w:r>
        <w:t xml:space="preserve">, с. </w:t>
      </w:r>
      <w:proofErr w:type="spellStart"/>
      <w:r>
        <w:t>Виахту</w:t>
      </w:r>
      <w:proofErr w:type="spellEnd"/>
      <w:r>
        <w:t>, ул. Почтовая, 4</w:t>
      </w:r>
      <w:r w:rsidRPr="00FB24DC">
        <w:t>. В ко</w:t>
      </w:r>
      <w:r>
        <w:t>тельной установлены три котла: два водогрейных</w:t>
      </w:r>
      <w:r w:rsidRPr="00FB24DC">
        <w:t xml:space="preserve"> кот</w:t>
      </w:r>
      <w:r>
        <w:t xml:space="preserve">ла марки </w:t>
      </w:r>
      <w:r w:rsidRPr="00FB24DC">
        <w:t>Е-</w:t>
      </w:r>
      <w:r>
        <w:t>1/9</w:t>
      </w:r>
      <w:r w:rsidRPr="00FB24DC">
        <w:t xml:space="preserve"> и </w:t>
      </w:r>
      <w:r>
        <w:t>один</w:t>
      </w:r>
      <w:r w:rsidRPr="00FB24DC">
        <w:t xml:space="preserve"> </w:t>
      </w:r>
      <w:r>
        <w:t>водогрейный котел марки КВе</w:t>
      </w:r>
      <w:r w:rsidRPr="00FB24DC">
        <w:t>-</w:t>
      </w:r>
      <w:r>
        <w:t>0,7К</w:t>
      </w:r>
      <w:r w:rsidRPr="00FB24DC">
        <w:t xml:space="preserve">. Состав основного оборудования представлен в </w:t>
      </w:r>
      <w:r w:rsidRPr="00C25DA4">
        <w:t xml:space="preserve">таблице </w:t>
      </w:r>
      <w:r>
        <w:t>5</w:t>
      </w:r>
      <w:r w:rsidRPr="00C25DA4">
        <w:t>.</w:t>
      </w:r>
      <w:r>
        <w:t>2</w:t>
      </w:r>
      <w:r w:rsidRPr="00C25DA4">
        <w:t>.18.</w:t>
      </w:r>
    </w:p>
    <w:p w14:paraId="678FB6AE" w14:textId="399DB4D0" w:rsidR="008F1F4C" w:rsidRPr="00C25DA4" w:rsidRDefault="008F1F4C" w:rsidP="008F1F4C">
      <w:pPr>
        <w:ind w:firstLine="0"/>
        <w:jc w:val="right"/>
        <w:rPr>
          <w:b/>
          <w:sz w:val="20"/>
        </w:rPr>
      </w:pPr>
      <w:r w:rsidRPr="00C25DA4">
        <w:rPr>
          <w:b/>
          <w:sz w:val="20"/>
        </w:rPr>
        <w:t xml:space="preserve">Таблица </w:t>
      </w:r>
      <w:r w:rsidRPr="00C25DA4">
        <w:rPr>
          <w:b/>
          <w:sz w:val="20"/>
        </w:rPr>
        <w:fldChar w:fldCharType="begin"/>
      </w:r>
      <w:r w:rsidRPr="00C25DA4">
        <w:rPr>
          <w:b/>
          <w:sz w:val="20"/>
        </w:rPr>
        <w:instrText xml:space="preserve"> STYLEREF 2 \s </w:instrText>
      </w:r>
      <w:r w:rsidRPr="00C25DA4">
        <w:rPr>
          <w:b/>
          <w:sz w:val="20"/>
        </w:rPr>
        <w:fldChar w:fldCharType="separate"/>
      </w:r>
      <w:r>
        <w:rPr>
          <w:b/>
          <w:noProof/>
          <w:sz w:val="20"/>
        </w:rPr>
        <w:t>5.2</w:t>
      </w:r>
      <w:r w:rsidRPr="00C25DA4">
        <w:rPr>
          <w:b/>
          <w:sz w:val="20"/>
        </w:rPr>
        <w:fldChar w:fldCharType="end"/>
      </w:r>
      <w:r w:rsidRPr="00C25DA4">
        <w:rPr>
          <w:b/>
          <w:sz w:val="20"/>
        </w:rPr>
        <w:t>.</w:t>
      </w:r>
      <w:r w:rsidRPr="00C25DA4">
        <w:rPr>
          <w:b/>
          <w:sz w:val="20"/>
        </w:rPr>
        <w:fldChar w:fldCharType="begin"/>
      </w:r>
      <w:r w:rsidRPr="00C25DA4">
        <w:rPr>
          <w:b/>
          <w:sz w:val="20"/>
        </w:rPr>
        <w:instrText xml:space="preserve"> SEQ Таблица \* ARABIC \s 2 </w:instrText>
      </w:r>
      <w:r w:rsidRPr="00C25DA4">
        <w:rPr>
          <w:b/>
          <w:sz w:val="20"/>
        </w:rPr>
        <w:fldChar w:fldCharType="separate"/>
      </w:r>
      <w:r w:rsidRPr="00C25DA4">
        <w:rPr>
          <w:b/>
          <w:noProof/>
          <w:sz w:val="20"/>
        </w:rPr>
        <w:t>18</w:t>
      </w:r>
      <w:r w:rsidRPr="00C25DA4">
        <w:rPr>
          <w:b/>
          <w:sz w:val="20"/>
        </w:rPr>
        <w:fldChar w:fldCharType="end"/>
      </w:r>
      <w:r w:rsidRPr="00C25DA4">
        <w:rPr>
          <w:b/>
          <w:sz w:val="20"/>
        </w:rPr>
        <w:t xml:space="preserve">. Состав основного оборудования котельной №1 с. </w:t>
      </w:r>
      <w:proofErr w:type="spellStart"/>
      <w:r w:rsidRPr="00C25DA4">
        <w:rPr>
          <w:b/>
          <w:sz w:val="20"/>
        </w:rPr>
        <w:t>Виахту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5"/>
        <w:gridCol w:w="1516"/>
        <w:gridCol w:w="1358"/>
        <w:gridCol w:w="640"/>
        <w:gridCol w:w="1629"/>
        <w:gridCol w:w="1652"/>
        <w:gridCol w:w="965"/>
      </w:tblGrid>
      <w:tr w:rsidR="008F1F4C" w:rsidRPr="00C25DA4" w14:paraId="031F3551" w14:textId="77777777" w:rsidTr="00EB1B15">
        <w:trPr>
          <w:cantSplit/>
          <w:trHeight w:val="20"/>
          <w:jc w:val="center"/>
        </w:trPr>
        <w:tc>
          <w:tcPr>
            <w:tcW w:w="873" w:type="pct"/>
            <w:shd w:val="clear" w:color="auto" w:fill="auto"/>
            <w:vAlign w:val="center"/>
          </w:tcPr>
          <w:p w14:paraId="0F601984" w14:textId="77777777" w:rsidR="008F1F4C" w:rsidRPr="00C25DA4" w:rsidRDefault="008F1F4C" w:rsidP="00EB1B15">
            <w:pPr>
              <w:widowControl w:val="0"/>
              <w:ind w:firstLine="0"/>
              <w:jc w:val="center"/>
              <w:rPr>
                <w:rFonts w:eastAsia="Calibri"/>
                <w:b/>
                <w:sz w:val="20"/>
              </w:rPr>
            </w:pPr>
            <w:r w:rsidRPr="00C25DA4">
              <w:rPr>
                <w:rFonts w:eastAsia="Calibri"/>
                <w:b/>
                <w:sz w:val="20"/>
              </w:rPr>
              <w:t>Наименование котельной</w:t>
            </w:r>
          </w:p>
        </w:tc>
        <w:tc>
          <w:tcPr>
            <w:tcW w:w="664" w:type="pct"/>
            <w:shd w:val="clear" w:color="auto" w:fill="auto"/>
            <w:vAlign w:val="center"/>
          </w:tcPr>
          <w:p w14:paraId="74BF8A6F" w14:textId="77777777" w:rsidR="008F1F4C" w:rsidRPr="00C25DA4" w:rsidRDefault="008F1F4C" w:rsidP="00EB1B15">
            <w:pPr>
              <w:widowControl w:val="0"/>
              <w:ind w:firstLine="0"/>
              <w:jc w:val="center"/>
              <w:rPr>
                <w:rFonts w:eastAsia="Calibri"/>
                <w:b/>
                <w:sz w:val="20"/>
              </w:rPr>
            </w:pPr>
            <w:r w:rsidRPr="00C25DA4">
              <w:rPr>
                <w:rFonts w:eastAsia="Calibri"/>
                <w:b/>
                <w:sz w:val="20"/>
              </w:rPr>
              <w:t>Год ввода в эксплуатацию</w:t>
            </w:r>
          </w:p>
        </w:tc>
        <w:tc>
          <w:tcPr>
            <w:tcW w:w="752" w:type="pct"/>
            <w:shd w:val="clear" w:color="auto" w:fill="auto"/>
            <w:vAlign w:val="center"/>
          </w:tcPr>
          <w:p w14:paraId="732EA7FA" w14:textId="77777777" w:rsidR="008F1F4C" w:rsidRPr="00C25DA4" w:rsidRDefault="008F1F4C" w:rsidP="00EB1B15">
            <w:pPr>
              <w:widowControl w:val="0"/>
              <w:ind w:firstLine="0"/>
              <w:jc w:val="center"/>
              <w:rPr>
                <w:rFonts w:eastAsia="Calibri"/>
                <w:b/>
                <w:sz w:val="20"/>
              </w:rPr>
            </w:pPr>
            <w:r w:rsidRPr="00C25DA4">
              <w:rPr>
                <w:rFonts w:eastAsia="Calibri"/>
                <w:b/>
                <w:sz w:val="20"/>
              </w:rPr>
              <w:t>Марка котла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5FEF1223" w14:textId="77777777" w:rsidR="008F1F4C" w:rsidRPr="00C25DA4" w:rsidRDefault="008F1F4C" w:rsidP="00EB1B15">
            <w:pPr>
              <w:widowControl w:val="0"/>
              <w:ind w:firstLine="0"/>
              <w:jc w:val="center"/>
              <w:rPr>
                <w:rFonts w:eastAsia="Calibri"/>
                <w:b/>
                <w:sz w:val="20"/>
              </w:rPr>
            </w:pPr>
            <w:r w:rsidRPr="00C25DA4">
              <w:rPr>
                <w:rFonts w:eastAsia="Calibri"/>
                <w:b/>
                <w:sz w:val="20"/>
              </w:rPr>
              <w:t>Кол-во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7197AD57" w14:textId="77777777" w:rsidR="008F1F4C" w:rsidRPr="00C25DA4" w:rsidRDefault="008F1F4C" w:rsidP="00EB1B15">
            <w:pPr>
              <w:widowControl w:val="0"/>
              <w:ind w:firstLine="0"/>
              <w:jc w:val="center"/>
              <w:rPr>
                <w:rFonts w:eastAsia="Calibri"/>
                <w:b/>
                <w:sz w:val="20"/>
              </w:rPr>
            </w:pPr>
            <w:r w:rsidRPr="00C25DA4">
              <w:rPr>
                <w:rFonts w:eastAsia="Calibri"/>
                <w:b/>
                <w:sz w:val="20"/>
              </w:rPr>
              <w:t xml:space="preserve">Установленная мощность котлов, Гкал/ч 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62E1E0A2" w14:textId="77777777" w:rsidR="008F1F4C" w:rsidRPr="00C25DA4" w:rsidRDefault="008F1F4C" w:rsidP="00EB1B15">
            <w:pPr>
              <w:widowControl w:val="0"/>
              <w:ind w:firstLine="0"/>
              <w:jc w:val="center"/>
              <w:rPr>
                <w:rFonts w:eastAsia="Calibri"/>
                <w:b/>
                <w:sz w:val="20"/>
              </w:rPr>
            </w:pPr>
            <w:r w:rsidRPr="00C25DA4">
              <w:rPr>
                <w:rFonts w:eastAsia="Calibri"/>
                <w:b/>
                <w:sz w:val="20"/>
              </w:rPr>
              <w:t>Установленная мощность котельной (Гкал/ч)</w:t>
            </w:r>
          </w:p>
        </w:tc>
        <w:tc>
          <w:tcPr>
            <w:tcW w:w="539" w:type="pct"/>
            <w:shd w:val="clear" w:color="auto" w:fill="auto"/>
            <w:vAlign w:val="center"/>
          </w:tcPr>
          <w:p w14:paraId="0E7394C6" w14:textId="77777777" w:rsidR="008F1F4C" w:rsidRPr="00C25DA4" w:rsidRDefault="008F1F4C" w:rsidP="00EB1B15">
            <w:pPr>
              <w:widowControl w:val="0"/>
              <w:ind w:firstLine="0"/>
              <w:jc w:val="center"/>
              <w:rPr>
                <w:rFonts w:eastAsia="Calibri"/>
                <w:b/>
                <w:sz w:val="20"/>
              </w:rPr>
            </w:pPr>
            <w:r w:rsidRPr="00C25DA4">
              <w:rPr>
                <w:rFonts w:eastAsia="Calibri"/>
                <w:b/>
                <w:sz w:val="20"/>
              </w:rPr>
              <w:t>Вид топлива</w:t>
            </w:r>
          </w:p>
        </w:tc>
      </w:tr>
      <w:tr w:rsidR="008F1F4C" w:rsidRPr="00C25DA4" w14:paraId="23076EA9" w14:textId="77777777" w:rsidTr="00EB1B15">
        <w:trPr>
          <w:cantSplit/>
          <w:trHeight w:val="20"/>
          <w:jc w:val="center"/>
        </w:trPr>
        <w:tc>
          <w:tcPr>
            <w:tcW w:w="873" w:type="pct"/>
            <w:vMerge w:val="restart"/>
            <w:shd w:val="clear" w:color="auto" w:fill="auto"/>
            <w:vAlign w:val="center"/>
          </w:tcPr>
          <w:p w14:paraId="5F4D1F8B" w14:textId="77777777" w:rsidR="008F1F4C" w:rsidRPr="00C25DA4" w:rsidRDefault="008F1F4C" w:rsidP="00EB1B15">
            <w:pPr>
              <w:widowControl w:val="0"/>
              <w:ind w:firstLine="0"/>
              <w:jc w:val="center"/>
              <w:rPr>
                <w:rFonts w:eastAsia="Calibri"/>
                <w:sz w:val="20"/>
              </w:rPr>
            </w:pPr>
            <w:r w:rsidRPr="00C25DA4">
              <w:rPr>
                <w:rFonts w:eastAsia="Calibri"/>
                <w:sz w:val="20"/>
              </w:rPr>
              <w:t xml:space="preserve">Котельная №1 с. </w:t>
            </w:r>
            <w:proofErr w:type="spellStart"/>
            <w:r w:rsidRPr="00C25DA4">
              <w:rPr>
                <w:rFonts w:eastAsia="Calibri"/>
                <w:sz w:val="20"/>
              </w:rPr>
              <w:t>Виахту</w:t>
            </w:r>
            <w:proofErr w:type="spellEnd"/>
          </w:p>
        </w:tc>
        <w:tc>
          <w:tcPr>
            <w:tcW w:w="664" w:type="pct"/>
            <w:shd w:val="clear" w:color="auto" w:fill="auto"/>
            <w:vAlign w:val="center"/>
          </w:tcPr>
          <w:p w14:paraId="2CBFFD67" w14:textId="77777777" w:rsidR="008F1F4C" w:rsidRPr="00C25DA4" w:rsidRDefault="008F1F4C" w:rsidP="00EB1B15">
            <w:pPr>
              <w:widowControl w:val="0"/>
              <w:ind w:firstLine="0"/>
              <w:jc w:val="center"/>
              <w:rPr>
                <w:rFonts w:eastAsia="Calibri"/>
                <w:sz w:val="20"/>
              </w:rPr>
            </w:pPr>
            <w:r w:rsidRPr="00C25DA4">
              <w:rPr>
                <w:rFonts w:eastAsia="Calibri"/>
                <w:sz w:val="20"/>
              </w:rPr>
              <w:t>2009</w:t>
            </w:r>
          </w:p>
        </w:tc>
        <w:tc>
          <w:tcPr>
            <w:tcW w:w="752" w:type="pct"/>
            <w:shd w:val="clear" w:color="000000" w:fill="FFFFFF"/>
            <w:vAlign w:val="center"/>
          </w:tcPr>
          <w:p w14:paraId="5C692418" w14:textId="77777777" w:rsidR="008F1F4C" w:rsidRPr="00C25DA4" w:rsidRDefault="008F1F4C" w:rsidP="00EB1B15">
            <w:pPr>
              <w:widowControl w:val="0"/>
              <w:ind w:firstLine="0"/>
              <w:jc w:val="center"/>
              <w:rPr>
                <w:rFonts w:eastAsia="Calibri"/>
                <w:sz w:val="20"/>
              </w:rPr>
            </w:pPr>
            <w:r w:rsidRPr="00C25DA4">
              <w:rPr>
                <w:sz w:val="20"/>
              </w:rPr>
              <w:t>Е-1/9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489A9817" w14:textId="77777777" w:rsidR="008F1F4C" w:rsidRPr="00C25DA4" w:rsidRDefault="008F1F4C" w:rsidP="00EB1B15">
            <w:pPr>
              <w:widowControl w:val="0"/>
              <w:ind w:firstLine="0"/>
              <w:jc w:val="center"/>
              <w:rPr>
                <w:rFonts w:eastAsia="Calibri"/>
                <w:sz w:val="20"/>
              </w:rPr>
            </w:pPr>
            <w:r w:rsidRPr="00C25DA4">
              <w:rPr>
                <w:rFonts w:eastAsia="Calibri"/>
                <w:sz w:val="20"/>
              </w:rPr>
              <w:t>1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6DC98F5B" w14:textId="77777777" w:rsidR="008F1F4C" w:rsidRPr="00C25DA4" w:rsidRDefault="008F1F4C" w:rsidP="00EB1B15">
            <w:pPr>
              <w:widowControl w:val="0"/>
              <w:ind w:firstLine="0"/>
              <w:jc w:val="center"/>
              <w:rPr>
                <w:rFonts w:eastAsia="Calibri"/>
                <w:sz w:val="20"/>
              </w:rPr>
            </w:pPr>
            <w:r w:rsidRPr="00C25DA4">
              <w:rPr>
                <w:rFonts w:eastAsia="Calibri"/>
                <w:sz w:val="20"/>
              </w:rPr>
              <w:t xml:space="preserve">0,625 </w:t>
            </w:r>
          </w:p>
        </w:tc>
        <w:tc>
          <w:tcPr>
            <w:tcW w:w="908" w:type="pct"/>
            <w:vMerge w:val="restart"/>
            <w:shd w:val="clear" w:color="auto" w:fill="auto"/>
            <w:vAlign w:val="center"/>
          </w:tcPr>
          <w:p w14:paraId="688D9090" w14:textId="77777777" w:rsidR="008F1F4C" w:rsidRPr="00C25DA4" w:rsidRDefault="008F1F4C" w:rsidP="00EB1B15">
            <w:pPr>
              <w:widowControl w:val="0"/>
              <w:ind w:firstLine="0"/>
              <w:jc w:val="center"/>
              <w:rPr>
                <w:rFonts w:eastAsia="Calibri"/>
                <w:sz w:val="20"/>
              </w:rPr>
            </w:pPr>
            <w:r w:rsidRPr="00C25DA4">
              <w:rPr>
                <w:rFonts w:eastAsia="Calibri"/>
                <w:sz w:val="20"/>
              </w:rPr>
              <w:t>1,850</w:t>
            </w:r>
          </w:p>
        </w:tc>
        <w:tc>
          <w:tcPr>
            <w:tcW w:w="539" w:type="pct"/>
            <w:vMerge w:val="restart"/>
            <w:shd w:val="clear" w:color="auto" w:fill="auto"/>
            <w:vAlign w:val="center"/>
          </w:tcPr>
          <w:p w14:paraId="19EFE3EB" w14:textId="77777777" w:rsidR="008F1F4C" w:rsidRPr="00C25DA4" w:rsidRDefault="008F1F4C" w:rsidP="00EB1B15">
            <w:pPr>
              <w:widowControl w:val="0"/>
              <w:ind w:firstLine="0"/>
              <w:jc w:val="center"/>
              <w:rPr>
                <w:rFonts w:eastAsia="Calibri"/>
                <w:sz w:val="20"/>
              </w:rPr>
            </w:pPr>
            <w:r w:rsidRPr="00C25DA4">
              <w:rPr>
                <w:rFonts w:eastAsia="Calibri"/>
                <w:sz w:val="20"/>
              </w:rPr>
              <w:t>уголь</w:t>
            </w:r>
          </w:p>
        </w:tc>
      </w:tr>
      <w:tr w:rsidR="008F1F4C" w:rsidRPr="00C25DA4" w14:paraId="41BCE553" w14:textId="77777777" w:rsidTr="00EB1B15">
        <w:trPr>
          <w:cantSplit/>
          <w:trHeight w:val="20"/>
          <w:jc w:val="center"/>
        </w:trPr>
        <w:tc>
          <w:tcPr>
            <w:tcW w:w="873" w:type="pct"/>
            <w:vMerge/>
            <w:shd w:val="clear" w:color="auto" w:fill="auto"/>
            <w:vAlign w:val="center"/>
          </w:tcPr>
          <w:p w14:paraId="6F2D1D63" w14:textId="77777777" w:rsidR="008F1F4C" w:rsidRPr="00C25DA4" w:rsidRDefault="008F1F4C" w:rsidP="00EB1B15">
            <w:pPr>
              <w:widowControl w:val="0"/>
              <w:ind w:firstLine="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664" w:type="pct"/>
            <w:shd w:val="clear" w:color="auto" w:fill="auto"/>
            <w:vAlign w:val="center"/>
          </w:tcPr>
          <w:p w14:paraId="30CD508F" w14:textId="77777777" w:rsidR="008F1F4C" w:rsidRPr="00C25DA4" w:rsidRDefault="008F1F4C" w:rsidP="00EB1B15">
            <w:pPr>
              <w:widowControl w:val="0"/>
              <w:ind w:firstLine="0"/>
              <w:jc w:val="center"/>
              <w:rPr>
                <w:rFonts w:eastAsia="Calibri"/>
                <w:sz w:val="20"/>
              </w:rPr>
            </w:pPr>
            <w:r w:rsidRPr="00C25DA4">
              <w:rPr>
                <w:rFonts w:eastAsia="Calibri"/>
                <w:sz w:val="20"/>
              </w:rPr>
              <w:t>2009</w:t>
            </w:r>
          </w:p>
        </w:tc>
        <w:tc>
          <w:tcPr>
            <w:tcW w:w="752" w:type="pct"/>
            <w:shd w:val="clear" w:color="000000" w:fill="FFFFFF"/>
            <w:vAlign w:val="center"/>
          </w:tcPr>
          <w:p w14:paraId="4F983F83" w14:textId="77777777" w:rsidR="008F1F4C" w:rsidRPr="00C25DA4" w:rsidRDefault="008F1F4C" w:rsidP="00EB1B15">
            <w:pPr>
              <w:widowControl w:val="0"/>
              <w:ind w:firstLine="0"/>
              <w:jc w:val="center"/>
              <w:rPr>
                <w:rFonts w:eastAsia="Calibri"/>
                <w:sz w:val="20"/>
              </w:rPr>
            </w:pPr>
            <w:r w:rsidRPr="00C25DA4">
              <w:rPr>
                <w:sz w:val="20"/>
              </w:rPr>
              <w:t>Е-1/9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1EC95BF5" w14:textId="77777777" w:rsidR="008F1F4C" w:rsidRPr="00C25DA4" w:rsidRDefault="008F1F4C" w:rsidP="00EB1B15">
            <w:pPr>
              <w:widowControl w:val="0"/>
              <w:ind w:firstLine="0"/>
              <w:jc w:val="center"/>
              <w:rPr>
                <w:rFonts w:eastAsia="Calibri"/>
                <w:sz w:val="20"/>
              </w:rPr>
            </w:pPr>
            <w:r w:rsidRPr="00C25DA4">
              <w:rPr>
                <w:rFonts w:eastAsia="Calibri"/>
                <w:sz w:val="20"/>
              </w:rPr>
              <w:t>1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2DD997E7" w14:textId="77777777" w:rsidR="008F1F4C" w:rsidRPr="00C25DA4" w:rsidRDefault="008F1F4C" w:rsidP="00EB1B15">
            <w:pPr>
              <w:widowControl w:val="0"/>
              <w:ind w:firstLine="0"/>
              <w:jc w:val="center"/>
              <w:rPr>
                <w:rFonts w:eastAsia="Calibri"/>
                <w:sz w:val="20"/>
              </w:rPr>
            </w:pPr>
            <w:r w:rsidRPr="00C25DA4">
              <w:rPr>
                <w:rFonts w:eastAsia="Calibri"/>
                <w:sz w:val="20"/>
              </w:rPr>
              <w:t xml:space="preserve">0,625 </w:t>
            </w:r>
          </w:p>
        </w:tc>
        <w:tc>
          <w:tcPr>
            <w:tcW w:w="908" w:type="pct"/>
            <w:vMerge/>
            <w:shd w:val="clear" w:color="auto" w:fill="auto"/>
            <w:vAlign w:val="center"/>
          </w:tcPr>
          <w:p w14:paraId="0FA540DA" w14:textId="77777777" w:rsidR="008F1F4C" w:rsidRPr="00C25DA4" w:rsidRDefault="008F1F4C" w:rsidP="00EB1B15">
            <w:pPr>
              <w:widowControl w:val="0"/>
              <w:ind w:firstLine="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539" w:type="pct"/>
            <w:vMerge/>
            <w:shd w:val="clear" w:color="auto" w:fill="auto"/>
            <w:vAlign w:val="center"/>
          </w:tcPr>
          <w:p w14:paraId="51B5AD0E" w14:textId="77777777" w:rsidR="008F1F4C" w:rsidRPr="00C25DA4" w:rsidRDefault="008F1F4C" w:rsidP="00EB1B15">
            <w:pPr>
              <w:widowControl w:val="0"/>
              <w:ind w:firstLine="0"/>
              <w:jc w:val="center"/>
              <w:rPr>
                <w:rFonts w:eastAsia="Calibri"/>
                <w:sz w:val="20"/>
              </w:rPr>
            </w:pPr>
          </w:p>
        </w:tc>
      </w:tr>
      <w:tr w:rsidR="008F1F4C" w:rsidRPr="00C25DA4" w14:paraId="6D4049F0" w14:textId="77777777" w:rsidTr="00EB1B15">
        <w:trPr>
          <w:cantSplit/>
          <w:trHeight w:val="20"/>
          <w:jc w:val="center"/>
        </w:trPr>
        <w:tc>
          <w:tcPr>
            <w:tcW w:w="873" w:type="pct"/>
            <w:vMerge/>
            <w:shd w:val="clear" w:color="auto" w:fill="auto"/>
            <w:vAlign w:val="center"/>
          </w:tcPr>
          <w:p w14:paraId="06B688EF" w14:textId="77777777" w:rsidR="008F1F4C" w:rsidRPr="00C25DA4" w:rsidRDefault="008F1F4C" w:rsidP="00EB1B15">
            <w:pPr>
              <w:widowControl w:val="0"/>
              <w:ind w:firstLine="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664" w:type="pct"/>
            <w:shd w:val="clear" w:color="auto" w:fill="auto"/>
            <w:vAlign w:val="center"/>
          </w:tcPr>
          <w:p w14:paraId="23AFDBE5" w14:textId="77777777" w:rsidR="008F1F4C" w:rsidRPr="00C25DA4" w:rsidRDefault="008F1F4C" w:rsidP="00EB1B15">
            <w:pPr>
              <w:widowControl w:val="0"/>
              <w:ind w:firstLine="0"/>
              <w:jc w:val="center"/>
              <w:rPr>
                <w:rFonts w:eastAsia="Calibri"/>
                <w:sz w:val="20"/>
              </w:rPr>
            </w:pPr>
            <w:r w:rsidRPr="00C25DA4">
              <w:rPr>
                <w:rFonts w:eastAsia="Calibri"/>
                <w:sz w:val="20"/>
              </w:rPr>
              <w:t>2016</w:t>
            </w:r>
          </w:p>
        </w:tc>
        <w:tc>
          <w:tcPr>
            <w:tcW w:w="752" w:type="pct"/>
            <w:shd w:val="clear" w:color="000000" w:fill="FFFFFF"/>
            <w:vAlign w:val="center"/>
          </w:tcPr>
          <w:p w14:paraId="2C9393F8" w14:textId="77777777" w:rsidR="008F1F4C" w:rsidRPr="00C25DA4" w:rsidRDefault="008F1F4C" w:rsidP="00EB1B15">
            <w:pPr>
              <w:widowControl w:val="0"/>
              <w:ind w:firstLine="0"/>
              <w:jc w:val="center"/>
              <w:rPr>
                <w:rFonts w:eastAsia="Calibri"/>
                <w:sz w:val="20"/>
              </w:rPr>
            </w:pPr>
            <w:r w:rsidRPr="00C25DA4">
              <w:rPr>
                <w:sz w:val="20"/>
              </w:rPr>
              <w:t>КВе-0,7К</w:t>
            </w:r>
          </w:p>
        </w:tc>
        <w:tc>
          <w:tcPr>
            <w:tcW w:w="355" w:type="pct"/>
            <w:shd w:val="clear" w:color="auto" w:fill="auto"/>
            <w:vAlign w:val="center"/>
          </w:tcPr>
          <w:p w14:paraId="34A05847" w14:textId="77777777" w:rsidR="008F1F4C" w:rsidRPr="00C25DA4" w:rsidRDefault="008F1F4C" w:rsidP="00EB1B15">
            <w:pPr>
              <w:widowControl w:val="0"/>
              <w:ind w:firstLine="0"/>
              <w:jc w:val="center"/>
              <w:rPr>
                <w:rFonts w:eastAsia="Calibri"/>
                <w:sz w:val="20"/>
              </w:rPr>
            </w:pPr>
            <w:r w:rsidRPr="00C25DA4">
              <w:rPr>
                <w:rFonts w:eastAsia="Calibri"/>
                <w:sz w:val="20"/>
              </w:rPr>
              <w:t>1</w:t>
            </w:r>
          </w:p>
        </w:tc>
        <w:tc>
          <w:tcPr>
            <w:tcW w:w="908" w:type="pct"/>
            <w:shd w:val="clear" w:color="auto" w:fill="auto"/>
            <w:vAlign w:val="center"/>
          </w:tcPr>
          <w:p w14:paraId="066764B4" w14:textId="77777777" w:rsidR="008F1F4C" w:rsidRPr="00C25DA4" w:rsidRDefault="008F1F4C" w:rsidP="00EB1B15">
            <w:pPr>
              <w:widowControl w:val="0"/>
              <w:ind w:firstLine="0"/>
              <w:jc w:val="center"/>
              <w:rPr>
                <w:rFonts w:eastAsia="Calibri"/>
                <w:sz w:val="20"/>
              </w:rPr>
            </w:pPr>
            <w:r w:rsidRPr="00C25DA4">
              <w:rPr>
                <w:rFonts w:eastAsia="Calibri"/>
                <w:sz w:val="20"/>
              </w:rPr>
              <w:t xml:space="preserve">0,6 </w:t>
            </w:r>
          </w:p>
        </w:tc>
        <w:tc>
          <w:tcPr>
            <w:tcW w:w="908" w:type="pct"/>
            <w:vMerge/>
            <w:shd w:val="clear" w:color="auto" w:fill="auto"/>
            <w:vAlign w:val="center"/>
          </w:tcPr>
          <w:p w14:paraId="478EF6C0" w14:textId="77777777" w:rsidR="008F1F4C" w:rsidRPr="00C25DA4" w:rsidRDefault="008F1F4C" w:rsidP="00EB1B15">
            <w:pPr>
              <w:widowControl w:val="0"/>
              <w:ind w:firstLine="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539" w:type="pct"/>
            <w:vMerge/>
            <w:shd w:val="clear" w:color="auto" w:fill="auto"/>
            <w:vAlign w:val="center"/>
          </w:tcPr>
          <w:p w14:paraId="529D07C7" w14:textId="77777777" w:rsidR="008F1F4C" w:rsidRPr="00C25DA4" w:rsidRDefault="008F1F4C" w:rsidP="00EB1B15">
            <w:pPr>
              <w:widowControl w:val="0"/>
              <w:ind w:firstLine="0"/>
              <w:jc w:val="center"/>
              <w:rPr>
                <w:rFonts w:eastAsia="Calibri"/>
                <w:sz w:val="20"/>
              </w:rPr>
            </w:pPr>
          </w:p>
        </w:tc>
      </w:tr>
    </w:tbl>
    <w:p w14:paraId="56616490" w14:textId="5A53BF91" w:rsidR="008F1F4C" w:rsidRPr="00C25DA4" w:rsidRDefault="008F1F4C" w:rsidP="008F1F4C">
      <w:pPr>
        <w:pStyle w:val="affff6"/>
        <w:spacing w:before="120"/>
        <w:ind w:firstLine="0"/>
      </w:pPr>
      <w:r w:rsidRPr="00C25DA4">
        <w:t xml:space="preserve">Перечень мероприятий приведен в таблице </w:t>
      </w:r>
      <w:r>
        <w:t>5</w:t>
      </w:r>
      <w:r w:rsidRPr="00C25DA4">
        <w:t>.</w:t>
      </w:r>
      <w:r>
        <w:t>2</w:t>
      </w:r>
      <w:r w:rsidRPr="00C25DA4">
        <w:t>.19.</w:t>
      </w:r>
    </w:p>
    <w:p w14:paraId="715BC333" w14:textId="491F7CED" w:rsidR="008F1F4C" w:rsidRDefault="008F1F4C" w:rsidP="008F1F4C">
      <w:pPr>
        <w:pStyle w:val="aff"/>
        <w:ind w:left="720"/>
      </w:pPr>
      <w:r w:rsidRPr="00C25DA4">
        <w:t xml:space="preserve">Таблица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5.2</w:t>
      </w:r>
      <w:r>
        <w:fldChar w:fldCharType="end"/>
      </w:r>
      <w:r w:rsidRPr="00C25DA4">
        <w:t>.</w:t>
      </w:r>
      <w:r>
        <w:fldChar w:fldCharType="begin"/>
      </w:r>
      <w:r>
        <w:instrText xml:space="preserve"> SEQ Таблица \* ARABIC \s 2 </w:instrText>
      </w:r>
      <w:r>
        <w:fldChar w:fldCharType="separate"/>
      </w:r>
      <w:r>
        <w:t>19</w:t>
      </w:r>
      <w:r>
        <w:fldChar w:fldCharType="end"/>
      </w:r>
      <w:r w:rsidRPr="00C25DA4">
        <w:t>. Мероприятий на котельной №1 с. Виахту</w:t>
      </w:r>
    </w:p>
    <w:tbl>
      <w:tblPr>
        <w:tblStyle w:val="affff"/>
        <w:tblW w:w="5000" w:type="pct"/>
        <w:tblLook w:val="04A0" w:firstRow="1" w:lastRow="0" w:firstColumn="1" w:lastColumn="0" w:noHBand="0" w:noVBand="1"/>
      </w:tblPr>
      <w:tblGrid>
        <w:gridCol w:w="847"/>
        <w:gridCol w:w="6803"/>
        <w:gridCol w:w="1695"/>
      </w:tblGrid>
      <w:tr w:rsidR="008F1F4C" w:rsidRPr="00BE3BF5" w14:paraId="748748B3" w14:textId="77777777" w:rsidTr="00EB1B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tcW w:w="453" w:type="pct"/>
          </w:tcPr>
          <w:p w14:paraId="685C6207" w14:textId="77777777" w:rsidR="008F1F4C" w:rsidRPr="00BE3BF5" w:rsidRDefault="008F1F4C" w:rsidP="00EB1B15">
            <w:pPr>
              <w:pStyle w:val="affff2"/>
              <w:rPr>
                <w:b w:val="0"/>
              </w:rPr>
            </w:pPr>
            <w:r w:rsidRPr="00BE3BF5">
              <w:t>№ п/п</w:t>
            </w:r>
          </w:p>
        </w:tc>
        <w:tc>
          <w:tcPr>
            <w:tcW w:w="3640" w:type="pct"/>
          </w:tcPr>
          <w:p w14:paraId="3B2992F7" w14:textId="77777777" w:rsidR="008F1F4C" w:rsidRPr="00BE3BF5" w:rsidRDefault="008F1F4C" w:rsidP="00EB1B15">
            <w:pPr>
              <w:pStyle w:val="affff2"/>
              <w:rPr>
                <w:b w:val="0"/>
              </w:rPr>
            </w:pPr>
            <w:r w:rsidRPr="00BE3BF5">
              <w:t>Наименование мероприятия</w:t>
            </w:r>
          </w:p>
        </w:tc>
        <w:tc>
          <w:tcPr>
            <w:tcW w:w="907" w:type="pct"/>
          </w:tcPr>
          <w:p w14:paraId="44F7E133" w14:textId="77777777" w:rsidR="008F1F4C" w:rsidRPr="00BE3BF5" w:rsidRDefault="008F1F4C" w:rsidP="00EB1B15">
            <w:pPr>
              <w:pStyle w:val="affff2"/>
              <w:rPr>
                <w:b w:val="0"/>
              </w:rPr>
            </w:pPr>
            <w:r w:rsidRPr="00BE3BF5">
              <w:t>Год реализации</w:t>
            </w:r>
          </w:p>
        </w:tc>
      </w:tr>
      <w:tr w:rsidR="008F1F4C" w:rsidRPr="00BE3BF5" w14:paraId="32345846" w14:textId="77777777" w:rsidTr="00EB1B15">
        <w:trPr>
          <w:trHeight w:val="227"/>
        </w:trPr>
        <w:tc>
          <w:tcPr>
            <w:tcW w:w="453" w:type="pct"/>
            <w:shd w:val="clear" w:color="auto" w:fill="auto"/>
          </w:tcPr>
          <w:p w14:paraId="04FCFFCE" w14:textId="77777777" w:rsidR="008F1F4C" w:rsidRPr="00BE3BF5" w:rsidRDefault="008F1F4C" w:rsidP="00EB1B15">
            <w:pPr>
              <w:pStyle w:val="affff2"/>
            </w:pPr>
            <w:r w:rsidRPr="00BE3BF5">
              <w:t>1</w:t>
            </w:r>
          </w:p>
        </w:tc>
        <w:tc>
          <w:tcPr>
            <w:tcW w:w="3640" w:type="pct"/>
            <w:shd w:val="clear" w:color="auto" w:fill="auto"/>
          </w:tcPr>
          <w:p w14:paraId="78EE3037" w14:textId="77777777" w:rsidR="008F1F4C" w:rsidRPr="00BE3BF5" w:rsidRDefault="008F1F4C" w:rsidP="00EB1B15">
            <w:pPr>
              <w:pStyle w:val="affff2"/>
              <w:jc w:val="left"/>
            </w:pPr>
            <w:r w:rsidRPr="00E34969">
              <w:t>Модернизация котельной с учетом ее последующего перевода на газ</w:t>
            </w:r>
          </w:p>
        </w:tc>
        <w:tc>
          <w:tcPr>
            <w:tcW w:w="907" w:type="pct"/>
            <w:shd w:val="clear" w:color="auto" w:fill="auto"/>
          </w:tcPr>
          <w:p w14:paraId="64BC9887" w14:textId="77777777" w:rsidR="008F1F4C" w:rsidRPr="00BE3BF5" w:rsidRDefault="008F1F4C" w:rsidP="00EB1B15">
            <w:pPr>
              <w:pStyle w:val="affff2"/>
            </w:pPr>
          </w:p>
        </w:tc>
      </w:tr>
      <w:tr w:rsidR="008F1F4C" w:rsidRPr="00BE3BF5" w14:paraId="54B5E14B" w14:textId="77777777" w:rsidTr="00EB1B15">
        <w:trPr>
          <w:trHeight w:val="227"/>
        </w:trPr>
        <w:tc>
          <w:tcPr>
            <w:tcW w:w="453" w:type="pct"/>
            <w:shd w:val="clear" w:color="auto" w:fill="auto"/>
          </w:tcPr>
          <w:p w14:paraId="1D2B381E" w14:textId="77777777" w:rsidR="008F1F4C" w:rsidRPr="00BE3BF5" w:rsidRDefault="008F1F4C" w:rsidP="00EB1B15">
            <w:pPr>
              <w:pStyle w:val="affff2"/>
            </w:pPr>
            <w:r>
              <w:t>2</w:t>
            </w:r>
          </w:p>
        </w:tc>
        <w:tc>
          <w:tcPr>
            <w:tcW w:w="3640" w:type="pct"/>
            <w:shd w:val="clear" w:color="auto" w:fill="auto"/>
          </w:tcPr>
          <w:p w14:paraId="1E14A3B4" w14:textId="76920624" w:rsidR="008F1F4C" w:rsidRDefault="008F1F4C" w:rsidP="00EB1B15">
            <w:pPr>
              <w:pStyle w:val="affff2"/>
              <w:jc w:val="left"/>
            </w:pPr>
            <w:r>
              <w:t>Установить</w:t>
            </w:r>
            <w:r w:rsidR="00AA077F">
              <w:t xml:space="preserve"> </w:t>
            </w:r>
            <w:r>
              <w:t>оборудования по химической подготовке подпиточной воды</w:t>
            </w:r>
          </w:p>
        </w:tc>
        <w:tc>
          <w:tcPr>
            <w:tcW w:w="907" w:type="pct"/>
            <w:shd w:val="clear" w:color="auto" w:fill="auto"/>
          </w:tcPr>
          <w:p w14:paraId="18D8EAD6" w14:textId="77777777" w:rsidR="008F1F4C" w:rsidRDefault="008F1F4C" w:rsidP="00EB1B15">
            <w:pPr>
              <w:pStyle w:val="affff2"/>
            </w:pPr>
            <w:r>
              <w:t xml:space="preserve"> С 2020</w:t>
            </w:r>
          </w:p>
        </w:tc>
      </w:tr>
      <w:tr w:rsidR="008F1F4C" w:rsidRPr="00BE3BF5" w14:paraId="31883FD4" w14:textId="77777777" w:rsidTr="00EB1B15">
        <w:trPr>
          <w:trHeight w:val="227"/>
        </w:trPr>
        <w:tc>
          <w:tcPr>
            <w:tcW w:w="453" w:type="pct"/>
            <w:shd w:val="clear" w:color="auto" w:fill="auto"/>
          </w:tcPr>
          <w:p w14:paraId="6090D402" w14:textId="77777777" w:rsidR="008F1F4C" w:rsidRDefault="008F1F4C" w:rsidP="00EB1B15">
            <w:pPr>
              <w:pStyle w:val="affff2"/>
            </w:pPr>
            <w:r>
              <w:t>3</w:t>
            </w:r>
          </w:p>
        </w:tc>
        <w:tc>
          <w:tcPr>
            <w:tcW w:w="3640" w:type="pct"/>
            <w:shd w:val="clear" w:color="auto" w:fill="auto"/>
          </w:tcPr>
          <w:p w14:paraId="2F2241CB" w14:textId="77777777" w:rsidR="008F1F4C" w:rsidRPr="00E34969" w:rsidRDefault="008F1F4C" w:rsidP="00EB1B15">
            <w:pPr>
              <w:pStyle w:val="affff2"/>
              <w:jc w:val="left"/>
            </w:pPr>
            <w:r w:rsidRPr="00E34969">
              <w:t>Провести необходимые мероприятия для приведения в соответствие с требованиями к автоматике безопасности котельных установок</w:t>
            </w:r>
          </w:p>
        </w:tc>
        <w:tc>
          <w:tcPr>
            <w:tcW w:w="907" w:type="pct"/>
            <w:shd w:val="clear" w:color="auto" w:fill="auto"/>
          </w:tcPr>
          <w:p w14:paraId="5042E642" w14:textId="77777777" w:rsidR="008F1F4C" w:rsidRDefault="008F1F4C" w:rsidP="00EB1B15">
            <w:pPr>
              <w:pStyle w:val="affff2"/>
            </w:pPr>
          </w:p>
        </w:tc>
      </w:tr>
      <w:tr w:rsidR="008F1F4C" w:rsidRPr="00BE3BF5" w14:paraId="3D34B04A" w14:textId="77777777" w:rsidTr="00EB1B15">
        <w:trPr>
          <w:trHeight w:val="227"/>
        </w:trPr>
        <w:tc>
          <w:tcPr>
            <w:tcW w:w="453" w:type="pct"/>
            <w:shd w:val="clear" w:color="auto" w:fill="auto"/>
          </w:tcPr>
          <w:p w14:paraId="5305774A" w14:textId="77777777" w:rsidR="008F1F4C" w:rsidRDefault="008F1F4C" w:rsidP="00EB1B15">
            <w:pPr>
              <w:pStyle w:val="affff2"/>
            </w:pPr>
            <w:r>
              <w:t>4</w:t>
            </w:r>
          </w:p>
        </w:tc>
        <w:tc>
          <w:tcPr>
            <w:tcW w:w="3640" w:type="pct"/>
            <w:shd w:val="clear" w:color="auto" w:fill="auto"/>
          </w:tcPr>
          <w:p w14:paraId="13BE3278" w14:textId="77777777" w:rsidR="008F1F4C" w:rsidRDefault="008F1F4C" w:rsidP="00EB1B15">
            <w:pPr>
              <w:pStyle w:val="affff2"/>
              <w:jc w:val="left"/>
            </w:pPr>
            <w:r>
              <w:t>Заизолировать трубопроводы на всех котельных</w:t>
            </w:r>
          </w:p>
        </w:tc>
        <w:tc>
          <w:tcPr>
            <w:tcW w:w="907" w:type="pct"/>
            <w:shd w:val="clear" w:color="auto" w:fill="auto"/>
          </w:tcPr>
          <w:p w14:paraId="02A2DE3E" w14:textId="77777777" w:rsidR="008F1F4C" w:rsidRDefault="008F1F4C" w:rsidP="00EB1B15">
            <w:pPr>
              <w:pStyle w:val="affff2"/>
            </w:pPr>
            <w:r>
              <w:t>С 2020</w:t>
            </w:r>
          </w:p>
        </w:tc>
      </w:tr>
      <w:tr w:rsidR="008F1F4C" w:rsidRPr="00BE3BF5" w14:paraId="43C527A6" w14:textId="77777777" w:rsidTr="00EB1B15">
        <w:trPr>
          <w:trHeight w:val="227"/>
        </w:trPr>
        <w:tc>
          <w:tcPr>
            <w:tcW w:w="453" w:type="pct"/>
            <w:shd w:val="clear" w:color="auto" w:fill="auto"/>
          </w:tcPr>
          <w:p w14:paraId="295BD077" w14:textId="77777777" w:rsidR="008F1F4C" w:rsidRDefault="008F1F4C" w:rsidP="00EB1B15">
            <w:pPr>
              <w:pStyle w:val="affff2"/>
            </w:pPr>
            <w:r>
              <w:t>5</w:t>
            </w:r>
          </w:p>
        </w:tc>
        <w:tc>
          <w:tcPr>
            <w:tcW w:w="3640" w:type="pct"/>
            <w:shd w:val="clear" w:color="auto" w:fill="auto"/>
          </w:tcPr>
          <w:p w14:paraId="42593DF2" w14:textId="77777777" w:rsidR="008F1F4C" w:rsidRDefault="008F1F4C" w:rsidP="00EB1B15">
            <w:pPr>
              <w:pStyle w:val="affff2"/>
              <w:jc w:val="left"/>
            </w:pPr>
            <w:r w:rsidRPr="00E34969">
              <w:t>Восстановить технологическую схему</w:t>
            </w:r>
          </w:p>
        </w:tc>
        <w:tc>
          <w:tcPr>
            <w:tcW w:w="907" w:type="pct"/>
            <w:shd w:val="clear" w:color="auto" w:fill="auto"/>
          </w:tcPr>
          <w:p w14:paraId="74AA4926" w14:textId="77777777" w:rsidR="008F1F4C" w:rsidRDefault="008F1F4C" w:rsidP="00EB1B15">
            <w:pPr>
              <w:pStyle w:val="affff2"/>
            </w:pPr>
          </w:p>
        </w:tc>
      </w:tr>
      <w:tr w:rsidR="008F1F4C" w:rsidRPr="00BE3BF5" w14:paraId="1689EEE9" w14:textId="77777777" w:rsidTr="00EB1B15">
        <w:trPr>
          <w:trHeight w:val="331"/>
        </w:trPr>
        <w:tc>
          <w:tcPr>
            <w:tcW w:w="453" w:type="pct"/>
            <w:shd w:val="clear" w:color="auto" w:fill="auto"/>
          </w:tcPr>
          <w:p w14:paraId="7D8ED40E" w14:textId="77777777" w:rsidR="008F1F4C" w:rsidRDefault="008F1F4C" w:rsidP="00EB1B15">
            <w:pPr>
              <w:pStyle w:val="affff2"/>
            </w:pPr>
            <w:r>
              <w:t>6</w:t>
            </w:r>
          </w:p>
        </w:tc>
        <w:tc>
          <w:tcPr>
            <w:tcW w:w="3640" w:type="pct"/>
            <w:shd w:val="clear" w:color="auto" w:fill="auto"/>
          </w:tcPr>
          <w:p w14:paraId="6B6A2B99" w14:textId="77777777" w:rsidR="008F1F4C" w:rsidRDefault="008F1F4C" w:rsidP="00EB1B15">
            <w:pPr>
              <w:pStyle w:val="affff2"/>
              <w:jc w:val="left"/>
            </w:pPr>
            <w:r w:rsidRPr="00E34969">
              <w:t>Установить автоматику регулирования</w:t>
            </w:r>
          </w:p>
        </w:tc>
        <w:tc>
          <w:tcPr>
            <w:tcW w:w="907" w:type="pct"/>
            <w:shd w:val="clear" w:color="auto" w:fill="auto"/>
          </w:tcPr>
          <w:p w14:paraId="63177900" w14:textId="77777777" w:rsidR="008F1F4C" w:rsidRDefault="008F1F4C" w:rsidP="00EB1B15">
            <w:pPr>
              <w:pStyle w:val="affff2"/>
            </w:pPr>
            <w:r>
              <w:t>С 2020</w:t>
            </w:r>
          </w:p>
        </w:tc>
      </w:tr>
      <w:tr w:rsidR="008F1F4C" w:rsidRPr="00BE3BF5" w14:paraId="7C56BF27" w14:textId="77777777" w:rsidTr="00EB1B15">
        <w:trPr>
          <w:trHeight w:val="331"/>
        </w:trPr>
        <w:tc>
          <w:tcPr>
            <w:tcW w:w="453" w:type="pct"/>
            <w:shd w:val="clear" w:color="auto" w:fill="auto"/>
          </w:tcPr>
          <w:p w14:paraId="449F286D" w14:textId="77777777" w:rsidR="008F1F4C" w:rsidRDefault="008F1F4C" w:rsidP="00EB1B15">
            <w:pPr>
              <w:pStyle w:val="affff2"/>
            </w:pPr>
            <w:r>
              <w:t>7</w:t>
            </w:r>
          </w:p>
        </w:tc>
        <w:tc>
          <w:tcPr>
            <w:tcW w:w="3640" w:type="pct"/>
            <w:shd w:val="clear" w:color="auto" w:fill="auto"/>
          </w:tcPr>
          <w:p w14:paraId="28DEB7E3" w14:textId="77777777" w:rsidR="008F1F4C" w:rsidRPr="00E34969" w:rsidRDefault="008F1F4C" w:rsidP="00EB1B15">
            <w:pPr>
              <w:pStyle w:val="affff2"/>
              <w:jc w:val="left"/>
            </w:pPr>
            <w:r w:rsidRPr="00E34969">
              <w:t>Реконструкция котельной</w:t>
            </w:r>
          </w:p>
        </w:tc>
        <w:tc>
          <w:tcPr>
            <w:tcW w:w="907" w:type="pct"/>
            <w:shd w:val="clear" w:color="auto" w:fill="auto"/>
          </w:tcPr>
          <w:p w14:paraId="03415496" w14:textId="77777777" w:rsidR="008F1F4C" w:rsidRDefault="008F1F4C" w:rsidP="00EB1B15">
            <w:pPr>
              <w:pStyle w:val="affff2"/>
            </w:pPr>
          </w:p>
        </w:tc>
      </w:tr>
      <w:tr w:rsidR="008F1F4C" w:rsidRPr="00BE3BF5" w14:paraId="3B01D96F" w14:textId="77777777" w:rsidTr="00EB1B15">
        <w:trPr>
          <w:trHeight w:val="331"/>
        </w:trPr>
        <w:tc>
          <w:tcPr>
            <w:tcW w:w="453" w:type="pct"/>
            <w:shd w:val="clear" w:color="auto" w:fill="auto"/>
          </w:tcPr>
          <w:p w14:paraId="26F03202" w14:textId="77777777" w:rsidR="008F1F4C" w:rsidRDefault="008F1F4C" w:rsidP="00EB1B15">
            <w:pPr>
              <w:pStyle w:val="affff2"/>
            </w:pPr>
            <w:r>
              <w:t>8</w:t>
            </w:r>
          </w:p>
        </w:tc>
        <w:tc>
          <w:tcPr>
            <w:tcW w:w="3640" w:type="pct"/>
            <w:shd w:val="clear" w:color="auto" w:fill="auto"/>
          </w:tcPr>
          <w:p w14:paraId="67BB446D" w14:textId="77777777" w:rsidR="008F1F4C" w:rsidRPr="00E34969" w:rsidRDefault="008F1F4C" w:rsidP="00EB1B15">
            <w:pPr>
              <w:pStyle w:val="affff2"/>
              <w:jc w:val="left"/>
            </w:pPr>
            <w:r w:rsidRPr="00E34969">
              <w:t>Провести режимную наладку котлов на всех теплоисточниках</w:t>
            </w:r>
          </w:p>
        </w:tc>
        <w:tc>
          <w:tcPr>
            <w:tcW w:w="907" w:type="pct"/>
            <w:shd w:val="clear" w:color="auto" w:fill="auto"/>
          </w:tcPr>
          <w:p w14:paraId="163CF14D" w14:textId="77777777" w:rsidR="008F1F4C" w:rsidRDefault="008F1F4C" w:rsidP="00EB1B15">
            <w:pPr>
              <w:pStyle w:val="affff2"/>
            </w:pPr>
          </w:p>
        </w:tc>
      </w:tr>
      <w:tr w:rsidR="008F1F4C" w:rsidRPr="00BE3BF5" w14:paraId="02C71D63" w14:textId="77777777" w:rsidTr="00EB1B15">
        <w:trPr>
          <w:trHeight w:val="331"/>
        </w:trPr>
        <w:tc>
          <w:tcPr>
            <w:tcW w:w="453" w:type="pct"/>
            <w:shd w:val="clear" w:color="auto" w:fill="auto"/>
          </w:tcPr>
          <w:p w14:paraId="50FF5595" w14:textId="77777777" w:rsidR="008F1F4C" w:rsidRDefault="008F1F4C" w:rsidP="00EB1B15">
            <w:pPr>
              <w:pStyle w:val="affff2"/>
            </w:pPr>
            <w:r>
              <w:t>9</w:t>
            </w:r>
          </w:p>
        </w:tc>
        <w:tc>
          <w:tcPr>
            <w:tcW w:w="3640" w:type="pct"/>
            <w:shd w:val="clear" w:color="auto" w:fill="auto"/>
          </w:tcPr>
          <w:p w14:paraId="6E83224C" w14:textId="77777777" w:rsidR="008F1F4C" w:rsidRPr="008F0050" w:rsidRDefault="008F1F4C" w:rsidP="00EB1B15">
            <w:pPr>
              <w:pStyle w:val="affff2"/>
              <w:jc w:val="left"/>
            </w:pPr>
            <w:r w:rsidRPr="008F0050">
              <w:t>Осуществить регулировку тепловой сети, в т.ч произвести установку дроссельных устройств (шайб) у потребителей с целью снижения сетевого расхода теплоносителя до расчетных значений</w:t>
            </w:r>
          </w:p>
        </w:tc>
        <w:tc>
          <w:tcPr>
            <w:tcW w:w="907" w:type="pct"/>
            <w:shd w:val="clear" w:color="auto" w:fill="auto"/>
          </w:tcPr>
          <w:p w14:paraId="37C7B066" w14:textId="77777777" w:rsidR="008F1F4C" w:rsidRDefault="008F1F4C" w:rsidP="00EB1B15">
            <w:pPr>
              <w:pStyle w:val="affff2"/>
            </w:pPr>
            <w:r>
              <w:t>С 2020</w:t>
            </w:r>
          </w:p>
        </w:tc>
      </w:tr>
      <w:tr w:rsidR="008F1F4C" w:rsidRPr="00BE3BF5" w14:paraId="67FD1E9C" w14:textId="77777777" w:rsidTr="00EB1B15">
        <w:trPr>
          <w:trHeight w:val="331"/>
        </w:trPr>
        <w:tc>
          <w:tcPr>
            <w:tcW w:w="453" w:type="pct"/>
            <w:shd w:val="clear" w:color="auto" w:fill="auto"/>
          </w:tcPr>
          <w:p w14:paraId="2BBF1AC2" w14:textId="77777777" w:rsidR="008F1F4C" w:rsidRDefault="008F1F4C" w:rsidP="00EB1B15">
            <w:pPr>
              <w:pStyle w:val="affff2"/>
            </w:pPr>
            <w:r>
              <w:t>10</w:t>
            </w:r>
          </w:p>
        </w:tc>
        <w:tc>
          <w:tcPr>
            <w:tcW w:w="3640" w:type="pct"/>
            <w:shd w:val="clear" w:color="auto" w:fill="auto"/>
          </w:tcPr>
          <w:p w14:paraId="5D725C5E" w14:textId="77777777" w:rsidR="008F1F4C" w:rsidRPr="008F0050" w:rsidRDefault="008F1F4C" w:rsidP="00EB1B15">
            <w:pPr>
              <w:pStyle w:val="affff2"/>
              <w:jc w:val="left"/>
            </w:pPr>
            <w:r w:rsidRPr="00E34969">
              <w:t>Установить сетевые насосы меньшей мощности, обеспечивающие расчетные параметры в тепловой сети, либо установить частотно-регулируемый привод</w:t>
            </w:r>
          </w:p>
        </w:tc>
        <w:tc>
          <w:tcPr>
            <w:tcW w:w="907" w:type="pct"/>
            <w:shd w:val="clear" w:color="auto" w:fill="auto"/>
          </w:tcPr>
          <w:p w14:paraId="074E7578" w14:textId="77777777" w:rsidR="008F1F4C" w:rsidRDefault="008F1F4C" w:rsidP="00EB1B15">
            <w:pPr>
              <w:pStyle w:val="affff2"/>
            </w:pPr>
          </w:p>
        </w:tc>
      </w:tr>
      <w:tr w:rsidR="008F1F4C" w:rsidRPr="00BE3BF5" w14:paraId="173BC66C" w14:textId="77777777" w:rsidTr="00EB1B15">
        <w:trPr>
          <w:trHeight w:val="331"/>
        </w:trPr>
        <w:tc>
          <w:tcPr>
            <w:tcW w:w="453" w:type="pct"/>
            <w:shd w:val="clear" w:color="auto" w:fill="auto"/>
          </w:tcPr>
          <w:p w14:paraId="748C3257" w14:textId="77777777" w:rsidR="008F1F4C" w:rsidRDefault="008F1F4C" w:rsidP="00EB1B15">
            <w:pPr>
              <w:pStyle w:val="affff2"/>
            </w:pPr>
            <w:r>
              <w:t>11</w:t>
            </w:r>
          </w:p>
        </w:tc>
        <w:tc>
          <w:tcPr>
            <w:tcW w:w="3640" w:type="pct"/>
            <w:shd w:val="clear" w:color="auto" w:fill="auto"/>
          </w:tcPr>
          <w:p w14:paraId="4174347B" w14:textId="77777777" w:rsidR="008F1F4C" w:rsidRPr="00E34969" w:rsidRDefault="008F1F4C" w:rsidP="00EB1B15">
            <w:pPr>
              <w:pStyle w:val="affff2"/>
              <w:jc w:val="left"/>
            </w:pPr>
            <w:r w:rsidRPr="00E34969">
              <w:t>Устранить течь оборудования (краны, задвижки, котлы, врезки)</w:t>
            </w:r>
          </w:p>
        </w:tc>
        <w:tc>
          <w:tcPr>
            <w:tcW w:w="907" w:type="pct"/>
            <w:shd w:val="clear" w:color="auto" w:fill="auto"/>
          </w:tcPr>
          <w:p w14:paraId="220E3CB6" w14:textId="77777777" w:rsidR="008F1F4C" w:rsidRDefault="008F1F4C" w:rsidP="00EB1B15">
            <w:pPr>
              <w:pStyle w:val="affff2"/>
            </w:pPr>
          </w:p>
        </w:tc>
      </w:tr>
      <w:tr w:rsidR="008F1F4C" w:rsidRPr="00BE3BF5" w14:paraId="2C8A08DA" w14:textId="77777777" w:rsidTr="00EB1B15">
        <w:trPr>
          <w:trHeight w:val="331"/>
        </w:trPr>
        <w:tc>
          <w:tcPr>
            <w:tcW w:w="453" w:type="pct"/>
            <w:shd w:val="clear" w:color="auto" w:fill="auto"/>
          </w:tcPr>
          <w:p w14:paraId="6B37C877" w14:textId="77777777" w:rsidR="008F1F4C" w:rsidRDefault="008F1F4C" w:rsidP="00EB1B15">
            <w:pPr>
              <w:pStyle w:val="affff2"/>
            </w:pPr>
            <w:r>
              <w:t>12</w:t>
            </w:r>
          </w:p>
        </w:tc>
        <w:tc>
          <w:tcPr>
            <w:tcW w:w="3640" w:type="pct"/>
            <w:shd w:val="clear" w:color="auto" w:fill="auto"/>
          </w:tcPr>
          <w:p w14:paraId="56127604" w14:textId="77777777" w:rsidR="008F1F4C" w:rsidRPr="00E34969" w:rsidRDefault="008F1F4C" w:rsidP="00EB1B15">
            <w:pPr>
              <w:pStyle w:val="affff2"/>
              <w:jc w:val="left"/>
            </w:pPr>
            <w:r w:rsidRPr="00E34969">
              <w:t xml:space="preserve">Произвести чистку поверхностей нагрева </w:t>
            </w:r>
          </w:p>
        </w:tc>
        <w:tc>
          <w:tcPr>
            <w:tcW w:w="907" w:type="pct"/>
            <w:shd w:val="clear" w:color="auto" w:fill="auto"/>
          </w:tcPr>
          <w:p w14:paraId="1D4649CD" w14:textId="77777777" w:rsidR="008F1F4C" w:rsidRDefault="008F1F4C" w:rsidP="00EB1B15">
            <w:pPr>
              <w:pStyle w:val="affff2"/>
            </w:pPr>
            <w:r>
              <w:t>С 2020 – не менее 1 раза в год</w:t>
            </w:r>
          </w:p>
        </w:tc>
      </w:tr>
    </w:tbl>
    <w:p w14:paraId="3F249A0F" w14:textId="037A7911" w:rsidR="008F1F4C" w:rsidRDefault="008F1F4C" w:rsidP="008F1F4C"/>
    <w:p w14:paraId="619B409A" w14:textId="77777777" w:rsidR="008F1F4C" w:rsidRDefault="008F1F4C" w:rsidP="008F1F4C">
      <w:pPr>
        <w:rPr>
          <w:b/>
        </w:rPr>
      </w:pPr>
      <w:r w:rsidRPr="00605121">
        <w:rPr>
          <w:b/>
        </w:rPr>
        <w:t xml:space="preserve">Мероприятия на котельной </w:t>
      </w:r>
      <w:r w:rsidRPr="00FB24DC">
        <w:rPr>
          <w:b/>
        </w:rPr>
        <w:t xml:space="preserve">№2 </w:t>
      </w:r>
      <w:r>
        <w:rPr>
          <w:b/>
        </w:rPr>
        <w:t xml:space="preserve">с. </w:t>
      </w:r>
      <w:proofErr w:type="spellStart"/>
      <w:r>
        <w:rPr>
          <w:b/>
        </w:rPr>
        <w:t>Хоэ</w:t>
      </w:r>
      <w:proofErr w:type="spellEnd"/>
    </w:p>
    <w:p w14:paraId="1C0A3F52" w14:textId="6800AE39" w:rsidR="008F1F4C" w:rsidRPr="00C25DA4" w:rsidRDefault="008F1F4C" w:rsidP="008F1F4C">
      <w:r w:rsidRPr="00FB24DC">
        <w:t xml:space="preserve">Котельная расположена по адресу: </w:t>
      </w:r>
      <w:r w:rsidRPr="004F5853">
        <w:t>Александровск-Сахалинский район</w:t>
      </w:r>
      <w:r w:rsidRPr="00FB24DC">
        <w:t xml:space="preserve">, </w:t>
      </w:r>
      <w:r>
        <w:t xml:space="preserve">с. </w:t>
      </w:r>
      <w:proofErr w:type="spellStart"/>
      <w:r>
        <w:t>Хоэ</w:t>
      </w:r>
      <w:proofErr w:type="spellEnd"/>
      <w:r>
        <w:t xml:space="preserve">, </w:t>
      </w:r>
      <w:r w:rsidRPr="00FB24DC">
        <w:t xml:space="preserve">ул. </w:t>
      </w:r>
      <w:r>
        <w:t>Дорожная, 18</w:t>
      </w:r>
      <w:r w:rsidRPr="00FB24DC">
        <w:t xml:space="preserve">. В котельной установлены </w:t>
      </w:r>
      <w:r>
        <w:t>три</w:t>
      </w:r>
      <w:r w:rsidRPr="00FB24DC">
        <w:t xml:space="preserve"> </w:t>
      </w:r>
      <w:r>
        <w:t>водогрейных</w:t>
      </w:r>
      <w:r w:rsidRPr="00FB24DC">
        <w:t xml:space="preserve"> котла марки Универсал-6</w:t>
      </w:r>
      <w:r>
        <w:t>М</w:t>
      </w:r>
      <w:r w:rsidRPr="00FB24DC">
        <w:t>. Со</w:t>
      </w:r>
      <w:r w:rsidRPr="00C25DA4">
        <w:t xml:space="preserve">став основного оборудования представлен в таблице </w:t>
      </w:r>
      <w:r>
        <w:t>5</w:t>
      </w:r>
      <w:r w:rsidRPr="00C25DA4">
        <w:t>.</w:t>
      </w:r>
      <w:r>
        <w:t>2</w:t>
      </w:r>
      <w:r w:rsidRPr="00C25DA4">
        <w:t>.20.</w:t>
      </w:r>
    </w:p>
    <w:p w14:paraId="502BEB6E" w14:textId="1F5CBED1" w:rsidR="008F1F4C" w:rsidRPr="00FB24DC" w:rsidRDefault="008F1F4C" w:rsidP="008F1F4C">
      <w:pPr>
        <w:ind w:firstLine="0"/>
        <w:jc w:val="right"/>
        <w:rPr>
          <w:b/>
          <w:sz w:val="20"/>
        </w:rPr>
      </w:pPr>
      <w:r w:rsidRPr="00C25DA4">
        <w:rPr>
          <w:b/>
          <w:sz w:val="20"/>
        </w:rPr>
        <w:t xml:space="preserve">Таблица </w:t>
      </w:r>
      <w:r w:rsidRPr="00C25DA4">
        <w:rPr>
          <w:b/>
          <w:sz w:val="20"/>
        </w:rPr>
        <w:fldChar w:fldCharType="begin"/>
      </w:r>
      <w:r w:rsidRPr="00C25DA4">
        <w:rPr>
          <w:b/>
          <w:sz w:val="20"/>
        </w:rPr>
        <w:instrText xml:space="preserve"> STYLEREF 2 \s </w:instrText>
      </w:r>
      <w:r w:rsidRPr="00C25DA4">
        <w:rPr>
          <w:b/>
          <w:sz w:val="20"/>
        </w:rPr>
        <w:fldChar w:fldCharType="separate"/>
      </w:r>
      <w:r>
        <w:rPr>
          <w:b/>
          <w:noProof/>
          <w:sz w:val="20"/>
        </w:rPr>
        <w:t>5.2</w:t>
      </w:r>
      <w:r w:rsidRPr="00C25DA4">
        <w:rPr>
          <w:b/>
          <w:sz w:val="20"/>
        </w:rPr>
        <w:fldChar w:fldCharType="end"/>
      </w:r>
      <w:r w:rsidRPr="00C25DA4">
        <w:rPr>
          <w:b/>
          <w:sz w:val="20"/>
        </w:rPr>
        <w:t>.</w:t>
      </w:r>
      <w:r w:rsidRPr="00C25DA4">
        <w:rPr>
          <w:b/>
          <w:sz w:val="20"/>
        </w:rPr>
        <w:fldChar w:fldCharType="begin"/>
      </w:r>
      <w:r w:rsidRPr="00C25DA4">
        <w:rPr>
          <w:b/>
          <w:sz w:val="20"/>
        </w:rPr>
        <w:instrText xml:space="preserve"> SEQ Таблица \* ARABIC \s 2 </w:instrText>
      </w:r>
      <w:r w:rsidRPr="00C25DA4">
        <w:rPr>
          <w:b/>
          <w:sz w:val="20"/>
        </w:rPr>
        <w:fldChar w:fldCharType="separate"/>
      </w:r>
      <w:r>
        <w:rPr>
          <w:b/>
          <w:noProof/>
          <w:sz w:val="20"/>
        </w:rPr>
        <w:t>20</w:t>
      </w:r>
      <w:r w:rsidRPr="00C25DA4">
        <w:rPr>
          <w:b/>
          <w:sz w:val="20"/>
        </w:rPr>
        <w:fldChar w:fldCharType="end"/>
      </w:r>
      <w:r w:rsidRPr="00C25DA4">
        <w:rPr>
          <w:b/>
          <w:sz w:val="20"/>
        </w:rPr>
        <w:t xml:space="preserve">. Состав основного оборудования котельной №2 с. </w:t>
      </w:r>
      <w:proofErr w:type="spellStart"/>
      <w:r w:rsidRPr="00C25DA4">
        <w:rPr>
          <w:b/>
          <w:sz w:val="20"/>
        </w:rPr>
        <w:t>Хоэ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0"/>
        <w:gridCol w:w="1295"/>
        <w:gridCol w:w="1523"/>
        <w:gridCol w:w="738"/>
        <w:gridCol w:w="1617"/>
        <w:gridCol w:w="1643"/>
        <w:gridCol w:w="949"/>
      </w:tblGrid>
      <w:tr w:rsidR="008F1F4C" w:rsidRPr="00FB24DC" w14:paraId="35161D51" w14:textId="77777777" w:rsidTr="00EB1B15">
        <w:trPr>
          <w:cantSplit/>
          <w:trHeight w:val="227"/>
          <w:jc w:val="center"/>
        </w:trPr>
        <w:tc>
          <w:tcPr>
            <w:tcW w:w="845" w:type="pct"/>
            <w:shd w:val="clear" w:color="auto" w:fill="auto"/>
            <w:vAlign w:val="center"/>
          </w:tcPr>
          <w:p w14:paraId="3FF3AF1B" w14:textId="77777777" w:rsidR="008F1F4C" w:rsidRPr="00FB24DC" w:rsidRDefault="008F1F4C" w:rsidP="00EB1B15">
            <w:pPr>
              <w:widowControl w:val="0"/>
              <w:ind w:firstLine="0"/>
              <w:jc w:val="center"/>
              <w:rPr>
                <w:rFonts w:eastAsia="Calibri"/>
                <w:b/>
                <w:sz w:val="20"/>
              </w:rPr>
            </w:pPr>
            <w:r w:rsidRPr="00FB24DC">
              <w:rPr>
                <w:rFonts w:eastAsia="Calibri"/>
                <w:b/>
                <w:sz w:val="20"/>
              </w:rPr>
              <w:t>Наименование котельной</w:t>
            </w:r>
          </w:p>
        </w:tc>
        <w:tc>
          <w:tcPr>
            <w:tcW w:w="693" w:type="pct"/>
            <w:shd w:val="clear" w:color="auto" w:fill="auto"/>
            <w:vAlign w:val="center"/>
          </w:tcPr>
          <w:p w14:paraId="029177FA" w14:textId="77777777" w:rsidR="008F1F4C" w:rsidRPr="00FB24DC" w:rsidRDefault="008F1F4C" w:rsidP="00EB1B15">
            <w:pPr>
              <w:widowControl w:val="0"/>
              <w:ind w:firstLine="0"/>
              <w:jc w:val="center"/>
              <w:rPr>
                <w:rFonts w:eastAsia="Calibri"/>
                <w:b/>
                <w:sz w:val="20"/>
              </w:rPr>
            </w:pPr>
            <w:r w:rsidRPr="00FB24DC">
              <w:rPr>
                <w:rFonts w:eastAsia="Calibri"/>
                <w:b/>
                <w:sz w:val="20"/>
              </w:rPr>
              <w:t>Год ввода в эксплуатацию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21B46B25" w14:textId="77777777" w:rsidR="008F1F4C" w:rsidRPr="00FB24DC" w:rsidRDefault="008F1F4C" w:rsidP="00EB1B15">
            <w:pPr>
              <w:widowControl w:val="0"/>
              <w:ind w:firstLine="0"/>
              <w:jc w:val="center"/>
              <w:rPr>
                <w:rFonts w:eastAsia="Calibri"/>
                <w:b/>
                <w:sz w:val="20"/>
              </w:rPr>
            </w:pPr>
            <w:r w:rsidRPr="00FB24DC">
              <w:rPr>
                <w:rFonts w:eastAsia="Calibri"/>
                <w:b/>
                <w:sz w:val="20"/>
              </w:rPr>
              <w:t>Марка котла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217F1C33" w14:textId="77777777" w:rsidR="008F1F4C" w:rsidRPr="00FB24DC" w:rsidRDefault="008F1F4C" w:rsidP="00EB1B15">
            <w:pPr>
              <w:widowControl w:val="0"/>
              <w:ind w:firstLine="0"/>
              <w:jc w:val="center"/>
              <w:rPr>
                <w:rFonts w:eastAsia="Calibri"/>
                <w:b/>
                <w:sz w:val="20"/>
              </w:rPr>
            </w:pPr>
            <w:r w:rsidRPr="00FB24DC">
              <w:rPr>
                <w:rFonts w:eastAsia="Calibri"/>
                <w:b/>
                <w:sz w:val="20"/>
              </w:rPr>
              <w:t>Кол-во</w:t>
            </w:r>
          </w:p>
        </w:tc>
        <w:tc>
          <w:tcPr>
            <w:tcW w:w="865" w:type="pct"/>
            <w:shd w:val="clear" w:color="auto" w:fill="auto"/>
            <w:vAlign w:val="center"/>
          </w:tcPr>
          <w:p w14:paraId="24698C06" w14:textId="77777777" w:rsidR="008F1F4C" w:rsidRPr="00FB24DC" w:rsidRDefault="008F1F4C" w:rsidP="00EB1B15">
            <w:pPr>
              <w:widowControl w:val="0"/>
              <w:ind w:firstLine="0"/>
              <w:jc w:val="center"/>
              <w:rPr>
                <w:rFonts w:eastAsia="Calibri"/>
                <w:b/>
                <w:sz w:val="20"/>
              </w:rPr>
            </w:pPr>
            <w:r w:rsidRPr="00FB24DC">
              <w:rPr>
                <w:rFonts w:eastAsia="Calibri"/>
                <w:b/>
                <w:sz w:val="20"/>
              </w:rPr>
              <w:t xml:space="preserve">Установленная мощность котлов, Гкал/ч </w:t>
            </w:r>
          </w:p>
        </w:tc>
        <w:tc>
          <w:tcPr>
            <w:tcW w:w="879" w:type="pct"/>
            <w:shd w:val="clear" w:color="auto" w:fill="auto"/>
            <w:vAlign w:val="center"/>
          </w:tcPr>
          <w:p w14:paraId="002D7E34" w14:textId="77777777" w:rsidR="008F1F4C" w:rsidRPr="00FB24DC" w:rsidRDefault="008F1F4C" w:rsidP="00EB1B15">
            <w:pPr>
              <w:widowControl w:val="0"/>
              <w:ind w:firstLine="0"/>
              <w:jc w:val="center"/>
              <w:rPr>
                <w:rFonts w:eastAsia="Calibri"/>
                <w:b/>
                <w:sz w:val="20"/>
              </w:rPr>
            </w:pPr>
            <w:r w:rsidRPr="00FB24DC">
              <w:rPr>
                <w:rFonts w:eastAsia="Calibri"/>
                <w:b/>
                <w:sz w:val="20"/>
              </w:rPr>
              <w:t>Установленная мощность котельной (Гкал/ч)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6C4F30F5" w14:textId="77777777" w:rsidR="008F1F4C" w:rsidRPr="00FB24DC" w:rsidRDefault="008F1F4C" w:rsidP="00EB1B15">
            <w:pPr>
              <w:widowControl w:val="0"/>
              <w:ind w:firstLine="0"/>
              <w:jc w:val="center"/>
              <w:rPr>
                <w:rFonts w:eastAsia="Calibri"/>
                <w:b/>
                <w:sz w:val="20"/>
              </w:rPr>
            </w:pPr>
            <w:r w:rsidRPr="00FB24DC">
              <w:rPr>
                <w:rFonts w:eastAsia="Calibri"/>
                <w:b/>
                <w:sz w:val="20"/>
              </w:rPr>
              <w:t>Вид топлива</w:t>
            </w:r>
          </w:p>
        </w:tc>
      </w:tr>
      <w:tr w:rsidR="008F1F4C" w:rsidRPr="00FB24DC" w14:paraId="03AC6F7F" w14:textId="77777777" w:rsidTr="00EB1B15">
        <w:trPr>
          <w:cantSplit/>
          <w:trHeight w:val="227"/>
          <w:jc w:val="center"/>
        </w:trPr>
        <w:tc>
          <w:tcPr>
            <w:tcW w:w="845" w:type="pct"/>
            <w:vMerge w:val="restart"/>
            <w:shd w:val="clear" w:color="auto" w:fill="auto"/>
            <w:vAlign w:val="center"/>
          </w:tcPr>
          <w:p w14:paraId="2C6F8D76" w14:textId="77777777" w:rsidR="008F1F4C" w:rsidRPr="00FB24DC" w:rsidRDefault="008F1F4C" w:rsidP="00EB1B15">
            <w:pPr>
              <w:widowControl w:val="0"/>
              <w:ind w:firstLine="0"/>
              <w:jc w:val="center"/>
              <w:rPr>
                <w:rFonts w:eastAsia="Calibri"/>
                <w:sz w:val="20"/>
              </w:rPr>
            </w:pPr>
            <w:r w:rsidRPr="00FB24DC">
              <w:rPr>
                <w:rFonts w:eastAsia="Calibri"/>
                <w:sz w:val="20"/>
              </w:rPr>
              <w:t xml:space="preserve">Котельная </w:t>
            </w:r>
            <w:r w:rsidRPr="004F5853">
              <w:rPr>
                <w:rFonts w:eastAsia="Calibri"/>
                <w:sz w:val="20"/>
              </w:rPr>
              <w:t xml:space="preserve">№2 с. </w:t>
            </w:r>
            <w:proofErr w:type="spellStart"/>
            <w:r w:rsidRPr="004F5853">
              <w:rPr>
                <w:rFonts w:eastAsia="Calibri"/>
                <w:sz w:val="20"/>
              </w:rPr>
              <w:t>Хоэ</w:t>
            </w:r>
            <w:proofErr w:type="spellEnd"/>
          </w:p>
        </w:tc>
        <w:tc>
          <w:tcPr>
            <w:tcW w:w="693" w:type="pct"/>
            <w:shd w:val="clear" w:color="auto" w:fill="auto"/>
            <w:vAlign w:val="center"/>
          </w:tcPr>
          <w:p w14:paraId="4E92A3F6" w14:textId="77777777" w:rsidR="008F1F4C" w:rsidRPr="00FB24DC" w:rsidRDefault="008F1F4C" w:rsidP="00EB1B15">
            <w:pPr>
              <w:widowControl w:val="0"/>
              <w:ind w:firstLine="0"/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2008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6AA8E1C4" w14:textId="77777777" w:rsidR="008F1F4C" w:rsidRPr="00FB24DC" w:rsidRDefault="008F1F4C" w:rsidP="00EB1B15">
            <w:pPr>
              <w:widowControl w:val="0"/>
              <w:ind w:firstLine="0"/>
              <w:jc w:val="center"/>
              <w:rPr>
                <w:rFonts w:eastAsia="Calibri"/>
                <w:sz w:val="20"/>
              </w:rPr>
            </w:pPr>
            <w:r w:rsidRPr="00FB24DC">
              <w:rPr>
                <w:rFonts w:eastAsia="Calibri"/>
                <w:sz w:val="20"/>
              </w:rPr>
              <w:t>Универсал-6</w:t>
            </w:r>
            <w:r>
              <w:rPr>
                <w:rFonts w:eastAsia="Calibri"/>
                <w:sz w:val="20"/>
              </w:rPr>
              <w:t>М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6BEA0E64" w14:textId="77777777" w:rsidR="008F1F4C" w:rsidRPr="00FB24DC" w:rsidRDefault="008F1F4C" w:rsidP="00EB1B15">
            <w:pPr>
              <w:widowControl w:val="0"/>
              <w:ind w:firstLine="0"/>
              <w:jc w:val="center"/>
              <w:rPr>
                <w:rFonts w:eastAsia="Calibri"/>
                <w:sz w:val="20"/>
              </w:rPr>
            </w:pPr>
            <w:r w:rsidRPr="00FB24DC">
              <w:rPr>
                <w:rFonts w:eastAsia="Calibri"/>
                <w:sz w:val="20"/>
              </w:rPr>
              <w:t>1</w:t>
            </w:r>
          </w:p>
        </w:tc>
        <w:tc>
          <w:tcPr>
            <w:tcW w:w="865" w:type="pct"/>
            <w:shd w:val="clear" w:color="auto" w:fill="auto"/>
            <w:vAlign w:val="center"/>
          </w:tcPr>
          <w:p w14:paraId="0D370BA4" w14:textId="77777777" w:rsidR="008F1F4C" w:rsidRPr="00FB24DC" w:rsidRDefault="008F1F4C" w:rsidP="00EB1B15">
            <w:pPr>
              <w:widowControl w:val="0"/>
              <w:ind w:firstLine="0"/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0,2</w:t>
            </w:r>
          </w:p>
        </w:tc>
        <w:tc>
          <w:tcPr>
            <w:tcW w:w="879" w:type="pct"/>
            <w:vMerge w:val="restart"/>
            <w:shd w:val="clear" w:color="auto" w:fill="auto"/>
            <w:vAlign w:val="center"/>
          </w:tcPr>
          <w:p w14:paraId="13C6490E" w14:textId="77777777" w:rsidR="008F1F4C" w:rsidRPr="00FB24DC" w:rsidRDefault="008F1F4C" w:rsidP="00EB1B15">
            <w:pPr>
              <w:widowControl w:val="0"/>
              <w:ind w:firstLine="0"/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0,600</w:t>
            </w:r>
          </w:p>
        </w:tc>
        <w:tc>
          <w:tcPr>
            <w:tcW w:w="508" w:type="pct"/>
            <w:vMerge w:val="restart"/>
            <w:shd w:val="clear" w:color="auto" w:fill="auto"/>
            <w:vAlign w:val="center"/>
          </w:tcPr>
          <w:p w14:paraId="38ED5396" w14:textId="77777777" w:rsidR="008F1F4C" w:rsidRPr="00FB24DC" w:rsidRDefault="008F1F4C" w:rsidP="00EB1B15">
            <w:pPr>
              <w:widowControl w:val="0"/>
              <w:ind w:firstLine="0"/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дрова</w:t>
            </w:r>
          </w:p>
        </w:tc>
      </w:tr>
      <w:tr w:rsidR="008F1F4C" w:rsidRPr="00FB24DC" w14:paraId="67CB38D3" w14:textId="77777777" w:rsidTr="00EB1B15">
        <w:trPr>
          <w:cantSplit/>
          <w:trHeight w:val="227"/>
          <w:jc w:val="center"/>
        </w:trPr>
        <w:tc>
          <w:tcPr>
            <w:tcW w:w="845" w:type="pct"/>
            <w:vMerge/>
            <w:shd w:val="clear" w:color="auto" w:fill="auto"/>
            <w:vAlign w:val="center"/>
          </w:tcPr>
          <w:p w14:paraId="093E11FD" w14:textId="77777777" w:rsidR="008F1F4C" w:rsidRPr="00FB24DC" w:rsidRDefault="008F1F4C" w:rsidP="00EB1B15">
            <w:pPr>
              <w:widowControl w:val="0"/>
              <w:ind w:firstLine="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693" w:type="pct"/>
            <w:shd w:val="clear" w:color="auto" w:fill="auto"/>
            <w:vAlign w:val="center"/>
          </w:tcPr>
          <w:p w14:paraId="2D44C8E4" w14:textId="77777777" w:rsidR="008F1F4C" w:rsidRPr="00FB24DC" w:rsidRDefault="008F1F4C" w:rsidP="00EB1B15">
            <w:pPr>
              <w:widowControl w:val="0"/>
              <w:ind w:firstLine="0"/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2008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42DB8C39" w14:textId="77777777" w:rsidR="008F1F4C" w:rsidRPr="00FB24DC" w:rsidRDefault="008F1F4C" w:rsidP="00EB1B15">
            <w:pPr>
              <w:widowControl w:val="0"/>
              <w:ind w:firstLine="0"/>
              <w:jc w:val="center"/>
              <w:rPr>
                <w:rFonts w:eastAsia="Calibri"/>
                <w:sz w:val="20"/>
              </w:rPr>
            </w:pPr>
            <w:r w:rsidRPr="00FB24DC">
              <w:rPr>
                <w:rFonts w:eastAsia="Calibri"/>
                <w:sz w:val="20"/>
              </w:rPr>
              <w:t>Универсал-6</w:t>
            </w:r>
            <w:r>
              <w:rPr>
                <w:rFonts w:eastAsia="Calibri"/>
                <w:sz w:val="20"/>
              </w:rPr>
              <w:t>М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7B9F45CA" w14:textId="77777777" w:rsidR="008F1F4C" w:rsidRPr="00FB24DC" w:rsidRDefault="008F1F4C" w:rsidP="00EB1B15">
            <w:pPr>
              <w:widowControl w:val="0"/>
              <w:ind w:firstLine="0"/>
              <w:jc w:val="center"/>
              <w:rPr>
                <w:rFonts w:eastAsia="Calibri"/>
                <w:sz w:val="20"/>
              </w:rPr>
            </w:pPr>
            <w:r w:rsidRPr="00FB24DC">
              <w:rPr>
                <w:rFonts w:eastAsia="Calibri"/>
                <w:sz w:val="20"/>
              </w:rPr>
              <w:t>1</w:t>
            </w:r>
          </w:p>
        </w:tc>
        <w:tc>
          <w:tcPr>
            <w:tcW w:w="865" w:type="pct"/>
            <w:shd w:val="clear" w:color="auto" w:fill="auto"/>
            <w:vAlign w:val="center"/>
          </w:tcPr>
          <w:p w14:paraId="2845437B" w14:textId="77777777" w:rsidR="008F1F4C" w:rsidRPr="00FB24DC" w:rsidRDefault="008F1F4C" w:rsidP="00EB1B15">
            <w:pPr>
              <w:widowControl w:val="0"/>
              <w:ind w:firstLine="0"/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0,2</w:t>
            </w:r>
          </w:p>
        </w:tc>
        <w:tc>
          <w:tcPr>
            <w:tcW w:w="879" w:type="pct"/>
            <w:vMerge/>
            <w:shd w:val="clear" w:color="auto" w:fill="auto"/>
            <w:vAlign w:val="center"/>
          </w:tcPr>
          <w:p w14:paraId="043A8B25" w14:textId="77777777" w:rsidR="008F1F4C" w:rsidRPr="00FB24DC" w:rsidRDefault="008F1F4C" w:rsidP="00EB1B15">
            <w:pPr>
              <w:widowControl w:val="0"/>
              <w:ind w:firstLine="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508" w:type="pct"/>
            <w:vMerge/>
            <w:shd w:val="clear" w:color="auto" w:fill="auto"/>
            <w:vAlign w:val="center"/>
          </w:tcPr>
          <w:p w14:paraId="54F8CC87" w14:textId="77777777" w:rsidR="008F1F4C" w:rsidRPr="00FB24DC" w:rsidRDefault="008F1F4C" w:rsidP="00EB1B15">
            <w:pPr>
              <w:widowControl w:val="0"/>
              <w:ind w:firstLine="0"/>
              <w:jc w:val="center"/>
              <w:rPr>
                <w:rFonts w:eastAsia="Calibri"/>
                <w:sz w:val="20"/>
              </w:rPr>
            </w:pPr>
          </w:p>
        </w:tc>
      </w:tr>
      <w:tr w:rsidR="008F1F4C" w:rsidRPr="00FB24DC" w14:paraId="61829C08" w14:textId="77777777" w:rsidTr="00EB1B15">
        <w:trPr>
          <w:cantSplit/>
          <w:trHeight w:val="227"/>
          <w:jc w:val="center"/>
        </w:trPr>
        <w:tc>
          <w:tcPr>
            <w:tcW w:w="845" w:type="pct"/>
            <w:vMerge/>
            <w:shd w:val="clear" w:color="auto" w:fill="auto"/>
            <w:vAlign w:val="center"/>
          </w:tcPr>
          <w:p w14:paraId="7A4FD210" w14:textId="77777777" w:rsidR="008F1F4C" w:rsidRPr="00FB24DC" w:rsidRDefault="008F1F4C" w:rsidP="00EB1B15">
            <w:pPr>
              <w:widowControl w:val="0"/>
              <w:ind w:firstLine="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693" w:type="pct"/>
            <w:shd w:val="clear" w:color="auto" w:fill="auto"/>
            <w:vAlign w:val="center"/>
          </w:tcPr>
          <w:p w14:paraId="633AA0BA" w14:textId="77777777" w:rsidR="008F1F4C" w:rsidRPr="00FB24DC" w:rsidRDefault="008F1F4C" w:rsidP="00EB1B15">
            <w:pPr>
              <w:widowControl w:val="0"/>
              <w:ind w:firstLine="0"/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2018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5B34F595" w14:textId="77777777" w:rsidR="008F1F4C" w:rsidRPr="00FB24DC" w:rsidRDefault="008F1F4C" w:rsidP="00EB1B15">
            <w:pPr>
              <w:widowControl w:val="0"/>
              <w:ind w:firstLine="0"/>
              <w:jc w:val="center"/>
              <w:rPr>
                <w:rFonts w:eastAsia="Calibri"/>
                <w:sz w:val="20"/>
              </w:rPr>
            </w:pPr>
            <w:r w:rsidRPr="00FB24DC">
              <w:rPr>
                <w:rFonts w:eastAsia="Calibri"/>
                <w:sz w:val="20"/>
              </w:rPr>
              <w:t>Универсал-6</w:t>
            </w:r>
            <w:r>
              <w:rPr>
                <w:rFonts w:eastAsia="Calibri"/>
                <w:sz w:val="20"/>
              </w:rPr>
              <w:t>М</w:t>
            </w:r>
          </w:p>
        </w:tc>
        <w:tc>
          <w:tcPr>
            <w:tcW w:w="395" w:type="pct"/>
            <w:shd w:val="clear" w:color="auto" w:fill="auto"/>
            <w:vAlign w:val="center"/>
          </w:tcPr>
          <w:p w14:paraId="19BE3231" w14:textId="77777777" w:rsidR="008F1F4C" w:rsidRPr="00FB24DC" w:rsidRDefault="008F1F4C" w:rsidP="00EB1B15">
            <w:pPr>
              <w:widowControl w:val="0"/>
              <w:ind w:firstLine="0"/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1</w:t>
            </w:r>
          </w:p>
        </w:tc>
        <w:tc>
          <w:tcPr>
            <w:tcW w:w="865" w:type="pct"/>
            <w:shd w:val="clear" w:color="auto" w:fill="auto"/>
            <w:vAlign w:val="center"/>
          </w:tcPr>
          <w:p w14:paraId="30984C35" w14:textId="77777777" w:rsidR="008F1F4C" w:rsidRPr="00FB24DC" w:rsidRDefault="008F1F4C" w:rsidP="00EB1B15">
            <w:pPr>
              <w:widowControl w:val="0"/>
              <w:ind w:firstLine="0"/>
              <w:jc w:val="center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>0,2</w:t>
            </w:r>
          </w:p>
        </w:tc>
        <w:tc>
          <w:tcPr>
            <w:tcW w:w="879" w:type="pct"/>
            <w:vMerge/>
            <w:shd w:val="clear" w:color="auto" w:fill="auto"/>
            <w:vAlign w:val="center"/>
          </w:tcPr>
          <w:p w14:paraId="5DB04EE4" w14:textId="77777777" w:rsidR="008F1F4C" w:rsidRPr="00FB24DC" w:rsidRDefault="008F1F4C" w:rsidP="00EB1B15">
            <w:pPr>
              <w:widowControl w:val="0"/>
              <w:ind w:firstLine="0"/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508" w:type="pct"/>
            <w:vMerge/>
            <w:shd w:val="clear" w:color="auto" w:fill="auto"/>
            <w:vAlign w:val="center"/>
          </w:tcPr>
          <w:p w14:paraId="4FCF5F2A" w14:textId="77777777" w:rsidR="008F1F4C" w:rsidRPr="00FB24DC" w:rsidRDefault="008F1F4C" w:rsidP="00EB1B15">
            <w:pPr>
              <w:widowControl w:val="0"/>
              <w:ind w:firstLine="0"/>
              <w:jc w:val="center"/>
              <w:rPr>
                <w:rFonts w:eastAsia="Calibri"/>
                <w:sz w:val="20"/>
              </w:rPr>
            </w:pPr>
          </w:p>
        </w:tc>
      </w:tr>
    </w:tbl>
    <w:p w14:paraId="6AA8CD93" w14:textId="42CA5740" w:rsidR="008F1F4C" w:rsidRPr="00C25DA4" w:rsidRDefault="008F1F4C" w:rsidP="008F1F4C">
      <w:pPr>
        <w:pStyle w:val="affff6"/>
        <w:spacing w:before="120"/>
        <w:ind w:firstLine="0"/>
      </w:pPr>
      <w:r w:rsidRPr="00C25DA4">
        <w:t xml:space="preserve">Перечень мероприятий приведен в таблице </w:t>
      </w:r>
      <w:r>
        <w:t>5</w:t>
      </w:r>
      <w:r w:rsidRPr="00C25DA4">
        <w:t>.</w:t>
      </w:r>
      <w:r>
        <w:t>2</w:t>
      </w:r>
      <w:r w:rsidRPr="00C25DA4">
        <w:t>.21.</w:t>
      </w:r>
    </w:p>
    <w:p w14:paraId="68E3651B" w14:textId="4FB93DE8" w:rsidR="008F1F4C" w:rsidRDefault="008F1F4C" w:rsidP="008F1F4C">
      <w:pPr>
        <w:pStyle w:val="aff"/>
        <w:ind w:left="720"/>
      </w:pPr>
      <w:r w:rsidRPr="00C25DA4">
        <w:t xml:space="preserve">Таблица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5.2</w:t>
      </w:r>
      <w:r>
        <w:fldChar w:fldCharType="end"/>
      </w:r>
      <w:r w:rsidRPr="00C25DA4">
        <w:t>.</w:t>
      </w:r>
      <w:r>
        <w:fldChar w:fldCharType="begin"/>
      </w:r>
      <w:r>
        <w:instrText xml:space="preserve"> SEQ Таблица \* ARABIC \s 2 </w:instrText>
      </w:r>
      <w:r>
        <w:fldChar w:fldCharType="separate"/>
      </w:r>
      <w:r>
        <w:t>21</w:t>
      </w:r>
      <w:r>
        <w:fldChar w:fldCharType="end"/>
      </w:r>
      <w:r w:rsidRPr="00C25DA4">
        <w:t>. Мероприятий на котельной №5 с. Михайловка</w:t>
      </w:r>
    </w:p>
    <w:tbl>
      <w:tblPr>
        <w:tblStyle w:val="affff"/>
        <w:tblW w:w="5000" w:type="pct"/>
        <w:tblLook w:val="04A0" w:firstRow="1" w:lastRow="0" w:firstColumn="1" w:lastColumn="0" w:noHBand="0" w:noVBand="1"/>
      </w:tblPr>
      <w:tblGrid>
        <w:gridCol w:w="847"/>
        <w:gridCol w:w="6803"/>
        <w:gridCol w:w="1695"/>
      </w:tblGrid>
      <w:tr w:rsidR="008F1F4C" w:rsidRPr="00BE3BF5" w14:paraId="331FA990" w14:textId="77777777" w:rsidTr="00EB1B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tcW w:w="453" w:type="pct"/>
          </w:tcPr>
          <w:p w14:paraId="76AA9B71" w14:textId="77777777" w:rsidR="008F1F4C" w:rsidRPr="00BE3BF5" w:rsidRDefault="008F1F4C" w:rsidP="00EB1B15">
            <w:pPr>
              <w:pStyle w:val="affff2"/>
              <w:rPr>
                <w:b w:val="0"/>
              </w:rPr>
            </w:pPr>
            <w:r w:rsidRPr="00BE3BF5">
              <w:t>№ п/п</w:t>
            </w:r>
          </w:p>
        </w:tc>
        <w:tc>
          <w:tcPr>
            <w:tcW w:w="3640" w:type="pct"/>
          </w:tcPr>
          <w:p w14:paraId="0A1A27B4" w14:textId="77777777" w:rsidR="008F1F4C" w:rsidRPr="00BE3BF5" w:rsidRDefault="008F1F4C" w:rsidP="00EB1B15">
            <w:pPr>
              <w:pStyle w:val="affff2"/>
              <w:rPr>
                <w:b w:val="0"/>
              </w:rPr>
            </w:pPr>
            <w:r w:rsidRPr="00BE3BF5">
              <w:t>Наименование мероприятия</w:t>
            </w:r>
          </w:p>
        </w:tc>
        <w:tc>
          <w:tcPr>
            <w:tcW w:w="907" w:type="pct"/>
          </w:tcPr>
          <w:p w14:paraId="2871DC5D" w14:textId="77777777" w:rsidR="008F1F4C" w:rsidRPr="00BE3BF5" w:rsidRDefault="008F1F4C" w:rsidP="00EB1B15">
            <w:pPr>
              <w:pStyle w:val="affff2"/>
              <w:rPr>
                <w:b w:val="0"/>
              </w:rPr>
            </w:pPr>
            <w:r w:rsidRPr="00BE3BF5">
              <w:t>Год реализации</w:t>
            </w:r>
          </w:p>
        </w:tc>
      </w:tr>
      <w:tr w:rsidR="008F1F4C" w:rsidRPr="00BE3BF5" w14:paraId="782383E9" w14:textId="77777777" w:rsidTr="00EB1B15">
        <w:trPr>
          <w:trHeight w:val="227"/>
        </w:trPr>
        <w:tc>
          <w:tcPr>
            <w:tcW w:w="453" w:type="pct"/>
            <w:shd w:val="clear" w:color="auto" w:fill="auto"/>
          </w:tcPr>
          <w:p w14:paraId="60B8C19E" w14:textId="77777777" w:rsidR="008F1F4C" w:rsidRPr="00BE3BF5" w:rsidRDefault="008F1F4C" w:rsidP="00EB1B15">
            <w:pPr>
              <w:pStyle w:val="affff2"/>
            </w:pPr>
            <w:r w:rsidRPr="00BE3BF5">
              <w:t>1</w:t>
            </w:r>
          </w:p>
        </w:tc>
        <w:tc>
          <w:tcPr>
            <w:tcW w:w="3640" w:type="pct"/>
            <w:shd w:val="clear" w:color="auto" w:fill="auto"/>
          </w:tcPr>
          <w:p w14:paraId="2AE8AF1B" w14:textId="77777777" w:rsidR="008F1F4C" w:rsidRPr="00BE3BF5" w:rsidRDefault="008F1F4C" w:rsidP="00EB1B15">
            <w:pPr>
              <w:pStyle w:val="affff2"/>
              <w:jc w:val="left"/>
            </w:pPr>
            <w:r w:rsidRPr="00E34969">
              <w:t>Модернизация котельной с учетом ее последующего перевода на газ</w:t>
            </w:r>
          </w:p>
        </w:tc>
        <w:tc>
          <w:tcPr>
            <w:tcW w:w="907" w:type="pct"/>
            <w:shd w:val="clear" w:color="auto" w:fill="auto"/>
          </w:tcPr>
          <w:p w14:paraId="3B925715" w14:textId="77777777" w:rsidR="008F1F4C" w:rsidRPr="00BE3BF5" w:rsidRDefault="008F1F4C" w:rsidP="00EB1B15">
            <w:pPr>
              <w:pStyle w:val="affff2"/>
            </w:pPr>
          </w:p>
        </w:tc>
      </w:tr>
      <w:tr w:rsidR="008F1F4C" w:rsidRPr="00BE3BF5" w14:paraId="76B4E27D" w14:textId="77777777" w:rsidTr="00EB1B15">
        <w:trPr>
          <w:trHeight w:val="227"/>
        </w:trPr>
        <w:tc>
          <w:tcPr>
            <w:tcW w:w="453" w:type="pct"/>
            <w:shd w:val="clear" w:color="auto" w:fill="auto"/>
          </w:tcPr>
          <w:p w14:paraId="05888632" w14:textId="77777777" w:rsidR="008F1F4C" w:rsidRPr="00BE3BF5" w:rsidRDefault="008F1F4C" w:rsidP="00EB1B15">
            <w:pPr>
              <w:pStyle w:val="affff2"/>
            </w:pPr>
            <w:r>
              <w:t>2</w:t>
            </w:r>
          </w:p>
        </w:tc>
        <w:tc>
          <w:tcPr>
            <w:tcW w:w="3640" w:type="pct"/>
            <w:shd w:val="clear" w:color="auto" w:fill="auto"/>
          </w:tcPr>
          <w:p w14:paraId="6190EC14" w14:textId="5B029BBF" w:rsidR="008F1F4C" w:rsidRDefault="008F1F4C" w:rsidP="00EB1B15">
            <w:pPr>
              <w:pStyle w:val="affff2"/>
              <w:jc w:val="both"/>
            </w:pPr>
            <w:r>
              <w:t>Установить</w:t>
            </w:r>
            <w:r w:rsidR="00AA077F">
              <w:t xml:space="preserve"> </w:t>
            </w:r>
            <w:r>
              <w:t>оборудования по химической подготовке подпиточной воды</w:t>
            </w:r>
          </w:p>
        </w:tc>
        <w:tc>
          <w:tcPr>
            <w:tcW w:w="907" w:type="pct"/>
            <w:shd w:val="clear" w:color="auto" w:fill="auto"/>
          </w:tcPr>
          <w:p w14:paraId="0FBD92C9" w14:textId="77777777" w:rsidR="008F1F4C" w:rsidRDefault="008F1F4C" w:rsidP="00EB1B15">
            <w:pPr>
              <w:pStyle w:val="affff2"/>
            </w:pPr>
            <w:r>
              <w:t xml:space="preserve"> С 2020</w:t>
            </w:r>
          </w:p>
        </w:tc>
      </w:tr>
      <w:tr w:rsidR="008F1F4C" w:rsidRPr="00BE3BF5" w14:paraId="74E38CAE" w14:textId="77777777" w:rsidTr="00EB1B15">
        <w:trPr>
          <w:trHeight w:val="227"/>
        </w:trPr>
        <w:tc>
          <w:tcPr>
            <w:tcW w:w="453" w:type="pct"/>
            <w:shd w:val="clear" w:color="auto" w:fill="auto"/>
          </w:tcPr>
          <w:p w14:paraId="1461BB77" w14:textId="77777777" w:rsidR="008F1F4C" w:rsidRDefault="008F1F4C" w:rsidP="00EB1B15">
            <w:pPr>
              <w:pStyle w:val="affff2"/>
            </w:pPr>
            <w:r>
              <w:t>3</w:t>
            </w:r>
          </w:p>
        </w:tc>
        <w:tc>
          <w:tcPr>
            <w:tcW w:w="3640" w:type="pct"/>
            <w:shd w:val="clear" w:color="auto" w:fill="auto"/>
          </w:tcPr>
          <w:p w14:paraId="046186FF" w14:textId="77777777" w:rsidR="008F1F4C" w:rsidRPr="00E34969" w:rsidRDefault="008F1F4C" w:rsidP="00EB1B15">
            <w:pPr>
              <w:pStyle w:val="affff2"/>
              <w:jc w:val="both"/>
            </w:pPr>
            <w:r w:rsidRPr="00E34969">
              <w:t>Провести необходимые мероприятия для приведения в соответствие с требованиями к автоматике безопасности котельных установок</w:t>
            </w:r>
          </w:p>
        </w:tc>
        <w:tc>
          <w:tcPr>
            <w:tcW w:w="907" w:type="pct"/>
            <w:shd w:val="clear" w:color="auto" w:fill="auto"/>
          </w:tcPr>
          <w:p w14:paraId="2C84920B" w14:textId="77777777" w:rsidR="008F1F4C" w:rsidRDefault="008F1F4C" w:rsidP="00EB1B15">
            <w:pPr>
              <w:pStyle w:val="affff2"/>
            </w:pPr>
          </w:p>
        </w:tc>
      </w:tr>
      <w:tr w:rsidR="008F1F4C" w:rsidRPr="00BE3BF5" w14:paraId="4C2CE894" w14:textId="77777777" w:rsidTr="00EB1B15">
        <w:trPr>
          <w:trHeight w:val="227"/>
        </w:trPr>
        <w:tc>
          <w:tcPr>
            <w:tcW w:w="453" w:type="pct"/>
            <w:shd w:val="clear" w:color="auto" w:fill="auto"/>
          </w:tcPr>
          <w:p w14:paraId="5898E380" w14:textId="77777777" w:rsidR="008F1F4C" w:rsidRDefault="008F1F4C" w:rsidP="00EB1B15">
            <w:pPr>
              <w:pStyle w:val="affff2"/>
            </w:pPr>
            <w:r>
              <w:lastRenderedPageBreak/>
              <w:t>4</w:t>
            </w:r>
          </w:p>
        </w:tc>
        <w:tc>
          <w:tcPr>
            <w:tcW w:w="3640" w:type="pct"/>
            <w:shd w:val="clear" w:color="auto" w:fill="auto"/>
          </w:tcPr>
          <w:p w14:paraId="7C5C7BBD" w14:textId="77777777" w:rsidR="008F1F4C" w:rsidRPr="00E34969" w:rsidRDefault="008F1F4C" w:rsidP="00EB1B15">
            <w:pPr>
              <w:pStyle w:val="affff2"/>
              <w:jc w:val="both"/>
            </w:pPr>
            <w:r w:rsidRPr="00E34969">
              <w:t xml:space="preserve">Устранить </w:t>
            </w:r>
            <w:proofErr w:type="spellStart"/>
            <w:r w:rsidRPr="00E34969">
              <w:t>приросы</w:t>
            </w:r>
            <w:proofErr w:type="spellEnd"/>
            <w:r w:rsidRPr="00E34969">
              <w:t xml:space="preserve"> воздуха на котлах</w:t>
            </w:r>
          </w:p>
        </w:tc>
        <w:tc>
          <w:tcPr>
            <w:tcW w:w="907" w:type="pct"/>
            <w:shd w:val="clear" w:color="auto" w:fill="auto"/>
          </w:tcPr>
          <w:p w14:paraId="0304047D" w14:textId="77777777" w:rsidR="008F1F4C" w:rsidRDefault="008F1F4C" w:rsidP="00EB1B15">
            <w:pPr>
              <w:pStyle w:val="affff2"/>
            </w:pPr>
          </w:p>
        </w:tc>
      </w:tr>
      <w:tr w:rsidR="008F1F4C" w:rsidRPr="00BE3BF5" w14:paraId="2C53CB80" w14:textId="77777777" w:rsidTr="00EB1B15">
        <w:trPr>
          <w:trHeight w:val="227"/>
        </w:trPr>
        <w:tc>
          <w:tcPr>
            <w:tcW w:w="453" w:type="pct"/>
            <w:shd w:val="clear" w:color="auto" w:fill="auto"/>
          </w:tcPr>
          <w:p w14:paraId="71E3664F" w14:textId="77777777" w:rsidR="008F1F4C" w:rsidRDefault="008F1F4C" w:rsidP="00EB1B15">
            <w:pPr>
              <w:pStyle w:val="affff2"/>
            </w:pPr>
            <w:r>
              <w:t>5</w:t>
            </w:r>
          </w:p>
        </w:tc>
        <w:tc>
          <w:tcPr>
            <w:tcW w:w="3640" w:type="pct"/>
            <w:shd w:val="clear" w:color="auto" w:fill="auto"/>
          </w:tcPr>
          <w:p w14:paraId="3BD8CECC" w14:textId="77777777" w:rsidR="008F1F4C" w:rsidRDefault="008F1F4C" w:rsidP="00EB1B15">
            <w:pPr>
              <w:pStyle w:val="affff2"/>
              <w:jc w:val="both"/>
            </w:pPr>
            <w:r>
              <w:t>Заизолировать трубопроводы на всех котельных</w:t>
            </w:r>
          </w:p>
        </w:tc>
        <w:tc>
          <w:tcPr>
            <w:tcW w:w="907" w:type="pct"/>
            <w:shd w:val="clear" w:color="auto" w:fill="auto"/>
          </w:tcPr>
          <w:p w14:paraId="078249BF" w14:textId="77777777" w:rsidR="008F1F4C" w:rsidRDefault="008F1F4C" w:rsidP="00EB1B15">
            <w:pPr>
              <w:pStyle w:val="affff2"/>
            </w:pPr>
            <w:r>
              <w:t>С 2020</w:t>
            </w:r>
          </w:p>
        </w:tc>
      </w:tr>
      <w:tr w:rsidR="008F1F4C" w:rsidRPr="00BE3BF5" w14:paraId="6916A53D" w14:textId="77777777" w:rsidTr="00EB1B15">
        <w:trPr>
          <w:trHeight w:val="227"/>
        </w:trPr>
        <w:tc>
          <w:tcPr>
            <w:tcW w:w="453" w:type="pct"/>
            <w:shd w:val="clear" w:color="auto" w:fill="auto"/>
          </w:tcPr>
          <w:p w14:paraId="25B2C04C" w14:textId="77777777" w:rsidR="008F1F4C" w:rsidRDefault="008F1F4C" w:rsidP="00EB1B15">
            <w:pPr>
              <w:pStyle w:val="affff2"/>
            </w:pPr>
            <w:r>
              <w:t>6</w:t>
            </w:r>
          </w:p>
        </w:tc>
        <w:tc>
          <w:tcPr>
            <w:tcW w:w="3640" w:type="pct"/>
            <w:shd w:val="clear" w:color="auto" w:fill="auto"/>
          </w:tcPr>
          <w:p w14:paraId="5587F26F" w14:textId="77777777" w:rsidR="008F1F4C" w:rsidRDefault="008F1F4C" w:rsidP="00EB1B15">
            <w:pPr>
              <w:pStyle w:val="affff2"/>
              <w:jc w:val="both"/>
            </w:pPr>
            <w:r w:rsidRPr="00E34969">
              <w:t>Восстановить технологическую схему</w:t>
            </w:r>
          </w:p>
        </w:tc>
        <w:tc>
          <w:tcPr>
            <w:tcW w:w="907" w:type="pct"/>
            <w:shd w:val="clear" w:color="auto" w:fill="auto"/>
          </w:tcPr>
          <w:p w14:paraId="5B6C6975" w14:textId="77777777" w:rsidR="008F1F4C" w:rsidRDefault="008F1F4C" w:rsidP="00EB1B15">
            <w:pPr>
              <w:pStyle w:val="affff2"/>
            </w:pPr>
          </w:p>
        </w:tc>
      </w:tr>
      <w:tr w:rsidR="008F1F4C" w:rsidRPr="00BE3BF5" w14:paraId="27DCE1C6" w14:textId="77777777" w:rsidTr="00EB1B15">
        <w:trPr>
          <w:trHeight w:val="331"/>
        </w:trPr>
        <w:tc>
          <w:tcPr>
            <w:tcW w:w="453" w:type="pct"/>
            <w:shd w:val="clear" w:color="auto" w:fill="auto"/>
          </w:tcPr>
          <w:p w14:paraId="24CDF90B" w14:textId="77777777" w:rsidR="008F1F4C" w:rsidRDefault="008F1F4C" w:rsidP="00EB1B15">
            <w:pPr>
              <w:pStyle w:val="affff2"/>
            </w:pPr>
            <w:r>
              <w:t>7</w:t>
            </w:r>
          </w:p>
        </w:tc>
        <w:tc>
          <w:tcPr>
            <w:tcW w:w="3640" w:type="pct"/>
            <w:shd w:val="clear" w:color="auto" w:fill="auto"/>
          </w:tcPr>
          <w:p w14:paraId="0CD7D358" w14:textId="77777777" w:rsidR="008F1F4C" w:rsidRDefault="008F1F4C" w:rsidP="00EB1B15">
            <w:pPr>
              <w:pStyle w:val="affff2"/>
              <w:jc w:val="both"/>
            </w:pPr>
            <w:r w:rsidRPr="00E34969">
              <w:t>Установить автоматику регулирования</w:t>
            </w:r>
          </w:p>
        </w:tc>
        <w:tc>
          <w:tcPr>
            <w:tcW w:w="907" w:type="pct"/>
            <w:shd w:val="clear" w:color="auto" w:fill="auto"/>
          </w:tcPr>
          <w:p w14:paraId="4ED3A139" w14:textId="77777777" w:rsidR="008F1F4C" w:rsidRDefault="008F1F4C" w:rsidP="00EB1B15">
            <w:pPr>
              <w:pStyle w:val="affff2"/>
            </w:pPr>
            <w:r>
              <w:t>С 2020</w:t>
            </w:r>
          </w:p>
        </w:tc>
      </w:tr>
      <w:tr w:rsidR="008F1F4C" w:rsidRPr="00BE3BF5" w14:paraId="35CA4C1B" w14:textId="77777777" w:rsidTr="00EB1B15">
        <w:trPr>
          <w:trHeight w:val="331"/>
        </w:trPr>
        <w:tc>
          <w:tcPr>
            <w:tcW w:w="453" w:type="pct"/>
            <w:shd w:val="clear" w:color="auto" w:fill="auto"/>
          </w:tcPr>
          <w:p w14:paraId="5FCE2924" w14:textId="77777777" w:rsidR="008F1F4C" w:rsidRDefault="008F1F4C" w:rsidP="00EB1B15">
            <w:pPr>
              <w:pStyle w:val="affff2"/>
            </w:pPr>
            <w:r>
              <w:t>8</w:t>
            </w:r>
          </w:p>
        </w:tc>
        <w:tc>
          <w:tcPr>
            <w:tcW w:w="3640" w:type="pct"/>
            <w:shd w:val="clear" w:color="auto" w:fill="auto"/>
          </w:tcPr>
          <w:p w14:paraId="030D3D79" w14:textId="77777777" w:rsidR="008F1F4C" w:rsidRPr="00E34969" w:rsidRDefault="008F1F4C" w:rsidP="00EB1B15">
            <w:pPr>
              <w:pStyle w:val="affff2"/>
              <w:jc w:val="both"/>
            </w:pPr>
            <w:r w:rsidRPr="00E34969">
              <w:t>Провести режимную наладку котлов на всех теплоисточниках</w:t>
            </w:r>
          </w:p>
        </w:tc>
        <w:tc>
          <w:tcPr>
            <w:tcW w:w="907" w:type="pct"/>
            <w:shd w:val="clear" w:color="auto" w:fill="auto"/>
          </w:tcPr>
          <w:p w14:paraId="2DFBF3F2" w14:textId="77777777" w:rsidR="008F1F4C" w:rsidRDefault="008F1F4C" w:rsidP="00EB1B15">
            <w:pPr>
              <w:pStyle w:val="affff2"/>
            </w:pPr>
          </w:p>
        </w:tc>
      </w:tr>
      <w:tr w:rsidR="008F1F4C" w:rsidRPr="00BE3BF5" w14:paraId="79899D1C" w14:textId="77777777" w:rsidTr="00EB1B15">
        <w:trPr>
          <w:trHeight w:val="331"/>
        </w:trPr>
        <w:tc>
          <w:tcPr>
            <w:tcW w:w="453" w:type="pct"/>
            <w:shd w:val="clear" w:color="auto" w:fill="auto"/>
          </w:tcPr>
          <w:p w14:paraId="2CD67356" w14:textId="77777777" w:rsidR="008F1F4C" w:rsidRDefault="008F1F4C" w:rsidP="00EB1B15">
            <w:pPr>
              <w:pStyle w:val="affff2"/>
            </w:pPr>
            <w:r>
              <w:t>9</w:t>
            </w:r>
          </w:p>
        </w:tc>
        <w:tc>
          <w:tcPr>
            <w:tcW w:w="3640" w:type="pct"/>
            <w:shd w:val="clear" w:color="auto" w:fill="auto"/>
          </w:tcPr>
          <w:p w14:paraId="3A1387AE" w14:textId="77777777" w:rsidR="008F1F4C" w:rsidRPr="008F0050" w:rsidRDefault="008F1F4C" w:rsidP="00EB1B15">
            <w:pPr>
              <w:pStyle w:val="affff2"/>
              <w:jc w:val="both"/>
            </w:pPr>
            <w:r w:rsidRPr="008F0050">
              <w:t>Осуществить регулировку тепловой сети, в т.ч произвести установку дроссельных устройств (шайб) у потребителей с целью снижения сетевого расхода теплоносителя до расчетных значений</w:t>
            </w:r>
          </w:p>
        </w:tc>
        <w:tc>
          <w:tcPr>
            <w:tcW w:w="907" w:type="pct"/>
            <w:shd w:val="clear" w:color="auto" w:fill="auto"/>
          </w:tcPr>
          <w:p w14:paraId="1A48E519" w14:textId="77777777" w:rsidR="008F1F4C" w:rsidRDefault="008F1F4C" w:rsidP="00EB1B15">
            <w:pPr>
              <w:pStyle w:val="affff2"/>
            </w:pPr>
            <w:r>
              <w:t>С 2020</w:t>
            </w:r>
          </w:p>
        </w:tc>
      </w:tr>
      <w:tr w:rsidR="008F1F4C" w:rsidRPr="00BE3BF5" w14:paraId="21D905B6" w14:textId="77777777" w:rsidTr="00EB1B15">
        <w:trPr>
          <w:trHeight w:val="331"/>
        </w:trPr>
        <w:tc>
          <w:tcPr>
            <w:tcW w:w="453" w:type="pct"/>
            <w:shd w:val="clear" w:color="auto" w:fill="auto"/>
          </w:tcPr>
          <w:p w14:paraId="2F5D41BF" w14:textId="77777777" w:rsidR="008F1F4C" w:rsidRDefault="008F1F4C" w:rsidP="00EB1B15">
            <w:pPr>
              <w:pStyle w:val="affff2"/>
            </w:pPr>
            <w:r>
              <w:t>10</w:t>
            </w:r>
          </w:p>
        </w:tc>
        <w:tc>
          <w:tcPr>
            <w:tcW w:w="3640" w:type="pct"/>
            <w:shd w:val="clear" w:color="auto" w:fill="auto"/>
          </w:tcPr>
          <w:p w14:paraId="27AFF88E" w14:textId="77777777" w:rsidR="008F1F4C" w:rsidRPr="00E34969" w:rsidRDefault="008F1F4C" w:rsidP="00EB1B15">
            <w:pPr>
              <w:pStyle w:val="affff2"/>
              <w:jc w:val="both"/>
            </w:pPr>
            <w:r w:rsidRPr="00E34969">
              <w:t>Реконструкция котельной</w:t>
            </w:r>
          </w:p>
        </w:tc>
        <w:tc>
          <w:tcPr>
            <w:tcW w:w="907" w:type="pct"/>
            <w:shd w:val="clear" w:color="auto" w:fill="auto"/>
          </w:tcPr>
          <w:p w14:paraId="24DF33F5" w14:textId="77777777" w:rsidR="008F1F4C" w:rsidRDefault="008F1F4C" w:rsidP="00EB1B15">
            <w:pPr>
              <w:pStyle w:val="affff2"/>
            </w:pPr>
          </w:p>
        </w:tc>
      </w:tr>
      <w:tr w:rsidR="008F1F4C" w:rsidRPr="00BE3BF5" w14:paraId="7E1D16E4" w14:textId="77777777" w:rsidTr="00EB1B15">
        <w:trPr>
          <w:trHeight w:val="331"/>
        </w:trPr>
        <w:tc>
          <w:tcPr>
            <w:tcW w:w="453" w:type="pct"/>
            <w:shd w:val="clear" w:color="auto" w:fill="auto"/>
          </w:tcPr>
          <w:p w14:paraId="1DBCEA71" w14:textId="77777777" w:rsidR="008F1F4C" w:rsidRDefault="008F1F4C" w:rsidP="00EB1B15">
            <w:pPr>
              <w:pStyle w:val="affff2"/>
            </w:pPr>
            <w:r>
              <w:t>11</w:t>
            </w:r>
          </w:p>
        </w:tc>
        <w:tc>
          <w:tcPr>
            <w:tcW w:w="3640" w:type="pct"/>
            <w:shd w:val="clear" w:color="auto" w:fill="auto"/>
          </w:tcPr>
          <w:p w14:paraId="737AA3ED" w14:textId="77777777" w:rsidR="008F1F4C" w:rsidRPr="00E34969" w:rsidRDefault="008F1F4C" w:rsidP="00EB1B15">
            <w:pPr>
              <w:pStyle w:val="affff2"/>
              <w:jc w:val="both"/>
            </w:pPr>
            <w:r w:rsidRPr="00E34969">
              <w:t>Устранить течь оборудования (краны, задвижки, котлы, врезки)</w:t>
            </w:r>
          </w:p>
        </w:tc>
        <w:tc>
          <w:tcPr>
            <w:tcW w:w="907" w:type="pct"/>
            <w:shd w:val="clear" w:color="auto" w:fill="auto"/>
          </w:tcPr>
          <w:p w14:paraId="42EFA1C0" w14:textId="77777777" w:rsidR="008F1F4C" w:rsidRDefault="008F1F4C" w:rsidP="00EB1B15">
            <w:pPr>
              <w:pStyle w:val="affff2"/>
            </w:pPr>
          </w:p>
        </w:tc>
      </w:tr>
      <w:tr w:rsidR="008F1F4C" w:rsidRPr="00BE3BF5" w14:paraId="37C64AB7" w14:textId="77777777" w:rsidTr="00EB1B15">
        <w:trPr>
          <w:trHeight w:val="331"/>
        </w:trPr>
        <w:tc>
          <w:tcPr>
            <w:tcW w:w="453" w:type="pct"/>
            <w:shd w:val="clear" w:color="auto" w:fill="auto"/>
          </w:tcPr>
          <w:p w14:paraId="3D04285B" w14:textId="77777777" w:rsidR="008F1F4C" w:rsidRDefault="008F1F4C" w:rsidP="00EB1B15">
            <w:pPr>
              <w:pStyle w:val="affff2"/>
            </w:pPr>
            <w:r>
              <w:t>13</w:t>
            </w:r>
          </w:p>
        </w:tc>
        <w:tc>
          <w:tcPr>
            <w:tcW w:w="3640" w:type="pct"/>
            <w:shd w:val="clear" w:color="auto" w:fill="auto"/>
          </w:tcPr>
          <w:p w14:paraId="638D0AE4" w14:textId="77777777" w:rsidR="008F1F4C" w:rsidRPr="00E34969" w:rsidRDefault="008F1F4C" w:rsidP="00EB1B15">
            <w:pPr>
              <w:pStyle w:val="affff2"/>
              <w:jc w:val="both"/>
            </w:pPr>
            <w:r w:rsidRPr="00E34969">
              <w:t xml:space="preserve">Произвести чистку поверхностей нагрева </w:t>
            </w:r>
          </w:p>
        </w:tc>
        <w:tc>
          <w:tcPr>
            <w:tcW w:w="907" w:type="pct"/>
            <w:shd w:val="clear" w:color="auto" w:fill="auto"/>
          </w:tcPr>
          <w:p w14:paraId="34E7B2E2" w14:textId="77777777" w:rsidR="008F1F4C" w:rsidRDefault="008F1F4C" w:rsidP="00EB1B15">
            <w:pPr>
              <w:pStyle w:val="affff2"/>
            </w:pPr>
            <w:r>
              <w:t>С 2020 – не менее 1 раза в год</w:t>
            </w:r>
          </w:p>
        </w:tc>
      </w:tr>
    </w:tbl>
    <w:p w14:paraId="0C832598" w14:textId="484A89F9" w:rsidR="008F1F4C" w:rsidRDefault="008F1F4C" w:rsidP="008F1F4C"/>
    <w:p w14:paraId="0C8F87F3" w14:textId="77777777" w:rsidR="00565024" w:rsidRPr="00C043C1" w:rsidRDefault="00565024" w:rsidP="001B5CE2">
      <w:pPr>
        <w:pStyle w:val="affff6"/>
        <w:spacing w:before="120"/>
        <w:ind w:firstLine="0"/>
        <w:rPr>
          <w:b/>
        </w:rPr>
      </w:pPr>
      <w:r w:rsidRPr="00C043C1">
        <w:rPr>
          <w:b/>
        </w:rPr>
        <w:t xml:space="preserve">Мероприятия на котельной с. </w:t>
      </w:r>
      <w:r>
        <w:rPr>
          <w:b/>
        </w:rPr>
        <w:t>Мгачи</w:t>
      </w:r>
    </w:p>
    <w:p w14:paraId="795F22C1" w14:textId="7CBCEB8E" w:rsidR="00565024" w:rsidRDefault="00565024" w:rsidP="00565024">
      <w:r>
        <w:t xml:space="preserve">Котельная расположена по адресу: Александровск-Сахалинский район, с. Мгачи, ул. Первомайская, 52. В котельной установлены четыре котла: два водогрейных котла марки КВм-1,25-115 и два водогрейных котла марки КВм-1,86-115. Состав основного оборудования представлен в таблице </w:t>
      </w:r>
      <w:r w:rsidR="00D316E1">
        <w:t>ниже.</w:t>
      </w:r>
    </w:p>
    <w:p w14:paraId="51C55021" w14:textId="41F5CCEC" w:rsidR="00565024" w:rsidRPr="00FB24DC" w:rsidRDefault="00565024" w:rsidP="00565024">
      <w:pPr>
        <w:ind w:firstLine="0"/>
        <w:jc w:val="right"/>
        <w:rPr>
          <w:b/>
          <w:sz w:val="20"/>
        </w:rPr>
      </w:pPr>
      <w:r w:rsidRPr="00FB24DC">
        <w:rPr>
          <w:b/>
          <w:sz w:val="20"/>
        </w:rPr>
        <w:t xml:space="preserve">Таблица </w:t>
      </w:r>
      <w:r>
        <w:rPr>
          <w:b/>
          <w:sz w:val="20"/>
        </w:rPr>
        <w:fldChar w:fldCharType="begin"/>
      </w:r>
      <w:r>
        <w:rPr>
          <w:b/>
          <w:sz w:val="20"/>
        </w:rPr>
        <w:instrText xml:space="preserve"> STYLEREF 2 \s </w:instrText>
      </w:r>
      <w:r>
        <w:rPr>
          <w:b/>
          <w:sz w:val="20"/>
        </w:rPr>
        <w:fldChar w:fldCharType="separate"/>
      </w:r>
      <w:r w:rsidR="008230DA">
        <w:rPr>
          <w:b/>
          <w:noProof/>
          <w:sz w:val="20"/>
        </w:rPr>
        <w:t>5.2</w:t>
      </w:r>
      <w:r>
        <w:rPr>
          <w:b/>
          <w:sz w:val="20"/>
        </w:rPr>
        <w:fldChar w:fldCharType="end"/>
      </w:r>
      <w:r>
        <w:rPr>
          <w:b/>
          <w:sz w:val="20"/>
        </w:rPr>
        <w:t>.</w:t>
      </w:r>
      <w:r>
        <w:rPr>
          <w:b/>
          <w:sz w:val="20"/>
        </w:rPr>
        <w:fldChar w:fldCharType="begin"/>
      </w:r>
      <w:r>
        <w:rPr>
          <w:b/>
          <w:sz w:val="20"/>
        </w:rPr>
        <w:instrText xml:space="preserve"> SEQ Таблица \* ARABIC \s 2 </w:instrText>
      </w:r>
      <w:r>
        <w:rPr>
          <w:b/>
          <w:sz w:val="20"/>
        </w:rPr>
        <w:fldChar w:fldCharType="separate"/>
      </w:r>
      <w:r w:rsidR="008230DA">
        <w:rPr>
          <w:b/>
          <w:noProof/>
          <w:sz w:val="20"/>
        </w:rPr>
        <w:t>22</w:t>
      </w:r>
      <w:r>
        <w:rPr>
          <w:b/>
          <w:sz w:val="20"/>
        </w:rPr>
        <w:fldChar w:fldCharType="end"/>
      </w:r>
      <w:r w:rsidRPr="00FB24DC">
        <w:rPr>
          <w:b/>
          <w:sz w:val="20"/>
        </w:rPr>
        <w:t xml:space="preserve">. Состав основного оборудования </w:t>
      </w:r>
      <w:proofErr w:type="spellStart"/>
      <w:r w:rsidRPr="004B00F5">
        <w:rPr>
          <w:b/>
          <w:sz w:val="20"/>
        </w:rPr>
        <w:t>Мгачинск</w:t>
      </w:r>
      <w:r>
        <w:rPr>
          <w:b/>
          <w:sz w:val="20"/>
        </w:rPr>
        <w:t>ой</w:t>
      </w:r>
      <w:proofErr w:type="spellEnd"/>
      <w:r w:rsidRPr="004B00F5">
        <w:rPr>
          <w:b/>
          <w:sz w:val="20"/>
        </w:rPr>
        <w:t xml:space="preserve"> модульн</w:t>
      </w:r>
      <w:r>
        <w:rPr>
          <w:b/>
          <w:sz w:val="20"/>
        </w:rPr>
        <w:t>ой</w:t>
      </w:r>
      <w:r w:rsidRPr="004B00F5">
        <w:rPr>
          <w:b/>
          <w:sz w:val="20"/>
        </w:rPr>
        <w:t xml:space="preserve"> котельн</w:t>
      </w:r>
      <w:r>
        <w:rPr>
          <w:b/>
          <w:sz w:val="20"/>
        </w:rPr>
        <w:t>ой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1417"/>
        <w:gridCol w:w="992"/>
        <w:gridCol w:w="1276"/>
        <w:gridCol w:w="1701"/>
        <w:gridCol w:w="883"/>
        <w:gridCol w:w="1521"/>
      </w:tblGrid>
      <w:tr w:rsidR="00565024" w:rsidRPr="00C043C1" w14:paraId="1D4246BB" w14:textId="77777777" w:rsidTr="00FE08EA">
        <w:trPr>
          <w:cantSplit/>
          <w:trHeight w:val="227"/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199FF24F" w14:textId="77777777" w:rsidR="00565024" w:rsidRPr="00C043C1" w:rsidRDefault="00565024" w:rsidP="00565024">
            <w:pPr>
              <w:pStyle w:val="affff2"/>
              <w:rPr>
                <w:b/>
              </w:rPr>
            </w:pPr>
            <w:r w:rsidRPr="00C043C1">
              <w:rPr>
                <w:b/>
              </w:rPr>
              <w:t>Марка котла</w:t>
            </w:r>
          </w:p>
        </w:tc>
        <w:tc>
          <w:tcPr>
            <w:tcW w:w="1417" w:type="dxa"/>
            <w:vAlign w:val="center"/>
          </w:tcPr>
          <w:p w14:paraId="281F7EE4" w14:textId="77777777" w:rsidR="00565024" w:rsidRPr="00C043C1" w:rsidRDefault="00565024" w:rsidP="00565024">
            <w:pPr>
              <w:pStyle w:val="affff2"/>
              <w:rPr>
                <w:b/>
              </w:rPr>
            </w:pPr>
            <w:r w:rsidRPr="00C043C1">
              <w:rPr>
                <w:b/>
              </w:rPr>
              <w:t>Тип котла</w:t>
            </w:r>
          </w:p>
        </w:tc>
        <w:tc>
          <w:tcPr>
            <w:tcW w:w="992" w:type="dxa"/>
            <w:vAlign w:val="center"/>
          </w:tcPr>
          <w:p w14:paraId="5B53C186" w14:textId="77777777" w:rsidR="00565024" w:rsidRPr="00C043C1" w:rsidRDefault="00565024" w:rsidP="00565024">
            <w:pPr>
              <w:pStyle w:val="affff2"/>
              <w:rPr>
                <w:b/>
              </w:rPr>
            </w:pPr>
            <w:r w:rsidRPr="00C043C1">
              <w:rPr>
                <w:b/>
              </w:rPr>
              <w:t>Вид топлива</w:t>
            </w:r>
          </w:p>
        </w:tc>
        <w:tc>
          <w:tcPr>
            <w:tcW w:w="1276" w:type="dxa"/>
            <w:vAlign w:val="center"/>
          </w:tcPr>
          <w:p w14:paraId="37342392" w14:textId="77777777" w:rsidR="00565024" w:rsidRPr="00C043C1" w:rsidRDefault="00565024" w:rsidP="00565024">
            <w:pPr>
              <w:pStyle w:val="affff2"/>
              <w:rPr>
                <w:b/>
              </w:rPr>
            </w:pPr>
            <w:r w:rsidRPr="00C043C1">
              <w:rPr>
                <w:b/>
              </w:rPr>
              <w:t>Год ввода в эксплуатацию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6457579" w14:textId="77777777" w:rsidR="00565024" w:rsidRPr="00C043C1" w:rsidRDefault="00565024" w:rsidP="00565024">
            <w:pPr>
              <w:pStyle w:val="affff2"/>
              <w:rPr>
                <w:b/>
              </w:rPr>
            </w:pPr>
            <w:r w:rsidRPr="00C043C1">
              <w:rPr>
                <w:b/>
              </w:rPr>
              <w:t>Установленная мощность котлов, Гкал/ч</w:t>
            </w:r>
          </w:p>
        </w:tc>
        <w:tc>
          <w:tcPr>
            <w:tcW w:w="883" w:type="dxa"/>
            <w:vAlign w:val="center"/>
          </w:tcPr>
          <w:p w14:paraId="11B89035" w14:textId="77777777" w:rsidR="00565024" w:rsidRPr="00875CEC" w:rsidRDefault="00565024" w:rsidP="00565024">
            <w:pPr>
              <w:pStyle w:val="affff2"/>
              <w:rPr>
                <w:b/>
              </w:rPr>
            </w:pPr>
            <w:r w:rsidRPr="00875CEC">
              <w:rPr>
                <w:b/>
              </w:rPr>
              <w:t>Срок эксплуатации</w:t>
            </w:r>
          </w:p>
        </w:tc>
        <w:tc>
          <w:tcPr>
            <w:tcW w:w="1521" w:type="dxa"/>
            <w:vAlign w:val="center"/>
          </w:tcPr>
          <w:p w14:paraId="7080EE48" w14:textId="77777777" w:rsidR="00565024" w:rsidRPr="00875CEC" w:rsidRDefault="00565024" w:rsidP="00565024">
            <w:pPr>
              <w:pStyle w:val="affff2"/>
              <w:rPr>
                <w:b/>
              </w:rPr>
            </w:pPr>
            <w:r w:rsidRPr="00875CEC">
              <w:rPr>
                <w:b/>
              </w:rPr>
              <w:t>Нормативный срок эксплуатации</w:t>
            </w:r>
          </w:p>
        </w:tc>
      </w:tr>
      <w:tr w:rsidR="00565024" w:rsidRPr="00C043C1" w14:paraId="55D72B2C" w14:textId="77777777" w:rsidTr="00FE08EA">
        <w:trPr>
          <w:cantSplit/>
          <w:trHeight w:val="227"/>
          <w:jc w:val="center"/>
        </w:trPr>
        <w:tc>
          <w:tcPr>
            <w:tcW w:w="1555" w:type="dxa"/>
            <w:shd w:val="clear" w:color="000000" w:fill="FFFFFF"/>
            <w:vAlign w:val="center"/>
          </w:tcPr>
          <w:p w14:paraId="12A0301B" w14:textId="77777777" w:rsidR="00565024" w:rsidRPr="00C043C1" w:rsidRDefault="00565024" w:rsidP="00565024">
            <w:pPr>
              <w:pStyle w:val="affff2"/>
            </w:pPr>
            <w:r w:rsidRPr="00C043C1">
              <w:t>КВм-1,25-115</w:t>
            </w:r>
          </w:p>
        </w:tc>
        <w:tc>
          <w:tcPr>
            <w:tcW w:w="1417" w:type="dxa"/>
            <w:vAlign w:val="center"/>
          </w:tcPr>
          <w:p w14:paraId="266229D1" w14:textId="77777777" w:rsidR="00565024" w:rsidRPr="00C043C1" w:rsidRDefault="00565024" w:rsidP="00565024">
            <w:pPr>
              <w:pStyle w:val="affff2"/>
            </w:pPr>
            <w:r w:rsidRPr="00C043C1">
              <w:t>водогрейный</w:t>
            </w:r>
          </w:p>
        </w:tc>
        <w:tc>
          <w:tcPr>
            <w:tcW w:w="992" w:type="dxa"/>
            <w:vAlign w:val="center"/>
          </w:tcPr>
          <w:p w14:paraId="1EEAFEA2" w14:textId="77777777" w:rsidR="00565024" w:rsidRPr="00C043C1" w:rsidRDefault="00565024" w:rsidP="00565024">
            <w:pPr>
              <w:pStyle w:val="affff2"/>
            </w:pPr>
            <w:r w:rsidRPr="00C043C1">
              <w:t>уголь</w:t>
            </w:r>
          </w:p>
        </w:tc>
        <w:tc>
          <w:tcPr>
            <w:tcW w:w="1276" w:type="dxa"/>
            <w:vAlign w:val="center"/>
          </w:tcPr>
          <w:p w14:paraId="3837602C" w14:textId="77777777" w:rsidR="00565024" w:rsidRPr="00C043C1" w:rsidRDefault="00565024" w:rsidP="00565024">
            <w:pPr>
              <w:pStyle w:val="affff2"/>
            </w:pPr>
            <w:r w:rsidRPr="00C043C1">
              <w:t>2008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715139" w14:textId="4E5D50B3" w:rsidR="00565024" w:rsidRPr="00C043C1" w:rsidRDefault="00565024" w:rsidP="00641007">
            <w:pPr>
              <w:pStyle w:val="affff2"/>
            </w:pPr>
            <w:r w:rsidRPr="00C043C1">
              <w:t>1,</w:t>
            </w:r>
            <w:r w:rsidR="00641007">
              <w:t>08</w:t>
            </w:r>
          </w:p>
        </w:tc>
        <w:tc>
          <w:tcPr>
            <w:tcW w:w="883" w:type="dxa"/>
            <w:vAlign w:val="center"/>
          </w:tcPr>
          <w:p w14:paraId="7945DE5B" w14:textId="77777777" w:rsidR="00565024" w:rsidRPr="00C043C1" w:rsidRDefault="00565024" w:rsidP="00565024">
            <w:pPr>
              <w:pStyle w:val="affff2"/>
            </w:pPr>
            <w:r>
              <w:t>9</w:t>
            </w:r>
          </w:p>
        </w:tc>
        <w:tc>
          <w:tcPr>
            <w:tcW w:w="1521" w:type="dxa"/>
            <w:vAlign w:val="center"/>
          </w:tcPr>
          <w:p w14:paraId="0870436C" w14:textId="77777777" w:rsidR="00565024" w:rsidRPr="00C043C1" w:rsidRDefault="00565024" w:rsidP="00565024">
            <w:pPr>
              <w:pStyle w:val="affff2"/>
            </w:pPr>
            <w:r>
              <w:t>25</w:t>
            </w:r>
          </w:p>
        </w:tc>
      </w:tr>
      <w:tr w:rsidR="00565024" w:rsidRPr="00C043C1" w14:paraId="26FA5AFB" w14:textId="77777777" w:rsidTr="00FE08EA">
        <w:trPr>
          <w:cantSplit/>
          <w:trHeight w:val="227"/>
          <w:jc w:val="center"/>
        </w:trPr>
        <w:tc>
          <w:tcPr>
            <w:tcW w:w="1555" w:type="dxa"/>
            <w:shd w:val="clear" w:color="000000" w:fill="FFFFFF"/>
            <w:vAlign w:val="center"/>
          </w:tcPr>
          <w:p w14:paraId="3AA025E1" w14:textId="3C4F1814" w:rsidR="00565024" w:rsidRPr="00C043C1" w:rsidRDefault="00565024" w:rsidP="008230DA">
            <w:pPr>
              <w:pStyle w:val="affff2"/>
            </w:pPr>
            <w:r w:rsidRPr="00C043C1">
              <w:t>КВм-1,</w:t>
            </w:r>
            <w:r w:rsidR="008230DA">
              <w:t>4</w:t>
            </w:r>
            <w:r w:rsidRPr="00C043C1">
              <w:t>5-115</w:t>
            </w:r>
          </w:p>
        </w:tc>
        <w:tc>
          <w:tcPr>
            <w:tcW w:w="1417" w:type="dxa"/>
            <w:vAlign w:val="center"/>
          </w:tcPr>
          <w:p w14:paraId="2CD9FBFC" w14:textId="77777777" w:rsidR="00565024" w:rsidRPr="00C043C1" w:rsidRDefault="00565024" w:rsidP="00565024">
            <w:pPr>
              <w:pStyle w:val="affff2"/>
            </w:pPr>
            <w:r w:rsidRPr="00C043C1">
              <w:t>водогрейный</w:t>
            </w:r>
          </w:p>
        </w:tc>
        <w:tc>
          <w:tcPr>
            <w:tcW w:w="992" w:type="dxa"/>
            <w:vAlign w:val="center"/>
          </w:tcPr>
          <w:p w14:paraId="41A4C4D2" w14:textId="77777777" w:rsidR="00565024" w:rsidRPr="00C043C1" w:rsidRDefault="00565024" w:rsidP="00565024">
            <w:pPr>
              <w:pStyle w:val="affff2"/>
            </w:pPr>
            <w:r w:rsidRPr="00C043C1">
              <w:t>уголь</w:t>
            </w:r>
          </w:p>
        </w:tc>
        <w:tc>
          <w:tcPr>
            <w:tcW w:w="1276" w:type="dxa"/>
            <w:vAlign w:val="center"/>
          </w:tcPr>
          <w:p w14:paraId="691F70B2" w14:textId="77777777" w:rsidR="00565024" w:rsidRPr="00C043C1" w:rsidRDefault="00565024" w:rsidP="00565024">
            <w:pPr>
              <w:pStyle w:val="affff2"/>
            </w:pPr>
            <w:r w:rsidRPr="00C043C1">
              <w:t>2018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3356A5" w14:textId="65907261" w:rsidR="00565024" w:rsidRPr="00C043C1" w:rsidRDefault="00565024" w:rsidP="000C5207">
            <w:pPr>
              <w:pStyle w:val="affff2"/>
            </w:pPr>
            <w:r w:rsidRPr="00C043C1">
              <w:t>1,</w:t>
            </w:r>
            <w:r w:rsidR="000C5207">
              <w:t>25</w:t>
            </w:r>
          </w:p>
        </w:tc>
        <w:tc>
          <w:tcPr>
            <w:tcW w:w="883" w:type="dxa"/>
            <w:vAlign w:val="center"/>
          </w:tcPr>
          <w:p w14:paraId="2A8FED0E" w14:textId="77777777" w:rsidR="00565024" w:rsidRPr="00C043C1" w:rsidRDefault="00565024" w:rsidP="00565024">
            <w:pPr>
              <w:pStyle w:val="affff2"/>
            </w:pPr>
            <w:r>
              <w:t>0</w:t>
            </w:r>
          </w:p>
        </w:tc>
        <w:tc>
          <w:tcPr>
            <w:tcW w:w="1521" w:type="dxa"/>
            <w:vAlign w:val="center"/>
          </w:tcPr>
          <w:p w14:paraId="6E860853" w14:textId="77777777" w:rsidR="00565024" w:rsidRPr="00C043C1" w:rsidRDefault="00565024" w:rsidP="00565024">
            <w:pPr>
              <w:pStyle w:val="affff2"/>
            </w:pPr>
            <w:r>
              <w:t>25</w:t>
            </w:r>
          </w:p>
        </w:tc>
      </w:tr>
      <w:tr w:rsidR="00565024" w:rsidRPr="00C043C1" w14:paraId="644B683C" w14:textId="77777777" w:rsidTr="00FE08EA">
        <w:trPr>
          <w:cantSplit/>
          <w:trHeight w:val="227"/>
          <w:jc w:val="center"/>
        </w:trPr>
        <w:tc>
          <w:tcPr>
            <w:tcW w:w="1555" w:type="dxa"/>
            <w:shd w:val="clear" w:color="000000" w:fill="FFFFFF"/>
            <w:vAlign w:val="center"/>
          </w:tcPr>
          <w:p w14:paraId="6D81085A" w14:textId="77777777" w:rsidR="00565024" w:rsidRPr="00C043C1" w:rsidRDefault="00565024" w:rsidP="00565024">
            <w:pPr>
              <w:pStyle w:val="affff2"/>
            </w:pPr>
            <w:r w:rsidRPr="00C043C1">
              <w:t>КВм-1,86-115</w:t>
            </w:r>
          </w:p>
        </w:tc>
        <w:tc>
          <w:tcPr>
            <w:tcW w:w="1417" w:type="dxa"/>
            <w:vAlign w:val="center"/>
          </w:tcPr>
          <w:p w14:paraId="0A2A553E" w14:textId="77777777" w:rsidR="00565024" w:rsidRPr="00C043C1" w:rsidRDefault="00565024" w:rsidP="00565024">
            <w:pPr>
              <w:pStyle w:val="affff2"/>
            </w:pPr>
            <w:r w:rsidRPr="00C043C1">
              <w:t>водогрейный</w:t>
            </w:r>
          </w:p>
        </w:tc>
        <w:tc>
          <w:tcPr>
            <w:tcW w:w="992" w:type="dxa"/>
            <w:vAlign w:val="center"/>
          </w:tcPr>
          <w:p w14:paraId="1514D869" w14:textId="77777777" w:rsidR="00565024" w:rsidRPr="00C043C1" w:rsidRDefault="00565024" w:rsidP="00565024">
            <w:pPr>
              <w:pStyle w:val="affff2"/>
            </w:pPr>
            <w:r w:rsidRPr="00C043C1">
              <w:t>уголь</w:t>
            </w:r>
          </w:p>
        </w:tc>
        <w:tc>
          <w:tcPr>
            <w:tcW w:w="1276" w:type="dxa"/>
            <w:vAlign w:val="center"/>
          </w:tcPr>
          <w:p w14:paraId="5BBEE00D" w14:textId="77777777" w:rsidR="00565024" w:rsidRPr="00C043C1" w:rsidRDefault="00565024" w:rsidP="00565024">
            <w:pPr>
              <w:pStyle w:val="affff2"/>
            </w:pPr>
            <w:r w:rsidRPr="00C043C1">
              <w:t>2007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A63D7F" w14:textId="77777777" w:rsidR="00565024" w:rsidRPr="00C043C1" w:rsidRDefault="00565024" w:rsidP="00565024">
            <w:pPr>
              <w:pStyle w:val="affff2"/>
            </w:pPr>
            <w:r w:rsidRPr="00C043C1">
              <w:t>1,60</w:t>
            </w:r>
          </w:p>
        </w:tc>
        <w:tc>
          <w:tcPr>
            <w:tcW w:w="883" w:type="dxa"/>
            <w:vAlign w:val="center"/>
          </w:tcPr>
          <w:p w14:paraId="389204C2" w14:textId="77777777" w:rsidR="00565024" w:rsidRPr="00C043C1" w:rsidRDefault="00565024" w:rsidP="00565024">
            <w:pPr>
              <w:pStyle w:val="affff2"/>
            </w:pPr>
            <w:r>
              <w:t>10</w:t>
            </w:r>
          </w:p>
        </w:tc>
        <w:tc>
          <w:tcPr>
            <w:tcW w:w="1521" w:type="dxa"/>
            <w:vAlign w:val="center"/>
          </w:tcPr>
          <w:p w14:paraId="54CD553A" w14:textId="77777777" w:rsidR="00565024" w:rsidRPr="00C043C1" w:rsidRDefault="00565024" w:rsidP="00565024">
            <w:pPr>
              <w:pStyle w:val="affff2"/>
            </w:pPr>
            <w:r>
              <w:t>25</w:t>
            </w:r>
          </w:p>
        </w:tc>
      </w:tr>
      <w:tr w:rsidR="00565024" w:rsidRPr="00C043C1" w14:paraId="3C57DE59" w14:textId="77777777" w:rsidTr="00FE08EA">
        <w:trPr>
          <w:cantSplit/>
          <w:trHeight w:val="227"/>
          <w:jc w:val="center"/>
        </w:trPr>
        <w:tc>
          <w:tcPr>
            <w:tcW w:w="1555" w:type="dxa"/>
            <w:shd w:val="clear" w:color="000000" w:fill="FFFFFF"/>
            <w:vAlign w:val="center"/>
          </w:tcPr>
          <w:p w14:paraId="3BEAC1A7" w14:textId="77777777" w:rsidR="00565024" w:rsidRPr="00C043C1" w:rsidRDefault="00565024" w:rsidP="00565024">
            <w:pPr>
              <w:pStyle w:val="affff2"/>
            </w:pPr>
            <w:r w:rsidRPr="00C043C1">
              <w:t>КВм-1,86-115</w:t>
            </w:r>
          </w:p>
        </w:tc>
        <w:tc>
          <w:tcPr>
            <w:tcW w:w="1417" w:type="dxa"/>
            <w:vAlign w:val="center"/>
          </w:tcPr>
          <w:p w14:paraId="3814072C" w14:textId="77777777" w:rsidR="00565024" w:rsidRPr="00C043C1" w:rsidRDefault="00565024" w:rsidP="00565024">
            <w:pPr>
              <w:pStyle w:val="affff2"/>
            </w:pPr>
            <w:r w:rsidRPr="00C043C1">
              <w:t>водогрейный</w:t>
            </w:r>
          </w:p>
        </w:tc>
        <w:tc>
          <w:tcPr>
            <w:tcW w:w="992" w:type="dxa"/>
            <w:vAlign w:val="center"/>
          </w:tcPr>
          <w:p w14:paraId="73640536" w14:textId="77777777" w:rsidR="00565024" w:rsidRPr="00C043C1" w:rsidRDefault="00565024" w:rsidP="00565024">
            <w:pPr>
              <w:pStyle w:val="affff2"/>
            </w:pPr>
            <w:r w:rsidRPr="00C043C1">
              <w:t>уголь</w:t>
            </w:r>
          </w:p>
        </w:tc>
        <w:tc>
          <w:tcPr>
            <w:tcW w:w="1276" w:type="dxa"/>
            <w:vAlign w:val="center"/>
          </w:tcPr>
          <w:p w14:paraId="5F28EDD7" w14:textId="77777777" w:rsidR="00565024" w:rsidRPr="00C043C1" w:rsidRDefault="00565024" w:rsidP="00565024">
            <w:pPr>
              <w:pStyle w:val="affff2"/>
            </w:pPr>
            <w:r w:rsidRPr="00C043C1">
              <w:t>2007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0392972" w14:textId="77777777" w:rsidR="00565024" w:rsidRPr="00C043C1" w:rsidRDefault="00565024" w:rsidP="00565024">
            <w:pPr>
              <w:pStyle w:val="affff2"/>
            </w:pPr>
            <w:r w:rsidRPr="00C043C1">
              <w:t>1,60</w:t>
            </w:r>
          </w:p>
        </w:tc>
        <w:tc>
          <w:tcPr>
            <w:tcW w:w="883" w:type="dxa"/>
            <w:vAlign w:val="center"/>
          </w:tcPr>
          <w:p w14:paraId="6BF7DA2C" w14:textId="77777777" w:rsidR="00565024" w:rsidRPr="00C043C1" w:rsidRDefault="00565024" w:rsidP="00565024">
            <w:pPr>
              <w:pStyle w:val="affff2"/>
            </w:pPr>
            <w:r>
              <w:t>10</w:t>
            </w:r>
          </w:p>
        </w:tc>
        <w:tc>
          <w:tcPr>
            <w:tcW w:w="1521" w:type="dxa"/>
            <w:vAlign w:val="center"/>
          </w:tcPr>
          <w:p w14:paraId="1E79A912" w14:textId="77777777" w:rsidR="00565024" w:rsidRPr="00C043C1" w:rsidRDefault="00565024" w:rsidP="00565024">
            <w:pPr>
              <w:pStyle w:val="affff2"/>
            </w:pPr>
            <w:r>
              <w:t>25</w:t>
            </w:r>
          </w:p>
        </w:tc>
      </w:tr>
    </w:tbl>
    <w:p w14:paraId="6EB95C45" w14:textId="77777777" w:rsidR="008F1F4C" w:rsidRDefault="008F1F4C" w:rsidP="008F1F4C">
      <w:r w:rsidRPr="009B0041">
        <w:t>На перспективу, в 2024 году планируется перевести котельную на работу на природн</w:t>
      </w:r>
      <w:r>
        <w:t>ый газ</w:t>
      </w:r>
      <w:r w:rsidRPr="009B0041">
        <w:t>.</w:t>
      </w:r>
    </w:p>
    <w:p w14:paraId="5815A67F" w14:textId="65522D36" w:rsidR="008F1F4C" w:rsidRDefault="008F1F4C" w:rsidP="008F1F4C">
      <w:pPr>
        <w:pStyle w:val="affff6"/>
        <w:ind w:firstLine="0"/>
      </w:pPr>
      <w:r>
        <w:t>Перечень мероприятий приведен в таблице 5.2.23.</w:t>
      </w:r>
    </w:p>
    <w:p w14:paraId="51A13179" w14:textId="385F55DA" w:rsidR="008F1F4C" w:rsidRDefault="008F1F4C" w:rsidP="008F1F4C">
      <w:pPr>
        <w:pStyle w:val="aff"/>
        <w:keepLines w:val="0"/>
        <w:numPr>
          <w:ilvl w:val="0"/>
          <w:numId w:val="17"/>
        </w:numPr>
      </w:pPr>
      <w:r>
        <w:t xml:space="preserve">Таблица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5.2</w:t>
      </w:r>
      <w:r>
        <w:fldChar w:fldCharType="end"/>
      </w:r>
      <w:r>
        <w:t>.</w:t>
      </w:r>
      <w:r>
        <w:fldChar w:fldCharType="begin"/>
      </w:r>
      <w:r>
        <w:instrText xml:space="preserve"> SEQ Таблица \* ARABIC \s 2 </w:instrText>
      </w:r>
      <w:r>
        <w:fldChar w:fldCharType="separate"/>
      </w:r>
      <w:r>
        <w:t>23</w:t>
      </w:r>
      <w:r>
        <w:fldChar w:fldCharType="end"/>
      </w:r>
      <w:r>
        <w:t xml:space="preserve">. Мероприятий на котельной </w:t>
      </w:r>
      <w:r w:rsidRPr="00220D53">
        <w:t>с. Мгачи</w:t>
      </w:r>
    </w:p>
    <w:tbl>
      <w:tblPr>
        <w:tblStyle w:val="affff"/>
        <w:tblW w:w="5000" w:type="pct"/>
        <w:tblLook w:val="04A0" w:firstRow="1" w:lastRow="0" w:firstColumn="1" w:lastColumn="0" w:noHBand="0" w:noVBand="1"/>
      </w:tblPr>
      <w:tblGrid>
        <w:gridCol w:w="847"/>
        <w:gridCol w:w="6803"/>
        <w:gridCol w:w="1695"/>
      </w:tblGrid>
      <w:tr w:rsidR="008F1F4C" w:rsidRPr="00BE3BF5" w14:paraId="100AE32F" w14:textId="77777777" w:rsidTr="00EB1B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tcW w:w="453" w:type="pct"/>
          </w:tcPr>
          <w:p w14:paraId="2FF3D8E8" w14:textId="77777777" w:rsidR="008F1F4C" w:rsidRPr="00BE3BF5" w:rsidRDefault="008F1F4C" w:rsidP="00EB1B15">
            <w:pPr>
              <w:pStyle w:val="affff2"/>
              <w:rPr>
                <w:b w:val="0"/>
              </w:rPr>
            </w:pPr>
            <w:r w:rsidRPr="00BE3BF5">
              <w:t>№ п/п</w:t>
            </w:r>
          </w:p>
        </w:tc>
        <w:tc>
          <w:tcPr>
            <w:tcW w:w="3640" w:type="pct"/>
          </w:tcPr>
          <w:p w14:paraId="38D50FFA" w14:textId="77777777" w:rsidR="008F1F4C" w:rsidRPr="00BE3BF5" w:rsidRDefault="008F1F4C" w:rsidP="00EB1B15">
            <w:pPr>
              <w:pStyle w:val="affff2"/>
              <w:rPr>
                <w:b w:val="0"/>
              </w:rPr>
            </w:pPr>
            <w:r w:rsidRPr="00BE3BF5">
              <w:t>Наименование мероприятия</w:t>
            </w:r>
          </w:p>
        </w:tc>
        <w:tc>
          <w:tcPr>
            <w:tcW w:w="907" w:type="pct"/>
          </w:tcPr>
          <w:p w14:paraId="60D2BF89" w14:textId="77777777" w:rsidR="008F1F4C" w:rsidRPr="00BE3BF5" w:rsidRDefault="008F1F4C" w:rsidP="00EB1B15">
            <w:pPr>
              <w:pStyle w:val="affff2"/>
              <w:rPr>
                <w:b w:val="0"/>
              </w:rPr>
            </w:pPr>
            <w:r w:rsidRPr="00BE3BF5">
              <w:t>Год реализации</w:t>
            </w:r>
          </w:p>
        </w:tc>
      </w:tr>
      <w:tr w:rsidR="008F1F4C" w:rsidRPr="00C32D08" w14:paraId="2010D49C" w14:textId="77777777" w:rsidTr="00EB1B15">
        <w:trPr>
          <w:trHeight w:val="227"/>
        </w:trPr>
        <w:tc>
          <w:tcPr>
            <w:tcW w:w="453" w:type="pct"/>
            <w:shd w:val="clear" w:color="auto" w:fill="auto"/>
          </w:tcPr>
          <w:p w14:paraId="0CBA3195" w14:textId="77777777" w:rsidR="008F1F4C" w:rsidRPr="00BE3BF5" w:rsidRDefault="008F1F4C" w:rsidP="00EB1B15">
            <w:pPr>
              <w:pStyle w:val="affff2"/>
            </w:pPr>
            <w:r w:rsidRPr="00BE3BF5">
              <w:t>1</w:t>
            </w:r>
          </w:p>
        </w:tc>
        <w:tc>
          <w:tcPr>
            <w:tcW w:w="3640" w:type="pct"/>
            <w:shd w:val="clear" w:color="auto" w:fill="auto"/>
          </w:tcPr>
          <w:p w14:paraId="5E0CDABF" w14:textId="77777777" w:rsidR="008F1F4C" w:rsidRPr="00BE3BF5" w:rsidRDefault="008F1F4C" w:rsidP="00EB1B15">
            <w:pPr>
              <w:pStyle w:val="affff2"/>
              <w:jc w:val="left"/>
            </w:pPr>
            <w:r w:rsidRPr="00C32D08">
              <w:t>Модернизация котельной с учетом ее последующего перевода на газ</w:t>
            </w:r>
          </w:p>
        </w:tc>
        <w:tc>
          <w:tcPr>
            <w:tcW w:w="907" w:type="pct"/>
            <w:shd w:val="clear" w:color="auto" w:fill="auto"/>
          </w:tcPr>
          <w:p w14:paraId="2E30C561" w14:textId="77777777" w:rsidR="008F1F4C" w:rsidRPr="00BE3BF5" w:rsidRDefault="008F1F4C" w:rsidP="00EB1B15">
            <w:pPr>
              <w:pStyle w:val="affff2"/>
            </w:pPr>
          </w:p>
        </w:tc>
      </w:tr>
      <w:tr w:rsidR="008F1F4C" w:rsidRPr="00C32D08" w14:paraId="2CFE480D" w14:textId="77777777" w:rsidTr="00EB1B15">
        <w:trPr>
          <w:trHeight w:val="227"/>
        </w:trPr>
        <w:tc>
          <w:tcPr>
            <w:tcW w:w="453" w:type="pct"/>
            <w:shd w:val="clear" w:color="auto" w:fill="auto"/>
          </w:tcPr>
          <w:p w14:paraId="40B92B41" w14:textId="77777777" w:rsidR="008F1F4C" w:rsidRPr="00BE3BF5" w:rsidRDefault="008F1F4C" w:rsidP="00EB1B15">
            <w:pPr>
              <w:pStyle w:val="affff2"/>
            </w:pPr>
            <w:r>
              <w:t>2</w:t>
            </w:r>
          </w:p>
        </w:tc>
        <w:tc>
          <w:tcPr>
            <w:tcW w:w="3640" w:type="pct"/>
            <w:shd w:val="clear" w:color="auto" w:fill="auto"/>
          </w:tcPr>
          <w:p w14:paraId="1ABD3A80" w14:textId="51074267" w:rsidR="008F1F4C" w:rsidRDefault="008F1F4C" w:rsidP="00EB1B15">
            <w:pPr>
              <w:pStyle w:val="affff2"/>
              <w:jc w:val="left"/>
            </w:pPr>
            <w:r>
              <w:t>Установить</w:t>
            </w:r>
            <w:r w:rsidR="00842623">
              <w:t xml:space="preserve"> </w:t>
            </w:r>
            <w:r>
              <w:t>оборудования по химической подготовке подпиточной воды</w:t>
            </w:r>
          </w:p>
        </w:tc>
        <w:tc>
          <w:tcPr>
            <w:tcW w:w="907" w:type="pct"/>
            <w:shd w:val="clear" w:color="auto" w:fill="auto"/>
          </w:tcPr>
          <w:p w14:paraId="687A0AD4" w14:textId="77777777" w:rsidR="008F1F4C" w:rsidRDefault="008F1F4C" w:rsidP="00EB1B15">
            <w:pPr>
              <w:pStyle w:val="affff2"/>
            </w:pPr>
            <w:r>
              <w:t xml:space="preserve"> С 2020</w:t>
            </w:r>
          </w:p>
        </w:tc>
      </w:tr>
      <w:tr w:rsidR="008F1F4C" w:rsidRPr="00C32D08" w14:paraId="353021EA" w14:textId="77777777" w:rsidTr="00EB1B15">
        <w:trPr>
          <w:trHeight w:val="227"/>
        </w:trPr>
        <w:tc>
          <w:tcPr>
            <w:tcW w:w="453" w:type="pct"/>
            <w:shd w:val="clear" w:color="auto" w:fill="auto"/>
          </w:tcPr>
          <w:p w14:paraId="321ED6D1" w14:textId="77777777" w:rsidR="008F1F4C" w:rsidRDefault="008F1F4C" w:rsidP="00EB1B15">
            <w:pPr>
              <w:pStyle w:val="affff2"/>
            </w:pPr>
            <w:r>
              <w:t>3</w:t>
            </w:r>
          </w:p>
        </w:tc>
        <w:tc>
          <w:tcPr>
            <w:tcW w:w="3640" w:type="pct"/>
            <w:shd w:val="clear" w:color="auto" w:fill="auto"/>
          </w:tcPr>
          <w:p w14:paraId="6423DD53" w14:textId="77777777" w:rsidR="008F1F4C" w:rsidRPr="00C32D08" w:rsidRDefault="008F1F4C" w:rsidP="00EB1B15">
            <w:pPr>
              <w:pStyle w:val="affff2"/>
              <w:jc w:val="left"/>
            </w:pPr>
            <w:r w:rsidRPr="00C32D08">
              <w:t>Провести необходимые мероприятия для приведения в соответствие с требованиями к автоматике безопасности котельных установок</w:t>
            </w:r>
          </w:p>
        </w:tc>
        <w:tc>
          <w:tcPr>
            <w:tcW w:w="907" w:type="pct"/>
            <w:shd w:val="clear" w:color="auto" w:fill="auto"/>
          </w:tcPr>
          <w:p w14:paraId="4EEEAB58" w14:textId="77777777" w:rsidR="008F1F4C" w:rsidRDefault="008F1F4C" w:rsidP="00EB1B15">
            <w:pPr>
              <w:pStyle w:val="affff2"/>
            </w:pPr>
          </w:p>
        </w:tc>
      </w:tr>
      <w:tr w:rsidR="008F1F4C" w:rsidRPr="00C32D08" w14:paraId="74A382BF" w14:textId="77777777" w:rsidTr="00EB1B15">
        <w:trPr>
          <w:trHeight w:val="227"/>
        </w:trPr>
        <w:tc>
          <w:tcPr>
            <w:tcW w:w="453" w:type="pct"/>
            <w:shd w:val="clear" w:color="auto" w:fill="auto"/>
          </w:tcPr>
          <w:p w14:paraId="1291EAC6" w14:textId="77777777" w:rsidR="008F1F4C" w:rsidRDefault="008F1F4C" w:rsidP="00EB1B15">
            <w:pPr>
              <w:pStyle w:val="affff2"/>
            </w:pPr>
            <w:r>
              <w:t>4</w:t>
            </w:r>
          </w:p>
        </w:tc>
        <w:tc>
          <w:tcPr>
            <w:tcW w:w="3640" w:type="pct"/>
            <w:shd w:val="clear" w:color="auto" w:fill="auto"/>
          </w:tcPr>
          <w:p w14:paraId="02E85C77" w14:textId="77777777" w:rsidR="008F1F4C" w:rsidRDefault="008F1F4C" w:rsidP="00EB1B15">
            <w:pPr>
              <w:pStyle w:val="affff2"/>
              <w:jc w:val="left"/>
            </w:pPr>
            <w:r>
              <w:t>Заизолировать трубопроводы на всех котельных</w:t>
            </w:r>
          </w:p>
        </w:tc>
        <w:tc>
          <w:tcPr>
            <w:tcW w:w="907" w:type="pct"/>
            <w:shd w:val="clear" w:color="auto" w:fill="auto"/>
          </w:tcPr>
          <w:p w14:paraId="272FECFE" w14:textId="77777777" w:rsidR="008F1F4C" w:rsidRDefault="008F1F4C" w:rsidP="00EB1B15">
            <w:pPr>
              <w:pStyle w:val="affff2"/>
            </w:pPr>
            <w:r>
              <w:t>С 2020</w:t>
            </w:r>
          </w:p>
        </w:tc>
      </w:tr>
      <w:tr w:rsidR="008F1F4C" w:rsidRPr="00C32D08" w14:paraId="66221958" w14:textId="77777777" w:rsidTr="00EB1B15">
        <w:trPr>
          <w:trHeight w:val="227"/>
        </w:trPr>
        <w:tc>
          <w:tcPr>
            <w:tcW w:w="453" w:type="pct"/>
            <w:shd w:val="clear" w:color="auto" w:fill="auto"/>
          </w:tcPr>
          <w:p w14:paraId="3FDBCC41" w14:textId="77777777" w:rsidR="008F1F4C" w:rsidRDefault="008F1F4C" w:rsidP="00EB1B15">
            <w:pPr>
              <w:pStyle w:val="affff2"/>
            </w:pPr>
            <w:r>
              <w:t>5</w:t>
            </w:r>
          </w:p>
        </w:tc>
        <w:tc>
          <w:tcPr>
            <w:tcW w:w="3640" w:type="pct"/>
            <w:shd w:val="clear" w:color="auto" w:fill="auto"/>
          </w:tcPr>
          <w:p w14:paraId="6E379E9F" w14:textId="77777777" w:rsidR="008F1F4C" w:rsidRDefault="008F1F4C" w:rsidP="00EB1B15">
            <w:pPr>
              <w:pStyle w:val="affff2"/>
              <w:jc w:val="left"/>
            </w:pPr>
            <w:r w:rsidRPr="00C32D08">
              <w:t>Восстановить технологическую схему</w:t>
            </w:r>
          </w:p>
        </w:tc>
        <w:tc>
          <w:tcPr>
            <w:tcW w:w="907" w:type="pct"/>
            <w:shd w:val="clear" w:color="auto" w:fill="auto"/>
          </w:tcPr>
          <w:p w14:paraId="66CD1EC3" w14:textId="77777777" w:rsidR="008F1F4C" w:rsidRDefault="008F1F4C" w:rsidP="00EB1B15">
            <w:pPr>
              <w:pStyle w:val="affff2"/>
            </w:pPr>
          </w:p>
        </w:tc>
      </w:tr>
      <w:tr w:rsidR="008F1F4C" w:rsidRPr="00C32D08" w14:paraId="33CD23A3" w14:textId="77777777" w:rsidTr="00EB1B15">
        <w:trPr>
          <w:trHeight w:val="331"/>
        </w:trPr>
        <w:tc>
          <w:tcPr>
            <w:tcW w:w="453" w:type="pct"/>
            <w:shd w:val="clear" w:color="auto" w:fill="auto"/>
          </w:tcPr>
          <w:p w14:paraId="4533447F" w14:textId="77777777" w:rsidR="008F1F4C" w:rsidRDefault="008F1F4C" w:rsidP="00EB1B15">
            <w:pPr>
              <w:pStyle w:val="affff2"/>
            </w:pPr>
            <w:r>
              <w:t>6</w:t>
            </w:r>
          </w:p>
        </w:tc>
        <w:tc>
          <w:tcPr>
            <w:tcW w:w="3640" w:type="pct"/>
            <w:shd w:val="clear" w:color="auto" w:fill="auto"/>
          </w:tcPr>
          <w:p w14:paraId="5AD79BD2" w14:textId="77777777" w:rsidR="008F1F4C" w:rsidRDefault="008F1F4C" w:rsidP="00EB1B15">
            <w:pPr>
              <w:pStyle w:val="affff2"/>
              <w:jc w:val="left"/>
            </w:pPr>
            <w:r w:rsidRPr="00C32D08">
              <w:t>Установить автоматику регулирования</w:t>
            </w:r>
          </w:p>
        </w:tc>
        <w:tc>
          <w:tcPr>
            <w:tcW w:w="907" w:type="pct"/>
            <w:shd w:val="clear" w:color="auto" w:fill="auto"/>
          </w:tcPr>
          <w:p w14:paraId="1C819F68" w14:textId="77777777" w:rsidR="008F1F4C" w:rsidRDefault="008F1F4C" w:rsidP="00EB1B15">
            <w:pPr>
              <w:pStyle w:val="affff2"/>
            </w:pPr>
            <w:r>
              <w:t>С 2020</w:t>
            </w:r>
          </w:p>
        </w:tc>
      </w:tr>
      <w:tr w:rsidR="008F1F4C" w:rsidRPr="00C32D08" w14:paraId="57F059B5" w14:textId="77777777" w:rsidTr="00EB1B15">
        <w:trPr>
          <w:trHeight w:val="331"/>
        </w:trPr>
        <w:tc>
          <w:tcPr>
            <w:tcW w:w="453" w:type="pct"/>
            <w:shd w:val="clear" w:color="auto" w:fill="auto"/>
          </w:tcPr>
          <w:p w14:paraId="5FDCE94C" w14:textId="77777777" w:rsidR="008F1F4C" w:rsidRDefault="008F1F4C" w:rsidP="00EB1B15">
            <w:pPr>
              <w:pStyle w:val="affff2"/>
            </w:pPr>
            <w:r>
              <w:t>7</w:t>
            </w:r>
          </w:p>
        </w:tc>
        <w:tc>
          <w:tcPr>
            <w:tcW w:w="3640" w:type="pct"/>
            <w:shd w:val="clear" w:color="auto" w:fill="auto"/>
          </w:tcPr>
          <w:p w14:paraId="38EEF495" w14:textId="77777777" w:rsidR="008F1F4C" w:rsidRPr="00C32D08" w:rsidRDefault="008F1F4C" w:rsidP="00EB1B15">
            <w:pPr>
              <w:pStyle w:val="affff2"/>
              <w:jc w:val="left"/>
            </w:pPr>
            <w:r w:rsidRPr="00C32D08">
              <w:t>Провести режимную наладку котлов на всех теплоисточниках</w:t>
            </w:r>
          </w:p>
        </w:tc>
        <w:tc>
          <w:tcPr>
            <w:tcW w:w="907" w:type="pct"/>
            <w:shd w:val="clear" w:color="auto" w:fill="auto"/>
          </w:tcPr>
          <w:p w14:paraId="4229C827" w14:textId="77777777" w:rsidR="008F1F4C" w:rsidRDefault="008F1F4C" w:rsidP="00EB1B15">
            <w:pPr>
              <w:pStyle w:val="affff2"/>
            </w:pPr>
          </w:p>
        </w:tc>
      </w:tr>
      <w:tr w:rsidR="008F1F4C" w:rsidRPr="00C32D08" w14:paraId="76813ADA" w14:textId="77777777" w:rsidTr="00EB1B15">
        <w:trPr>
          <w:trHeight w:val="331"/>
        </w:trPr>
        <w:tc>
          <w:tcPr>
            <w:tcW w:w="453" w:type="pct"/>
            <w:shd w:val="clear" w:color="auto" w:fill="auto"/>
          </w:tcPr>
          <w:p w14:paraId="3AAE50EB" w14:textId="77777777" w:rsidR="008F1F4C" w:rsidRDefault="008F1F4C" w:rsidP="00EB1B15">
            <w:pPr>
              <w:pStyle w:val="affff2"/>
            </w:pPr>
            <w:r>
              <w:t>8</w:t>
            </w:r>
          </w:p>
        </w:tc>
        <w:tc>
          <w:tcPr>
            <w:tcW w:w="3640" w:type="pct"/>
            <w:shd w:val="clear" w:color="auto" w:fill="auto"/>
          </w:tcPr>
          <w:p w14:paraId="4C630AE2" w14:textId="77777777" w:rsidR="008F1F4C" w:rsidRPr="008F0050" w:rsidRDefault="008F1F4C" w:rsidP="00EB1B15">
            <w:pPr>
              <w:pStyle w:val="affff2"/>
              <w:jc w:val="left"/>
            </w:pPr>
            <w:r w:rsidRPr="008F0050">
              <w:t>Осуществить регулировку тепловой сети, в т.ч произвести установку дроссельных устройств (шайб) у потребителей с целью снижения сетевого расхода теплоносителя до расчетных значений</w:t>
            </w:r>
          </w:p>
        </w:tc>
        <w:tc>
          <w:tcPr>
            <w:tcW w:w="907" w:type="pct"/>
            <w:shd w:val="clear" w:color="auto" w:fill="auto"/>
          </w:tcPr>
          <w:p w14:paraId="0EA54CD5" w14:textId="77777777" w:rsidR="008F1F4C" w:rsidRDefault="008F1F4C" w:rsidP="00EB1B15">
            <w:pPr>
              <w:pStyle w:val="affff2"/>
            </w:pPr>
            <w:r>
              <w:t>С 2020</w:t>
            </w:r>
          </w:p>
        </w:tc>
      </w:tr>
      <w:tr w:rsidR="008F1F4C" w:rsidRPr="00C32D08" w14:paraId="0BF04C6D" w14:textId="77777777" w:rsidTr="00EB1B15">
        <w:trPr>
          <w:trHeight w:val="331"/>
        </w:trPr>
        <w:tc>
          <w:tcPr>
            <w:tcW w:w="453" w:type="pct"/>
            <w:shd w:val="clear" w:color="auto" w:fill="auto"/>
          </w:tcPr>
          <w:p w14:paraId="56BBB53B" w14:textId="77777777" w:rsidR="008F1F4C" w:rsidRDefault="008F1F4C" w:rsidP="00EB1B15">
            <w:pPr>
              <w:pStyle w:val="affff2"/>
            </w:pPr>
            <w:r>
              <w:t>9</w:t>
            </w:r>
          </w:p>
        </w:tc>
        <w:tc>
          <w:tcPr>
            <w:tcW w:w="3640" w:type="pct"/>
            <w:shd w:val="clear" w:color="auto" w:fill="auto"/>
          </w:tcPr>
          <w:p w14:paraId="7A2471F8" w14:textId="77777777" w:rsidR="008F1F4C" w:rsidRPr="008F0050" w:rsidRDefault="008F1F4C" w:rsidP="00EB1B15">
            <w:pPr>
              <w:pStyle w:val="affff2"/>
              <w:jc w:val="left"/>
            </w:pPr>
            <w:r w:rsidRPr="00C32D08">
              <w:t>Установить сетевые насосы меньшей мощности, обеспечивающие расчетные параметры в тепловой сети, либо установить частотно-регулируемый привод</w:t>
            </w:r>
          </w:p>
        </w:tc>
        <w:tc>
          <w:tcPr>
            <w:tcW w:w="907" w:type="pct"/>
            <w:shd w:val="clear" w:color="auto" w:fill="auto"/>
          </w:tcPr>
          <w:p w14:paraId="6335399E" w14:textId="77777777" w:rsidR="008F1F4C" w:rsidRDefault="008F1F4C" w:rsidP="00EB1B15">
            <w:pPr>
              <w:pStyle w:val="affff2"/>
            </w:pPr>
          </w:p>
        </w:tc>
      </w:tr>
      <w:tr w:rsidR="008F1F4C" w:rsidRPr="00C32D08" w14:paraId="7D87BF33" w14:textId="77777777" w:rsidTr="00EB1B15">
        <w:trPr>
          <w:trHeight w:val="331"/>
        </w:trPr>
        <w:tc>
          <w:tcPr>
            <w:tcW w:w="453" w:type="pct"/>
            <w:shd w:val="clear" w:color="auto" w:fill="auto"/>
          </w:tcPr>
          <w:p w14:paraId="1CB0A5E6" w14:textId="77777777" w:rsidR="008F1F4C" w:rsidRDefault="008F1F4C" w:rsidP="00EB1B15">
            <w:pPr>
              <w:pStyle w:val="affff2"/>
            </w:pPr>
            <w:r>
              <w:t>10</w:t>
            </w:r>
          </w:p>
        </w:tc>
        <w:tc>
          <w:tcPr>
            <w:tcW w:w="3640" w:type="pct"/>
            <w:shd w:val="clear" w:color="auto" w:fill="auto"/>
          </w:tcPr>
          <w:p w14:paraId="3FD93A27" w14:textId="77777777" w:rsidR="008F1F4C" w:rsidRPr="00C32D08" w:rsidRDefault="008F1F4C" w:rsidP="00EB1B15">
            <w:pPr>
              <w:pStyle w:val="affff2"/>
              <w:jc w:val="left"/>
            </w:pPr>
            <w:r w:rsidRPr="00C32D08">
              <w:t xml:space="preserve">Произвести чистку поверхностей нагрева </w:t>
            </w:r>
          </w:p>
        </w:tc>
        <w:tc>
          <w:tcPr>
            <w:tcW w:w="907" w:type="pct"/>
            <w:shd w:val="clear" w:color="auto" w:fill="auto"/>
          </w:tcPr>
          <w:p w14:paraId="0B98BC98" w14:textId="77777777" w:rsidR="008F1F4C" w:rsidRDefault="008F1F4C" w:rsidP="00EB1B15">
            <w:pPr>
              <w:pStyle w:val="affff2"/>
            </w:pPr>
            <w:r>
              <w:t>С 2020 – не менее 1 раза в год</w:t>
            </w:r>
          </w:p>
        </w:tc>
      </w:tr>
    </w:tbl>
    <w:p w14:paraId="3C012AB6" w14:textId="57526435" w:rsidR="008F1F4C" w:rsidRDefault="008F1F4C" w:rsidP="00565024"/>
    <w:p w14:paraId="0EDB1C40" w14:textId="702E774B" w:rsidR="008F1F4C" w:rsidRDefault="008F1F4C" w:rsidP="00565024"/>
    <w:p w14:paraId="41A37633" w14:textId="77777777" w:rsidR="008F1F4C" w:rsidRDefault="008F1F4C" w:rsidP="00565024"/>
    <w:p w14:paraId="513276F4" w14:textId="77777777" w:rsidR="00F932D0" w:rsidRDefault="00F932D0" w:rsidP="00F932D0">
      <w:pPr>
        <w:pStyle w:val="3"/>
      </w:pPr>
      <w:bookmarkStart w:id="13" w:name="_Toc531962027"/>
      <w:r>
        <w:lastRenderedPageBreak/>
        <w:t>О</w:t>
      </w:r>
      <w:r w:rsidRPr="00790DFF">
        <w:t>боснование предлагаемых для перевода в пиковый режим работы котельных по отношению к источникам тепловой энергии, функционирующим в режиме комбинированной выработки э</w:t>
      </w:r>
      <w:r>
        <w:t>лектрической и тепловой энергии</w:t>
      </w:r>
      <w:bookmarkEnd w:id="13"/>
    </w:p>
    <w:p w14:paraId="180A5D63" w14:textId="77777777" w:rsidR="00F932D0" w:rsidRDefault="00F932D0" w:rsidP="00F932D0">
      <w:r>
        <w:t xml:space="preserve">На территории ГО «Александровск-Сахалинский район» отсутствуют источники, функционирующие в режиме комбинированной выработки электрической и тепловой энергии. </w:t>
      </w:r>
    </w:p>
    <w:p w14:paraId="60AD6446" w14:textId="77777777" w:rsidR="00F932D0" w:rsidRDefault="00F932D0" w:rsidP="00F932D0">
      <w:pPr>
        <w:pStyle w:val="3"/>
      </w:pPr>
      <w:bookmarkStart w:id="14" w:name="_Toc531962028"/>
      <w:r>
        <w:t>О</w:t>
      </w:r>
      <w:r w:rsidRPr="00790DFF">
        <w:t>боснование предложений по расширению зон действия действующих источников тепловой энергии, функционирующих в режиме комбинированной выработки э</w:t>
      </w:r>
      <w:r>
        <w:t>лектрической и тепловой энергии</w:t>
      </w:r>
      <w:bookmarkEnd w:id="14"/>
    </w:p>
    <w:p w14:paraId="76ECABF1" w14:textId="77777777" w:rsidR="00F932D0" w:rsidRDefault="00F932D0" w:rsidP="00F932D0">
      <w:r>
        <w:t xml:space="preserve">На территории ГО «Александровск-Сахалинский район» отсутствуют источники, функционирующие в режиме комбинированной выработки электрической и тепловой энергии. </w:t>
      </w:r>
    </w:p>
    <w:p w14:paraId="708D2692" w14:textId="77777777" w:rsidR="00F932D0" w:rsidRDefault="00F932D0" w:rsidP="00F932D0">
      <w:pPr>
        <w:pStyle w:val="3"/>
      </w:pPr>
      <w:bookmarkStart w:id="15" w:name="_Toc531962029"/>
      <w:r>
        <w:t>О</w:t>
      </w:r>
      <w:r w:rsidRPr="00790DFF">
        <w:t>боснование предлагаемых для вывода в резерв и (или) вывода из эксплуатации котельных при передаче тепловых нагрузок на др</w:t>
      </w:r>
      <w:r>
        <w:t>угие источники тепловой энергии</w:t>
      </w:r>
      <w:bookmarkEnd w:id="15"/>
    </w:p>
    <w:p w14:paraId="077E794C" w14:textId="63937EA3" w:rsidR="003D3646" w:rsidRPr="00040032" w:rsidRDefault="00F932D0" w:rsidP="003D3646">
      <w:r>
        <w:t xml:space="preserve">На перспективу планируется вывод из эксплуатации котельной «ЦРК» и строительство </w:t>
      </w:r>
      <w:r w:rsidR="002772A7">
        <w:t>новой газовой котельной установленной мощностью 40,0 Гкал/</w:t>
      </w:r>
      <w:r>
        <w:t>ч.</w:t>
      </w:r>
      <w:r w:rsidR="003D3646">
        <w:t xml:space="preserve"> Также планируется вывести из эксплуатации котельную с. Танги с переводом потребителей на индивидуальные источники теплоснабжения.</w:t>
      </w:r>
    </w:p>
    <w:p w14:paraId="525A02AE" w14:textId="77777777" w:rsidR="00F932D0" w:rsidRPr="00F932D0" w:rsidRDefault="00F932D0" w:rsidP="00F932D0">
      <w:pPr>
        <w:pStyle w:val="2"/>
        <w:rPr>
          <w:lang w:eastAsia="en-US"/>
        </w:rPr>
      </w:pPr>
      <w:bookmarkStart w:id="16" w:name="_Toc526847874"/>
      <w:bookmarkStart w:id="17" w:name="_Toc526848080"/>
      <w:bookmarkStart w:id="18" w:name="_Toc12342876"/>
      <w:r w:rsidRPr="00F932D0">
        <w:rPr>
          <w:lang w:eastAsia="en-US"/>
        </w:rPr>
        <w:t>Мероприятия на тепловых сетях</w:t>
      </w:r>
      <w:bookmarkEnd w:id="16"/>
      <w:bookmarkEnd w:id="17"/>
      <w:bookmarkEnd w:id="18"/>
    </w:p>
    <w:p w14:paraId="6225A2A1" w14:textId="77777777" w:rsidR="00F932D0" w:rsidRPr="00F932D0" w:rsidRDefault="00F932D0" w:rsidP="00F932D0">
      <w:pPr>
        <w:rPr>
          <w:rFonts w:eastAsiaTheme="minorHAnsi"/>
          <w:lang w:eastAsia="en-US"/>
        </w:rPr>
      </w:pPr>
      <w:r w:rsidRPr="00F932D0">
        <w:rPr>
          <w:rFonts w:eastAsiaTheme="minorHAnsi"/>
          <w:lang w:eastAsia="en-US"/>
        </w:rPr>
        <w:t>Схемой теплоснабжения предусмотрены следующие мероприятия на тепловых сетях:</w:t>
      </w:r>
    </w:p>
    <w:p w14:paraId="58DCE27D" w14:textId="77777777" w:rsidR="00F932D0" w:rsidRPr="00F932D0" w:rsidRDefault="00F932D0" w:rsidP="00F932D0">
      <w:pPr>
        <w:rPr>
          <w:rFonts w:eastAsiaTheme="minorHAnsi"/>
          <w:szCs w:val="22"/>
          <w:lang w:eastAsia="en-US"/>
        </w:rPr>
      </w:pPr>
      <w:r w:rsidRPr="00F932D0">
        <w:rPr>
          <w:rFonts w:eastAsiaTheme="minorHAnsi"/>
          <w:szCs w:val="22"/>
          <w:lang w:eastAsia="en-US"/>
        </w:rPr>
        <w:t>Мероприятия по строительству тепловых сетей с целью обеспечения перспективных приростов тепловой нагрузки и повышения качества теплоснабжения потребителей.</w:t>
      </w:r>
    </w:p>
    <w:p w14:paraId="1CA1742A" w14:textId="77777777" w:rsidR="00F932D0" w:rsidRPr="00F932D0" w:rsidRDefault="00F932D0" w:rsidP="00F932D0">
      <w:pPr>
        <w:rPr>
          <w:rFonts w:eastAsiaTheme="minorHAnsi"/>
          <w:szCs w:val="22"/>
          <w:lang w:eastAsia="en-US"/>
        </w:rPr>
      </w:pPr>
      <w:r w:rsidRPr="00F932D0">
        <w:rPr>
          <w:rFonts w:eastAsiaTheme="minorHAnsi"/>
          <w:szCs w:val="22"/>
          <w:lang w:eastAsia="en-US"/>
        </w:rPr>
        <w:t>Мероприятия по строительству и реконструкции тепловых сетей для обеспечения нормативной надежности теплоснабжения.</w:t>
      </w:r>
    </w:p>
    <w:p w14:paraId="66519C16" w14:textId="5495FE10" w:rsidR="00F932D0" w:rsidRPr="00F932D0" w:rsidRDefault="00F932D0" w:rsidP="00F932D0">
      <w:pPr>
        <w:rPr>
          <w:rFonts w:eastAsiaTheme="minorHAnsi"/>
          <w:szCs w:val="22"/>
          <w:lang w:eastAsia="en-US"/>
        </w:rPr>
      </w:pPr>
      <w:r w:rsidRPr="00F932D0">
        <w:rPr>
          <w:rFonts w:eastAsiaTheme="minorHAnsi"/>
          <w:szCs w:val="22"/>
          <w:lang w:eastAsia="en-US"/>
        </w:rPr>
        <w:t xml:space="preserve">Полный перечень мероприятий с указанием стоимости и разбивкой по годам представлен в </w:t>
      </w:r>
      <w:r>
        <w:rPr>
          <w:rFonts w:eastAsiaTheme="minorHAnsi"/>
          <w:szCs w:val="22"/>
          <w:lang w:eastAsia="en-US"/>
        </w:rPr>
        <w:t>Главе 8</w:t>
      </w:r>
      <w:r w:rsidRPr="00F932D0">
        <w:rPr>
          <w:rFonts w:eastAsiaTheme="minorHAnsi"/>
          <w:szCs w:val="22"/>
          <w:lang w:eastAsia="en-US"/>
        </w:rPr>
        <w:t>.</w:t>
      </w:r>
    </w:p>
    <w:p w14:paraId="4B60ED45" w14:textId="77777777" w:rsidR="004E7A1E" w:rsidRPr="004E7A1E" w:rsidRDefault="004E7A1E" w:rsidP="00E0163A">
      <w:pPr>
        <w:pStyle w:val="2"/>
        <w:rPr>
          <w:lang w:eastAsia="en-US"/>
        </w:rPr>
      </w:pPr>
      <w:bookmarkStart w:id="19" w:name="_Toc526847877"/>
      <w:bookmarkStart w:id="20" w:name="_Toc526848083"/>
      <w:bookmarkStart w:id="21" w:name="_Toc12342877"/>
      <w:r w:rsidRPr="004E7A1E">
        <w:rPr>
          <w:lang w:eastAsia="en-US"/>
        </w:rPr>
        <w:t>Оценка финансовых потребностей для осуществления строительства, реконструкции и технического перевооружения источников тепловой энергии и тепловых сетей</w:t>
      </w:r>
      <w:bookmarkEnd w:id="19"/>
      <w:bookmarkEnd w:id="20"/>
      <w:bookmarkEnd w:id="21"/>
    </w:p>
    <w:p w14:paraId="26228140" w14:textId="41AABBA4" w:rsidR="00BF02D1" w:rsidRDefault="00BF02D1" w:rsidP="00BF02D1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1B708B">
        <w:rPr>
          <w:rFonts w:eastAsia="Calibri"/>
          <w:szCs w:val="22"/>
          <w:lang w:eastAsia="en-US"/>
        </w:rPr>
        <w:t xml:space="preserve">Стоимость каждого мероприятия с распределением затрат по периодам реализации схемы теплоснабжения и общая сумма затрат представлены в </w:t>
      </w:r>
      <w:r>
        <w:rPr>
          <w:rFonts w:eastAsia="Calibri"/>
          <w:szCs w:val="22"/>
          <w:lang w:eastAsia="en-US"/>
        </w:rPr>
        <w:t>таблице 12.1.2-12.1.4</w:t>
      </w:r>
      <w:r w:rsidRPr="001B708B">
        <w:rPr>
          <w:rFonts w:eastAsia="Calibri"/>
          <w:szCs w:val="22"/>
          <w:lang w:eastAsia="en-US"/>
        </w:rPr>
        <w:t xml:space="preserve"> и </w:t>
      </w:r>
      <w:r>
        <w:rPr>
          <w:rFonts w:eastAsia="Calibri"/>
          <w:szCs w:val="22"/>
          <w:lang w:eastAsia="en-US"/>
        </w:rPr>
        <w:t>таблице 12.1.5 в Главе 12 Обосновывающих материалов</w:t>
      </w:r>
      <w:r w:rsidRPr="001B708B">
        <w:rPr>
          <w:rFonts w:eastAsia="Calibri"/>
          <w:szCs w:val="22"/>
          <w:lang w:eastAsia="en-US"/>
        </w:rPr>
        <w:t xml:space="preserve">. </w:t>
      </w:r>
    </w:p>
    <w:p w14:paraId="14C544F3" w14:textId="77777777" w:rsidR="00BF02D1" w:rsidRPr="001B708B" w:rsidRDefault="00BF02D1" w:rsidP="00BF02D1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1B708B">
        <w:rPr>
          <w:rFonts w:eastAsia="Calibri"/>
          <w:szCs w:val="22"/>
          <w:lang w:eastAsia="en-US"/>
        </w:rPr>
        <w:t>Совокупная потребность в инвестициях, необходимых для реализации мероприятий по строительству, реконструкции и техническому перевооружению источников тепловой энергии составляет:</w:t>
      </w:r>
    </w:p>
    <w:p w14:paraId="6EF2E9CD" w14:textId="77777777" w:rsidR="00BF02D1" w:rsidRPr="001B708B" w:rsidRDefault="00BF02D1" w:rsidP="00BF02D1">
      <w:pPr>
        <w:keepLines w:val="0"/>
        <w:spacing w:before="120" w:after="120"/>
        <w:contextualSpacing/>
        <w:rPr>
          <w:rFonts w:eastAsia="Calibri"/>
          <w:b/>
          <w:bCs/>
          <w:color w:val="000000"/>
          <w:szCs w:val="22"/>
          <w:lang w:eastAsia="en-US"/>
        </w:rPr>
      </w:pPr>
      <w:r w:rsidRPr="001B708B">
        <w:rPr>
          <w:rFonts w:eastAsia="Calibri"/>
          <w:color w:val="000000"/>
          <w:szCs w:val="22"/>
          <w:lang w:eastAsia="en-US"/>
        </w:rPr>
        <w:t xml:space="preserve">Всего – </w:t>
      </w:r>
      <w:r>
        <w:rPr>
          <w:rFonts w:eastAsia="Calibri"/>
          <w:bCs/>
          <w:color w:val="000000"/>
          <w:szCs w:val="22"/>
          <w:lang w:eastAsia="en-US"/>
        </w:rPr>
        <w:t>105,81</w:t>
      </w:r>
      <w:r w:rsidRPr="001B708B">
        <w:rPr>
          <w:rFonts w:eastAsia="Calibri"/>
          <w:color w:val="000000"/>
          <w:szCs w:val="22"/>
          <w:lang w:eastAsia="en-US"/>
        </w:rPr>
        <w:t xml:space="preserve"> </w:t>
      </w:r>
      <w:r>
        <w:rPr>
          <w:rFonts w:eastAsia="Calibri"/>
          <w:color w:val="000000"/>
          <w:szCs w:val="22"/>
          <w:lang w:eastAsia="en-US"/>
        </w:rPr>
        <w:t>млн</w:t>
      </w:r>
      <w:r w:rsidRPr="001B708B">
        <w:rPr>
          <w:rFonts w:eastAsia="Calibri"/>
          <w:color w:val="000000"/>
          <w:szCs w:val="22"/>
          <w:lang w:eastAsia="en-US"/>
        </w:rPr>
        <w:t>. руб.</w:t>
      </w:r>
    </w:p>
    <w:p w14:paraId="78006145" w14:textId="77777777" w:rsidR="00BF02D1" w:rsidRPr="001B708B" w:rsidRDefault="00BF02D1" w:rsidP="00BF02D1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1B708B">
        <w:rPr>
          <w:rFonts w:eastAsia="Calibri"/>
          <w:szCs w:val="22"/>
          <w:lang w:eastAsia="en-US"/>
        </w:rPr>
        <w:t>Величина необходимых инвестиций в строительство, реконструкцию и техническое перевооружение тепловых сетей, насосных станций и тепловых пунктов составляет:</w:t>
      </w:r>
    </w:p>
    <w:p w14:paraId="41A08163" w14:textId="77777777" w:rsidR="00BF02D1" w:rsidRPr="001B708B" w:rsidRDefault="00BF02D1" w:rsidP="00BF02D1">
      <w:pPr>
        <w:keepLines w:val="0"/>
        <w:spacing w:before="120" w:after="120"/>
        <w:contextualSpacing/>
        <w:rPr>
          <w:rFonts w:eastAsia="Calibri"/>
          <w:bCs/>
          <w:color w:val="000000"/>
          <w:szCs w:val="22"/>
          <w:lang w:eastAsia="en-US"/>
        </w:rPr>
      </w:pPr>
      <w:r w:rsidRPr="001B708B">
        <w:rPr>
          <w:rFonts w:eastAsia="Calibri"/>
          <w:color w:val="000000"/>
          <w:szCs w:val="22"/>
          <w:lang w:eastAsia="en-US"/>
        </w:rPr>
        <w:t xml:space="preserve">Всего – </w:t>
      </w:r>
      <w:r>
        <w:rPr>
          <w:rFonts w:eastAsia="Calibri"/>
          <w:bCs/>
          <w:color w:val="000000"/>
          <w:szCs w:val="22"/>
          <w:lang w:eastAsia="en-US"/>
        </w:rPr>
        <w:t>80,04</w:t>
      </w:r>
      <w:r w:rsidRPr="001B708B">
        <w:rPr>
          <w:rFonts w:eastAsia="Calibri"/>
          <w:color w:val="000000"/>
          <w:szCs w:val="22"/>
          <w:lang w:eastAsia="en-US"/>
        </w:rPr>
        <w:t xml:space="preserve"> </w:t>
      </w:r>
      <w:r>
        <w:rPr>
          <w:rFonts w:eastAsia="Calibri"/>
          <w:color w:val="000000"/>
          <w:szCs w:val="22"/>
          <w:lang w:eastAsia="en-US"/>
        </w:rPr>
        <w:t>млн</w:t>
      </w:r>
      <w:r w:rsidRPr="001B708B">
        <w:rPr>
          <w:rFonts w:eastAsia="Calibri"/>
          <w:color w:val="000000"/>
          <w:szCs w:val="22"/>
          <w:lang w:eastAsia="en-US"/>
        </w:rPr>
        <w:t>. руб.</w:t>
      </w:r>
    </w:p>
    <w:p w14:paraId="50460D4B" w14:textId="77777777" w:rsidR="00E0163A" w:rsidRPr="001B708B" w:rsidRDefault="00E0163A" w:rsidP="00E0163A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1B708B">
        <w:rPr>
          <w:rFonts w:eastAsia="Calibri"/>
          <w:szCs w:val="22"/>
          <w:lang w:eastAsia="en-US"/>
        </w:rPr>
        <w:t xml:space="preserve">Следует отметить, что в соответствии с ФЗ «О теплоснабжении» схема теплоснабжения является </w:t>
      </w:r>
      <w:proofErr w:type="spellStart"/>
      <w:r w:rsidRPr="001B708B">
        <w:rPr>
          <w:rFonts w:eastAsia="Calibri"/>
          <w:szCs w:val="22"/>
          <w:lang w:eastAsia="en-US"/>
        </w:rPr>
        <w:t>предпроектным</w:t>
      </w:r>
      <w:proofErr w:type="spellEnd"/>
      <w:r w:rsidRPr="001B708B">
        <w:rPr>
          <w:rFonts w:eastAsia="Calibri"/>
          <w:szCs w:val="22"/>
          <w:lang w:eastAsia="en-US"/>
        </w:rPr>
        <w:t xml:space="preserve"> документом, на основании которого осуществляется развитие систем теплоснабжения муниципального образования. Стоимость реализации мероприятий по развитию систем теплоснабжения, указанная в схеме </w:t>
      </w:r>
      <w:r w:rsidRPr="001B708B">
        <w:rPr>
          <w:rFonts w:eastAsia="Calibri"/>
          <w:szCs w:val="22"/>
          <w:lang w:eastAsia="en-US"/>
        </w:rPr>
        <w:lastRenderedPageBreak/>
        <w:t xml:space="preserve">теплоснабжения, определяется по укрупненным показателям и в результате разработки проектов может быть существенно скорректирована вследствие различных факторов: условий прокладки трубопроводов, сроков строительства, сложности прокладки трубопроводов в границах земельных участков, насыщенных инженерными коммуникациями и инфраструктурными объектами, характера грунтов в местах прокладки, трассировки трубопроводов и т.д. Укрупненные нормативы цен строительства также не учитывают ряд факторов, влияющих на стоимость реализации проектов (затраты подрядных организаций, не относящиеся к </w:t>
      </w:r>
      <w:proofErr w:type="spellStart"/>
      <w:r w:rsidRPr="001B708B">
        <w:rPr>
          <w:rFonts w:eastAsia="Calibri"/>
          <w:szCs w:val="22"/>
          <w:lang w:eastAsia="en-US"/>
        </w:rPr>
        <w:t>строительно</w:t>
      </w:r>
      <w:proofErr w:type="spellEnd"/>
      <w:r w:rsidRPr="001B708B">
        <w:rPr>
          <w:rFonts w:eastAsia="Calibri"/>
          <w:szCs w:val="22"/>
          <w:lang w:eastAsia="en-US"/>
        </w:rPr>
        <w:t xml:space="preserve"> – монтажным работам, плата за землю и земельный налог в период строительства, снос зданий, перенос инженерных сетей и т.д.). В соответствии с документом данные затраты также учитываются при определении сметной стоимости работ.</w:t>
      </w:r>
    </w:p>
    <w:p w14:paraId="2A78CBF7" w14:textId="77777777" w:rsidR="00E0163A" w:rsidRPr="001B708B" w:rsidRDefault="00E0163A" w:rsidP="00E0163A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1B708B">
        <w:rPr>
          <w:rFonts w:eastAsia="Calibri"/>
          <w:szCs w:val="22"/>
          <w:lang w:eastAsia="en-US"/>
        </w:rPr>
        <w:t>Объемы инвестиций носят прогнозный характер и подлежат ежегодному уточнению при формировании проекта бюджета на соответствующий год, исходя из возможностей местного и областного бюджетов и степени реализации мероприятий.</w:t>
      </w:r>
    </w:p>
    <w:p w14:paraId="773594C6" w14:textId="77777777" w:rsidR="00E0163A" w:rsidRPr="001B708B" w:rsidRDefault="00E0163A" w:rsidP="00E0163A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1B708B">
        <w:rPr>
          <w:rFonts w:eastAsia="Calibri"/>
          <w:szCs w:val="22"/>
          <w:lang w:eastAsia="en-US"/>
        </w:rPr>
        <w:t xml:space="preserve">Финансовое обеспечение мероприятий может осуществляться за счет средств бюджетов всех уровней на основании законов </w:t>
      </w:r>
      <w:r>
        <w:rPr>
          <w:rFonts w:eastAsia="Calibri"/>
          <w:szCs w:val="22"/>
          <w:lang w:eastAsia="en-US"/>
        </w:rPr>
        <w:t>Сахалинской</w:t>
      </w:r>
      <w:r w:rsidRPr="001B708B">
        <w:rPr>
          <w:rFonts w:eastAsia="Calibri"/>
          <w:szCs w:val="22"/>
          <w:lang w:eastAsia="en-US"/>
        </w:rPr>
        <w:t xml:space="preserve"> области, городского округа «</w:t>
      </w:r>
      <w:r>
        <w:rPr>
          <w:rFonts w:eastAsia="Calibri"/>
          <w:szCs w:val="22"/>
          <w:lang w:eastAsia="en-US"/>
        </w:rPr>
        <w:t>Александровск-Сахалинский район</w:t>
      </w:r>
      <w:r w:rsidRPr="001B708B">
        <w:rPr>
          <w:rFonts w:eastAsia="Calibri"/>
          <w:szCs w:val="22"/>
          <w:lang w:eastAsia="en-US"/>
        </w:rPr>
        <w:t>», утверждающих бюджет.</w:t>
      </w:r>
    </w:p>
    <w:p w14:paraId="5D996C29" w14:textId="77777777" w:rsidR="00E0163A" w:rsidRDefault="00E0163A" w:rsidP="00E0163A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1B708B">
        <w:rPr>
          <w:rFonts w:eastAsia="Calibri"/>
          <w:szCs w:val="22"/>
          <w:lang w:eastAsia="en-US"/>
        </w:rPr>
        <w:t>Предложения по величине инвестиций в строительство, реконструкцию и техническое перевооружение в связи с изменениями температурного графика и гидравлического режима работы системы теплоснабжения включены в состав предложений по величине необходимых инвестиций в строительство, реконструкцию и техническое перевооружение источников тепловой энергии, тепловых сетей, насосных станций и тепловых пунктов в части мероприятий по перекладке сетей с увеличением диаметра.</w:t>
      </w:r>
    </w:p>
    <w:p w14:paraId="10CDD3DB" w14:textId="77777777" w:rsidR="00E0163A" w:rsidRPr="00B53916" w:rsidRDefault="00E0163A" w:rsidP="00E0163A">
      <w:pPr>
        <w:rPr>
          <w:rFonts w:eastAsia="Calibri"/>
          <w:lang w:eastAsia="en-US"/>
        </w:rPr>
      </w:pPr>
      <w:r w:rsidRPr="00B53916">
        <w:rPr>
          <w:rFonts w:eastAsia="Calibri"/>
          <w:lang w:eastAsia="en-US"/>
        </w:rPr>
        <w:t>В качестве эффекта от реализации мероприятий по строительству, реконструкции и техническому перевооружению источников тепловой э</w:t>
      </w:r>
      <w:r>
        <w:rPr>
          <w:rFonts w:eastAsia="Calibri"/>
          <w:lang w:eastAsia="en-US"/>
        </w:rPr>
        <w:t>нергии и тепловых сетей принима</w:t>
      </w:r>
      <w:r w:rsidRPr="00B53916">
        <w:rPr>
          <w:rFonts w:eastAsia="Calibri"/>
          <w:lang w:eastAsia="en-US"/>
        </w:rPr>
        <w:t>ются доходы по инвестиционной составляющей, экономия ресурсов и амортизация по вновь вводимому оборудованию.</w:t>
      </w:r>
    </w:p>
    <w:p w14:paraId="43452451" w14:textId="77777777" w:rsidR="00E0163A" w:rsidRPr="00B53916" w:rsidRDefault="00E0163A" w:rsidP="00E0163A">
      <w:pPr>
        <w:rPr>
          <w:rFonts w:eastAsia="Calibri"/>
          <w:lang w:eastAsia="en-US"/>
        </w:rPr>
      </w:pPr>
      <w:r w:rsidRPr="00B53916">
        <w:rPr>
          <w:rFonts w:eastAsia="Calibri"/>
          <w:lang w:eastAsia="en-US"/>
        </w:rPr>
        <w:t>При расчете эффективности инвестиций учиты</w:t>
      </w:r>
      <w:r>
        <w:rPr>
          <w:rFonts w:eastAsia="Calibri"/>
          <w:lang w:eastAsia="en-US"/>
        </w:rPr>
        <w:t>вался объем финансирования меро</w:t>
      </w:r>
      <w:r w:rsidRPr="00B53916">
        <w:rPr>
          <w:rFonts w:eastAsia="Calibri"/>
          <w:lang w:eastAsia="en-US"/>
        </w:rPr>
        <w:t>приятий, реализация которых предусмотрена за счет средств внебюджетных источников, размер которых определен с учетом требований доступно</w:t>
      </w:r>
      <w:r>
        <w:rPr>
          <w:rFonts w:eastAsia="Calibri"/>
          <w:lang w:eastAsia="en-US"/>
        </w:rPr>
        <w:t>сти услуг теплоснабжения для по</w:t>
      </w:r>
      <w:r w:rsidRPr="00B53916">
        <w:rPr>
          <w:rFonts w:eastAsia="Calibri"/>
          <w:lang w:eastAsia="en-US"/>
        </w:rPr>
        <w:t>требителей.</w:t>
      </w:r>
    </w:p>
    <w:p w14:paraId="4E8F1443" w14:textId="77777777" w:rsidR="00E0163A" w:rsidRPr="00B53916" w:rsidRDefault="00E0163A" w:rsidP="00E0163A">
      <w:pPr>
        <w:rPr>
          <w:rFonts w:eastAsia="Calibri"/>
          <w:lang w:eastAsia="en-US"/>
        </w:rPr>
      </w:pPr>
      <w:r w:rsidRPr="00B53916">
        <w:rPr>
          <w:rFonts w:eastAsia="Calibri"/>
          <w:lang w:eastAsia="en-US"/>
        </w:rPr>
        <w:t>В качестве коэффициента дисконтирования прин</w:t>
      </w:r>
      <w:r>
        <w:rPr>
          <w:rFonts w:eastAsia="Calibri"/>
          <w:lang w:eastAsia="en-US"/>
        </w:rPr>
        <w:t>ята ставка рефинансирования Цен</w:t>
      </w:r>
      <w:r w:rsidRPr="00B53916">
        <w:rPr>
          <w:rFonts w:eastAsia="Calibri"/>
          <w:lang w:eastAsia="en-US"/>
        </w:rPr>
        <w:t>трального банка России, установленная на дату проведения расчета показателей эко</w:t>
      </w:r>
      <w:r>
        <w:rPr>
          <w:rFonts w:eastAsia="Calibri"/>
          <w:lang w:eastAsia="en-US"/>
        </w:rPr>
        <w:t>номиче</w:t>
      </w:r>
      <w:r w:rsidRPr="00B53916">
        <w:rPr>
          <w:rFonts w:eastAsia="Calibri"/>
          <w:lang w:eastAsia="en-US"/>
        </w:rPr>
        <w:t>ской эффективности инвестиций, – 11% годовых.</w:t>
      </w:r>
    </w:p>
    <w:p w14:paraId="3243FF71" w14:textId="77777777" w:rsidR="00BF02D1" w:rsidRDefault="00BF02D1" w:rsidP="00BF02D1">
      <w:pPr>
        <w:rPr>
          <w:rFonts w:eastAsia="Calibri"/>
          <w:lang w:eastAsia="en-US"/>
        </w:rPr>
      </w:pPr>
      <w:r w:rsidRPr="00B53916">
        <w:rPr>
          <w:rFonts w:eastAsia="Calibri"/>
          <w:lang w:eastAsia="en-US"/>
        </w:rPr>
        <w:t xml:space="preserve">Необходимый объем финансирования – </w:t>
      </w:r>
      <w:r>
        <w:rPr>
          <w:rFonts w:eastAsia="Calibri"/>
          <w:lang w:eastAsia="en-US"/>
        </w:rPr>
        <w:t>185850,00 млн. руб., в т.ч.:</w:t>
      </w:r>
    </w:p>
    <w:p w14:paraId="75AB72B5" w14:textId="77777777" w:rsidR="00BF02D1" w:rsidRPr="00B53916" w:rsidRDefault="00BF02D1" w:rsidP="00BF02D1">
      <w:pPr>
        <w:rPr>
          <w:rFonts w:eastAsia="Calibri"/>
          <w:lang w:eastAsia="en-US"/>
        </w:rPr>
      </w:pPr>
      <w:r w:rsidRPr="00B53916">
        <w:rPr>
          <w:rFonts w:eastAsia="Calibri"/>
          <w:lang w:eastAsia="en-US"/>
        </w:rPr>
        <w:t xml:space="preserve">Чистый дисконтированный доход (NPV): </w:t>
      </w:r>
      <w:r>
        <w:rPr>
          <w:color w:val="000000"/>
          <w:szCs w:val="24"/>
        </w:rPr>
        <w:t xml:space="preserve">3,717 </w:t>
      </w:r>
      <w:r w:rsidRPr="00B53916">
        <w:rPr>
          <w:rFonts w:eastAsia="Calibri"/>
          <w:szCs w:val="24"/>
          <w:lang w:eastAsia="en-US"/>
        </w:rPr>
        <w:t>млн руб.</w:t>
      </w:r>
      <w:r w:rsidRPr="00B53916">
        <w:rPr>
          <w:rFonts w:eastAsia="Calibri"/>
          <w:lang w:eastAsia="en-US"/>
        </w:rPr>
        <w:t xml:space="preserve"> </w:t>
      </w:r>
    </w:p>
    <w:p w14:paraId="4D5C6FBB" w14:textId="77777777" w:rsidR="00BF02D1" w:rsidRPr="00B53916" w:rsidRDefault="00BF02D1" w:rsidP="00BF02D1">
      <w:pPr>
        <w:rPr>
          <w:rFonts w:eastAsia="Calibri"/>
          <w:lang w:eastAsia="en-US"/>
        </w:rPr>
      </w:pPr>
      <w:r w:rsidRPr="00B53916">
        <w:rPr>
          <w:rFonts w:eastAsia="Calibri"/>
          <w:lang w:eastAsia="en-US"/>
        </w:rPr>
        <w:t>Индекс доходности: 1,04.</w:t>
      </w:r>
    </w:p>
    <w:p w14:paraId="6E373B03" w14:textId="77777777" w:rsidR="00BF02D1" w:rsidRPr="00B53916" w:rsidRDefault="00BF02D1" w:rsidP="00BF02D1">
      <w:pPr>
        <w:rPr>
          <w:rFonts w:eastAsia="Calibri"/>
          <w:lang w:eastAsia="en-US"/>
        </w:rPr>
      </w:pPr>
      <w:r w:rsidRPr="00B53916">
        <w:rPr>
          <w:rFonts w:eastAsia="Calibri"/>
          <w:lang w:eastAsia="en-US"/>
        </w:rPr>
        <w:t xml:space="preserve">Простой срок окупаемости: </w:t>
      </w:r>
      <w:r>
        <w:rPr>
          <w:rFonts w:eastAsia="Calibri"/>
          <w:lang w:eastAsia="en-US"/>
        </w:rPr>
        <w:t>3,72</w:t>
      </w:r>
      <w:r w:rsidRPr="00B53916">
        <w:rPr>
          <w:rFonts w:eastAsia="Calibri"/>
          <w:lang w:eastAsia="en-US"/>
        </w:rPr>
        <w:t xml:space="preserve"> года.</w:t>
      </w:r>
    </w:p>
    <w:p w14:paraId="57DFD960" w14:textId="77777777" w:rsidR="00BF02D1" w:rsidRDefault="00BF02D1" w:rsidP="00BF02D1">
      <w:pPr>
        <w:rPr>
          <w:rFonts w:eastAsia="Calibri"/>
          <w:lang w:eastAsia="en-US"/>
        </w:rPr>
      </w:pPr>
      <w:r w:rsidRPr="00B53916">
        <w:rPr>
          <w:rFonts w:eastAsia="Calibri"/>
          <w:lang w:eastAsia="en-US"/>
        </w:rPr>
        <w:t xml:space="preserve">Дисконтированный срок окупаемости: </w:t>
      </w:r>
      <w:r>
        <w:rPr>
          <w:rFonts w:eastAsia="Calibri"/>
          <w:lang w:eastAsia="en-US"/>
        </w:rPr>
        <w:t>4,46</w:t>
      </w:r>
      <w:r w:rsidRPr="00B53916">
        <w:rPr>
          <w:rFonts w:eastAsia="Calibri"/>
          <w:lang w:eastAsia="en-US"/>
        </w:rPr>
        <w:t xml:space="preserve"> года.</w:t>
      </w:r>
    </w:p>
    <w:p w14:paraId="54502DE5" w14:textId="77777777" w:rsidR="00E0163A" w:rsidRPr="00696870" w:rsidRDefault="00E0163A" w:rsidP="00E0163A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696870">
        <w:rPr>
          <w:rFonts w:eastAsia="Calibri"/>
          <w:szCs w:val="22"/>
          <w:lang w:eastAsia="en-US"/>
        </w:rPr>
        <w:t>При реализации мероприятий тарифы на услуги теплоснабжения для потребителей с учетом инвестиционной составляющей составят (табл. ниже):</w:t>
      </w:r>
    </w:p>
    <w:p w14:paraId="22FD9052" w14:textId="77777777" w:rsidR="00E0163A" w:rsidRPr="00696870" w:rsidRDefault="00E0163A" w:rsidP="00E0163A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696870">
        <w:rPr>
          <w:rFonts w:eastAsia="Calibri"/>
          <w:szCs w:val="22"/>
          <w:lang w:eastAsia="en-US"/>
        </w:rPr>
        <w:t>к 202</w:t>
      </w:r>
      <w:r>
        <w:rPr>
          <w:rFonts w:eastAsia="Calibri"/>
          <w:szCs w:val="22"/>
          <w:lang w:eastAsia="en-US"/>
        </w:rPr>
        <w:t>3</w:t>
      </w:r>
      <w:r w:rsidRPr="00696870">
        <w:rPr>
          <w:rFonts w:eastAsia="Calibri"/>
          <w:szCs w:val="22"/>
          <w:lang w:eastAsia="en-US"/>
        </w:rPr>
        <w:t xml:space="preserve"> г. – </w:t>
      </w:r>
      <w:r>
        <w:rPr>
          <w:rFonts w:eastAsia="Calibri"/>
          <w:szCs w:val="22"/>
          <w:lang w:eastAsia="en-US"/>
        </w:rPr>
        <w:t>3164,19</w:t>
      </w:r>
      <w:r w:rsidRPr="00696870">
        <w:rPr>
          <w:rFonts w:eastAsia="Calibri"/>
          <w:szCs w:val="22"/>
          <w:lang w:eastAsia="en-US"/>
        </w:rPr>
        <w:t xml:space="preserve"> руб./Гкал, темп роста 2022/2017 гг. – 146%;</w:t>
      </w:r>
    </w:p>
    <w:p w14:paraId="7496635E" w14:textId="77777777" w:rsidR="00E0163A" w:rsidRPr="00696870" w:rsidRDefault="00E0163A" w:rsidP="00E0163A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696870">
        <w:rPr>
          <w:rFonts w:eastAsia="Calibri"/>
          <w:szCs w:val="22"/>
          <w:lang w:eastAsia="en-US"/>
        </w:rPr>
        <w:t xml:space="preserve">к 2028 г. – </w:t>
      </w:r>
      <w:r>
        <w:rPr>
          <w:rFonts w:eastAsia="Calibri"/>
          <w:szCs w:val="22"/>
          <w:lang w:eastAsia="en-US"/>
        </w:rPr>
        <w:t>3966,07</w:t>
      </w:r>
      <w:r w:rsidRPr="00696870">
        <w:rPr>
          <w:rFonts w:eastAsia="Calibri"/>
          <w:szCs w:val="22"/>
          <w:lang w:eastAsia="en-US"/>
        </w:rPr>
        <w:t xml:space="preserve"> руб./Гкал, темп роста 2028/2017 гг. – 183%;</w:t>
      </w:r>
    </w:p>
    <w:p w14:paraId="486EF539" w14:textId="51925B41" w:rsidR="00E0163A" w:rsidRDefault="00E0163A" w:rsidP="00E0163A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696870">
        <w:rPr>
          <w:rFonts w:eastAsia="Calibri"/>
          <w:szCs w:val="22"/>
          <w:lang w:eastAsia="en-US"/>
        </w:rPr>
        <w:t>к 203</w:t>
      </w:r>
      <w:r>
        <w:rPr>
          <w:rFonts w:eastAsia="Calibri"/>
          <w:szCs w:val="22"/>
          <w:lang w:eastAsia="en-US"/>
        </w:rPr>
        <w:t>8</w:t>
      </w:r>
      <w:r w:rsidRPr="00696870">
        <w:rPr>
          <w:rFonts w:eastAsia="Calibri"/>
          <w:szCs w:val="22"/>
          <w:lang w:eastAsia="en-US"/>
        </w:rPr>
        <w:t xml:space="preserve"> г. – </w:t>
      </w:r>
      <w:r>
        <w:rPr>
          <w:rFonts w:eastAsia="Calibri"/>
          <w:szCs w:val="22"/>
          <w:lang w:eastAsia="en-US"/>
        </w:rPr>
        <w:t>4594,57</w:t>
      </w:r>
      <w:r w:rsidRPr="00696870">
        <w:rPr>
          <w:rFonts w:eastAsia="Calibri"/>
          <w:szCs w:val="22"/>
          <w:lang w:eastAsia="en-US"/>
        </w:rPr>
        <w:t xml:space="preserve"> руб./Гкал, темп роста 2033/2017</w:t>
      </w:r>
      <w:r>
        <w:rPr>
          <w:rFonts w:eastAsia="Calibri"/>
          <w:szCs w:val="22"/>
          <w:lang w:eastAsia="en-US"/>
        </w:rPr>
        <w:t xml:space="preserve"> гг. – 212</w:t>
      </w:r>
      <w:r w:rsidRPr="00696870">
        <w:rPr>
          <w:rFonts w:eastAsia="Calibri"/>
          <w:szCs w:val="22"/>
          <w:lang w:eastAsia="en-US"/>
        </w:rPr>
        <w:t>%.</w:t>
      </w:r>
    </w:p>
    <w:p w14:paraId="63C27115" w14:textId="26FD9310" w:rsidR="00E0163A" w:rsidRPr="00FB3992" w:rsidRDefault="00E0163A" w:rsidP="00E0163A">
      <w:pPr>
        <w:pStyle w:val="aff"/>
      </w:pPr>
      <w:r>
        <w:t xml:space="preserve">Таблица </w:t>
      </w:r>
      <w:r>
        <w:fldChar w:fldCharType="begin"/>
      </w:r>
      <w:r>
        <w:instrText xml:space="preserve"> STYLEREF 2 \s </w:instrText>
      </w:r>
      <w:r>
        <w:fldChar w:fldCharType="separate"/>
      </w:r>
      <w:r>
        <w:t>5.4</w:t>
      </w:r>
      <w:r>
        <w:fldChar w:fldCharType="end"/>
      </w:r>
      <w:r>
        <w:t>.</w:t>
      </w:r>
      <w:r>
        <w:fldChar w:fldCharType="begin"/>
      </w:r>
      <w:r>
        <w:instrText xml:space="preserve"> SEQ Таблица \* ARABIC \s 2 </w:instrText>
      </w:r>
      <w:r>
        <w:fldChar w:fldCharType="separate"/>
      </w:r>
      <w:r>
        <w:t>1</w:t>
      </w:r>
      <w:r>
        <w:fldChar w:fldCharType="end"/>
      </w:r>
      <w:r>
        <w:t xml:space="preserve">. </w:t>
      </w:r>
      <w:r w:rsidRPr="00FB3992">
        <w:t xml:space="preserve">Оценка ценовых последствий для потребителей при реализации программ строительства, реконструкции и технического перевооружения системы теплоснабжения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0000"/>
        <w:tblLook w:val="00A0" w:firstRow="1" w:lastRow="0" w:firstColumn="1" w:lastColumn="0" w:noHBand="0" w:noVBand="0"/>
      </w:tblPr>
      <w:tblGrid>
        <w:gridCol w:w="4087"/>
        <w:gridCol w:w="1025"/>
        <w:gridCol w:w="1553"/>
        <w:gridCol w:w="948"/>
        <w:gridCol w:w="866"/>
        <w:gridCol w:w="866"/>
      </w:tblGrid>
      <w:tr w:rsidR="00E0163A" w:rsidRPr="00696870" w14:paraId="5FA6BC0C" w14:textId="77777777" w:rsidTr="00565024">
        <w:trPr>
          <w:trHeight w:val="283"/>
        </w:trPr>
        <w:tc>
          <w:tcPr>
            <w:tcW w:w="2187" w:type="pct"/>
            <w:vMerge w:val="restart"/>
            <w:shd w:val="clear" w:color="auto" w:fill="auto"/>
            <w:vAlign w:val="center"/>
          </w:tcPr>
          <w:p w14:paraId="3579299E" w14:textId="77777777" w:rsidR="00E0163A" w:rsidRPr="00696870" w:rsidRDefault="00E0163A" w:rsidP="00565024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96870">
              <w:rPr>
                <w:b/>
                <w:bCs/>
                <w:color w:val="000000"/>
                <w:sz w:val="20"/>
              </w:rPr>
              <w:t>Наименование</w:t>
            </w:r>
          </w:p>
        </w:tc>
        <w:tc>
          <w:tcPr>
            <w:tcW w:w="548" w:type="pct"/>
            <w:vMerge w:val="restart"/>
            <w:shd w:val="clear" w:color="auto" w:fill="auto"/>
            <w:vAlign w:val="center"/>
          </w:tcPr>
          <w:p w14:paraId="043E56F6" w14:textId="77777777" w:rsidR="00E0163A" w:rsidRPr="00696870" w:rsidRDefault="00E0163A" w:rsidP="00565024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96870">
              <w:rPr>
                <w:b/>
                <w:bCs/>
                <w:color w:val="000000"/>
                <w:sz w:val="20"/>
              </w:rPr>
              <w:t>Ед. изм.</w:t>
            </w:r>
          </w:p>
        </w:tc>
        <w:tc>
          <w:tcPr>
            <w:tcW w:w="831" w:type="pct"/>
            <w:shd w:val="clear" w:color="auto" w:fill="auto"/>
            <w:noWrap/>
            <w:vAlign w:val="center"/>
          </w:tcPr>
          <w:p w14:paraId="669AD68F" w14:textId="77777777" w:rsidR="00E0163A" w:rsidRPr="00696870" w:rsidRDefault="00E0163A" w:rsidP="00565024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96870">
              <w:rPr>
                <w:b/>
                <w:bCs/>
                <w:color w:val="000000"/>
                <w:sz w:val="20"/>
              </w:rPr>
              <w:t>201</w:t>
            </w:r>
            <w:r>
              <w:rPr>
                <w:b/>
                <w:bCs/>
                <w:color w:val="000000"/>
                <w:sz w:val="20"/>
              </w:rPr>
              <w:t>8</w:t>
            </w:r>
            <w:r w:rsidRPr="00696870">
              <w:rPr>
                <w:b/>
                <w:bCs/>
                <w:color w:val="000000"/>
                <w:sz w:val="20"/>
              </w:rPr>
              <w:t xml:space="preserve"> г.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5D2618D2" w14:textId="77777777" w:rsidR="00E0163A" w:rsidRPr="00696870" w:rsidRDefault="00E0163A" w:rsidP="00565024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96870">
              <w:rPr>
                <w:b/>
                <w:bCs/>
                <w:color w:val="000000"/>
                <w:sz w:val="20"/>
              </w:rPr>
              <w:t>202</w:t>
            </w:r>
            <w:r>
              <w:rPr>
                <w:b/>
                <w:bCs/>
                <w:color w:val="000000"/>
                <w:sz w:val="20"/>
              </w:rPr>
              <w:t>3</w:t>
            </w:r>
            <w:r w:rsidRPr="00696870">
              <w:rPr>
                <w:b/>
                <w:bCs/>
                <w:color w:val="000000"/>
                <w:sz w:val="20"/>
              </w:rPr>
              <w:t xml:space="preserve"> г.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19930735" w14:textId="77777777" w:rsidR="00E0163A" w:rsidRPr="00696870" w:rsidRDefault="00E0163A" w:rsidP="00565024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96870">
              <w:rPr>
                <w:b/>
                <w:bCs/>
                <w:color w:val="000000"/>
                <w:sz w:val="20"/>
              </w:rPr>
              <w:t>2028 г.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38884AB4" w14:textId="77777777" w:rsidR="00E0163A" w:rsidRPr="00696870" w:rsidRDefault="00E0163A" w:rsidP="00565024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96870">
              <w:rPr>
                <w:b/>
                <w:bCs/>
                <w:color w:val="000000"/>
                <w:sz w:val="20"/>
              </w:rPr>
              <w:t>203</w:t>
            </w:r>
            <w:r>
              <w:rPr>
                <w:b/>
                <w:bCs/>
                <w:color w:val="000000"/>
                <w:sz w:val="20"/>
              </w:rPr>
              <w:t>8</w:t>
            </w:r>
            <w:r w:rsidRPr="00696870">
              <w:rPr>
                <w:b/>
                <w:bCs/>
                <w:color w:val="000000"/>
                <w:sz w:val="20"/>
              </w:rPr>
              <w:t xml:space="preserve"> г.</w:t>
            </w:r>
          </w:p>
        </w:tc>
      </w:tr>
      <w:tr w:rsidR="00E0163A" w:rsidRPr="00696870" w14:paraId="639F981E" w14:textId="77777777" w:rsidTr="00565024">
        <w:trPr>
          <w:trHeight w:val="283"/>
        </w:trPr>
        <w:tc>
          <w:tcPr>
            <w:tcW w:w="2187" w:type="pct"/>
            <w:vMerge/>
            <w:shd w:val="clear" w:color="auto" w:fill="auto"/>
            <w:vAlign w:val="center"/>
          </w:tcPr>
          <w:p w14:paraId="1A88FE57" w14:textId="77777777" w:rsidR="00E0163A" w:rsidRPr="00696870" w:rsidRDefault="00E0163A" w:rsidP="00565024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548" w:type="pct"/>
            <w:vMerge/>
            <w:shd w:val="clear" w:color="auto" w:fill="auto"/>
            <w:vAlign w:val="center"/>
          </w:tcPr>
          <w:p w14:paraId="14920B40" w14:textId="77777777" w:rsidR="00E0163A" w:rsidRPr="00696870" w:rsidRDefault="00E0163A" w:rsidP="00565024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</w:p>
        </w:tc>
        <w:tc>
          <w:tcPr>
            <w:tcW w:w="831" w:type="pct"/>
            <w:shd w:val="clear" w:color="auto" w:fill="auto"/>
            <w:noWrap/>
            <w:vAlign w:val="center"/>
          </w:tcPr>
          <w:p w14:paraId="41C66034" w14:textId="77777777" w:rsidR="00E0163A" w:rsidRPr="00696870" w:rsidRDefault="00E0163A" w:rsidP="00565024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96870">
              <w:rPr>
                <w:b/>
                <w:bCs/>
                <w:color w:val="000000"/>
                <w:sz w:val="20"/>
              </w:rPr>
              <w:t>факт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72658F71" w14:textId="77777777" w:rsidR="00E0163A" w:rsidRPr="00696870" w:rsidRDefault="00E0163A" w:rsidP="00565024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96870">
              <w:rPr>
                <w:b/>
                <w:bCs/>
                <w:color w:val="000000"/>
                <w:sz w:val="20"/>
              </w:rPr>
              <w:t>1 этап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3D3CD91D" w14:textId="77777777" w:rsidR="00E0163A" w:rsidRPr="00696870" w:rsidRDefault="00E0163A" w:rsidP="00565024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96870">
              <w:rPr>
                <w:b/>
                <w:bCs/>
                <w:color w:val="000000"/>
                <w:sz w:val="20"/>
              </w:rPr>
              <w:t>2 этап</w:t>
            </w:r>
          </w:p>
        </w:tc>
        <w:tc>
          <w:tcPr>
            <w:tcW w:w="463" w:type="pct"/>
            <w:shd w:val="clear" w:color="auto" w:fill="auto"/>
            <w:vAlign w:val="center"/>
          </w:tcPr>
          <w:p w14:paraId="6261F923" w14:textId="77777777" w:rsidR="00E0163A" w:rsidRPr="00696870" w:rsidRDefault="00E0163A" w:rsidP="00565024">
            <w:pPr>
              <w:keepLines w:val="0"/>
              <w:ind w:firstLine="0"/>
              <w:jc w:val="center"/>
              <w:rPr>
                <w:b/>
                <w:bCs/>
                <w:color w:val="000000"/>
                <w:sz w:val="20"/>
              </w:rPr>
            </w:pPr>
            <w:r w:rsidRPr="00696870">
              <w:rPr>
                <w:b/>
                <w:bCs/>
                <w:color w:val="000000"/>
                <w:sz w:val="20"/>
              </w:rPr>
              <w:t>3 этап</w:t>
            </w:r>
          </w:p>
        </w:tc>
      </w:tr>
      <w:tr w:rsidR="00E0163A" w:rsidRPr="00696870" w14:paraId="2FE5D927" w14:textId="77777777" w:rsidTr="00565024">
        <w:trPr>
          <w:trHeight w:val="283"/>
        </w:trPr>
        <w:tc>
          <w:tcPr>
            <w:tcW w:w="2187" w:type="pct"/>
            <w:shd w:val="clear" w:color="auto" w:fill="auto"/>
            <w:vAlign w:val="center"/>
          </w:tcPr>
          <w:p w14:paraId="7C9BA005" w14:textId="77777777" w:rsidR="00E0163A" w:rsidRPr="00696870" w:rsidRDefault="00E0163A" w:rsidP="00565024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696870">
              <w:rPr>
                <w:bCs/>
                <w:color w:val="000000"/>
                <w:sz w:val="20"/>
              </w:rPr>
              <w:t>Максимально возможный тариф с учетом инвестиционной составляющей в тарифе (инвестиционной надбавки)</w:t>
            </w:r>
          </w:p>
        </w:tc>
        <w:tc>
          <w:tcPr>
            <w:tcW w:w="548" w:type="pct"/>
            <w:vMerge w:val="restart"/>
            <w:shd w:val="clear" w:color="auto" w:fill="auto"/>
            <w:vAlign w:val="center"/>
          </w:tcPr>
          <w:p w14:paraId="7956D9F2" w14:textId="77777777" w:rsidR="00E0163A" w:rsidRPr="00696870" w:rsidRDefault="00E0163A" w:rsidP="00565024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696870">
              <w:rPr>
                <w:bCs/>
                <w:color w:val="000000"/>
                <w:sz w:val="20"/>
              </w:rPr>
              <w:t>руб./Гкал</w:t>
            </w:r>
          </w:p>
        </w:tc>
        <w:tc>
          <w:tcPr>
            <w:tcW w:w="831" w:type="pct"/>
            <w:shd w:val="clear" w:color="auto" w:fill="auto"/>
            <w:noWrap/>
            <w:vAlign w:val="center"/>
          </w:tcPr>
          <w:p w14:paraId="13F41C1E" w14:textId="77777777" w:rsidR="00E0163A" w:rsidRPr="00696870" w:rsidRDefault="00E0163A" w:rsidP="00565024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FB3992">
              <w:rPr>
                <w:sz w:val="20"/>
              </w:rPr>
              <w:t>2167,25</w:t>
            </w:r>
          </w:p>
        </w:tc>
        <w:tc>
          <w:tcPr>
            <w:tcW w:w="507" w:type="pct"/>
            <w:shd w:val="clear" w:color="auto" w:fill="auto"/>
            <w:vAlign w:val="center"/>
          </w:tcPr>
          <w:p w14:paraId="16E7607A" w14:textId="77777777" w:rsidR="00E0163A" w:rsidRPr="00696870" w:rsidRDefault="00E0163A" w:rsidP="00565024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FB3992">
              <w:rPr>
                <w:sz w:val="20"/>
              </w:rPr>
              <w:t>3164,19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456CD6ED" w14:textId="77777777" w:rsidR="00E0163A" w:rsidRPr="00696870" w:rsidRDefault="00E0163A" w:rsidP="00565024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FB3992">
              <w:rPr>
                <w:sz w:val="20"/>
              </w:rPr>
              <w:t>3966,07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7B7E1B2F" w14:textId="77777777" w:rsidR="00E0163A" w:rsidRPr="00696870" w:rsidRDefault="00E0163A" w:rsidP="00565024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FB3992">
              <w:rPr>
                <w:sz w:val="20"/>
              </w:rPr>
              <w:t>4594,57</w:t>
            </w:r>
          </w:p>
        </w:tc>
      </w:tr>
      <w:tr w:rsidR="00E0163A" w:rsidRPr="00696870" w14:paraId="56082C96" w14:textId="77777777" w:rsidTr="00565024">
        <w:trPr>
          <w:trHeight w:val="283"/>
        </w:trPr>
        <w:tc>
          <w:tcPr>
            <w:tcW w:w="2187" w:type="pct"/>
            <w:shd w:val="clear" w:color="auto" w:fill="auto"/>
            <w:vAlign w:val="center"/>
          </w:tcPr>
          <w:p w14:paraId="1FC88968" w14:textId="77777777" w:rsidR="00E0163A" w:rsidRPr="00696870" w:rsidRDefault="00E0163A" w:rsidP="00565024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696870">
              <w:rPr>
                <w:bCs/>
                <w:color w:val="000000"/>
                <w:sz w:val="20"/>
              </w:rPr>
              <w:t>Инвестиционная составляющая в тарифе (инвестиционная надбавка)</w:t>
            </w:r>
          </w:p>
        </w:tc>
        <w:tc>
          <w:tcPr>
            <w:tcW w:w="548" w:type="pct"/>
            <w:vMerge/>
            <w:shd w:val="clear" w:color="auto" w:fill="auto"/>
            <w:vAlign w:val="center"/>
          </w:tcPr>
          <w:p w14:paraId="6B4C2542" w14:textId="77777777" w:rsidR="00E0163A" w:rsidRPr="00696870" w:rsidRDefault="00E0163A" w:rsidP="00565024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831" w:type="pct"/>
            <w:shd w:val="clear" w:color="auto" w:fill="auto"/>
            <w:noWrap/>
            <w:vAlign w:val="center"/>
          </w:tcPr>
          <w:p w14:paraId="633E43F2" w14:textId="77777777" w:rsidR="00E0163A" w:rsidRPr="00696870" w:rsidRDefault="00E0163A" w:rsidP="00565024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</w:p>
        </w:tc>
        <w:tc>
          <w:tcPr>
            <w:tcW w:w="507" w:type="pct"/>
            <w:shd w:val="clear" w:color="auto" w:fill="auto"/>
            <w:vAlign w:val="center"/>
          </w:tcPr>
          <w:p w14:paraId="66C17533" w14:textId="77777777" w:rsidR="00E0163A" w:rsidRPr="00696870" w:rsidRDefault="00E0163A" w:rsidP="00565024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696870">
              <w:rPr>
                <w:bCs/>
                <w:color w:val="000000"/>
                <w:sz w:val="20"/>
              </w:rPr>
              <w:t>279,27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26BA2103" w14:textId="77777777" w:rsidR="00E0163A" w:rsidRPr="00696870" w:rsidRDefault="00E0163A" w:rsidP="00565024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696870">
              <w:rPr>
                <w:bCs/>
                <w:color w:val="000000"/>
                <w:sz w:val="20"/>
              </w:rPr>
              <w:t>348,32</w:t>
            </w:r>
          </w:p>
        </w:tc>
        <w:tc>
          <w:tcPr>
            <w:tcW w:w="463" w:type="pct"/>
            <w:shd w:val="clear" w:color="auto" w:fill="auto"/>
            <w:noWrap/>
            <w:vAlign w:val="center"/>
          </w:tcPr>
          <w:p w14:paraId="4D9130C1" w14:textId="77777777" w:rsidR="00E0163A" w:rsidRPr="00696870" w:rsidRDefault="00E0163A" w:rsidP="00565024">
            <w:pPr>
              <w:keepLines w:val="0"/>
              <w:ind w:firstLine="0"/>
              <w:jc w:val="center"/>
              <w:rPr>
                <w:bCs/>
                <w:color w:val="000000"/>
                <w:sz w:val="20"/>
              </w:rPr>
            </w:pPr>
            <w:r w:rsidRPr="00696870">
              <w:rPr>
                <w:bCs/>
                <w:color w:val="000000"/>
                <w:sz w:val="20"/>
              </w:rPr>
              <w:t>393,4</w:t>
            </w:r>
          </w:p>
        </w:tc>
      </w:tr>
    </w:tbl>
    <w:p w14:paraId="12A3537B" w14:textId="77777777" w:rsidR="00E0163A" w:rsidRPr="00696870" w:rsidRDefault="00E0163A" w:rsidP="00E0163A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696870">
        <w:rPr>
          <w:rFonts w:eastAsia="Calibri"/>
          <w:szCs w:val="22"/>
          <w:lang w:eastAsia="en-US"/>
        </w:rPr>
        <w:lastRenderedPageBreak/>
        <w:t xml:space="preserve">Как видно из приведенных данных на реализацию мероприятий актуализированной схемы теплоснабжения в части энергоисточников и тепловых сетей потребуется значительные капитальные вложения, изыскать которые с помощью тарифных источников финансирования не представляется возможным. В соответствии с Постановление Правительства РФ от 22.10.2012 N 1075 (ред. от 05.05.2017) «О ценообразовании в сфере теплоснабжения» расходы, не учитываемые при определении налоговой базы налога на прибыль (расходы, относимые на прибыль после налогообложения), определяются в соответствии с Налоговым кодексом Российской Федерации и включают в себя расходы на капитальные вложения (инвестиции) и не превышают 7 процентов суммы включаемых в необходимую валовую выручку расходов, связанных с производством и реализацией продукции (услуг) по регулируемым видам деятельности, и внереализационных расходов. Таким образом, при утверждении инвестиционной программы предприятия, разработанной на основании предлагаемых мероприятий, реализуемых в рамках схемы теплоснабжения, в тарифную составляющую могут быть включены средства в размере до 6,8% от НВВ на производство и передачу тепловой энергии. Остальные необходимые средства могут быть привлечены как от сторонних организаций в качестве заемных, так и из бюджетов различных уровней. Также может быть применена схема финансирования при реализации </w:t>
      </w:r>
      <w:proofErr w:type="spellStart"/>
      <w:r w:rsidRPr="00696870">
        <w:rPr>
          <w:rFonts w:eastAsia="Calibri"/>
          <w:szCs w:val="22"/>
          <w:lang w:eastAsia="en-US"/>
        </w:rPr>
        <w:t>энергосервисных</w:t>
      </w:r>
      <w:proofErr w:type="spellEnd"/>
      <w:r w:rsidRPr="00696870">
        <w:rPr>
          <w:rFonts w:eastAsia="Calibri"/>
          <w:szCs w:val="22"/>
          <w:lang w:eastAsia="en-US"/>
        </w:rPr>
        <w:t xml:space="preserve"> контрактов, когда в качестве средств, обеспечивающих инвестиционный капитал, может быть использована экономия от проведения мероприятий без включения данных затрат в тариф для населения.</w:t>
      </w:r>
    </w:p>
    <w:p w14:paraId="1EC6591F" w14:textId="77777777" w:rsidR="00E0163A" w:rsidRPr="00696870" w:rsidRDefault="00E0163A" w:rsidP="00E0163A">
      <w:pPr>
        <w:keepLines w:val="0"/>
        <w:spacing w:before="120" w:after="120"/>
        <w:contextualSpacing/>
        <w:rPr>
          <w:rFonts w:eastAsia="Calibri"/>
          <w:szCs w:val="22"/>
          <w:lang w:eastAsia="en-US"/>
        </w:rPr>
      </w:pPr>
      <w:r w:rsidRPr="00696870">
        <w:rPr>
          <w:rFonts w:eastAsia="Calibri"/>
          <w:szCs w:val="22"/>
          <w:lang w:eastAsia="en-US"/>
        </w:rPr>
        <w:t>Расчет прогнозных тарифов носит оценочный характер и может изменяться в зависимости от условий социально–экономического развития городского округа «</w:t>
      </w:r>
      <w:r>
        <w:rPr>
          <w:rFonts w:eastAsia="Calibri"/>
          <w:szCs w:val="22"/>
          <w:lang w:eastAsia="en-US"/>
        </w:rPr>
        <w:t>Александровск-Сахалинский район</w:t>
      </w:r>
      <w:r w:rsidRPr="00696870">
        <w:rPr>
          <w:rFonts w:eastAsia="Calibri"/>
          <w:szCs w:val="22"/>
          <w:lang w:eastAsia="en-US"/>
        </w:rPr>
        <w:t>.</w:t>
      </w:r>
    </w:p>
    <w:p w14:paraId="3A55C005" w14:textId="77777777" w:rsidR="00E0163A" w:rsidRPr="0052754D" w:rsidRDefault="00E0163A" w:rsidP="00E0163A">
      <w:pPr>
        <w:rPr>
          <w:rFonts w:eastAsia="Calibri"/>
          <w:lang w:eastAsia="en-US"/>
        </w:rPr>
      </w:pPr>
    </w:p>
    <w:p w14:paraId="7D0AD8FD" w14:textId="77777777" w:rsidR="00E0163A" w:rsidRPr="00FE5B88" w:rsidRDefault="00E0163A" w:rsidP="004E7A1E">
      <w:pPr>
        <w:pStyle w:val="2"/>
        <w:numPr>
          <w:ilvl w:val="0"/>
          <w:numId w:val="0"/>
        </w:numPr>
        <w:ind w:left="568"/>
      </w:pPr>
    </w:p>
    <w:p w14:paraId="102B4B9B" w14:textId="5BCAD89D" w:rsidR="00696870" w:rsidRPr="0052754D" w:rsidRDefault="001F611D" w:rsidP="001F611D">
      <w:pPr>
        <w:rPr>
          <w:rFonts w:eastAsia="Calibri"/>
          <w:lang w:eastAsia="en-US"/>
        </w:rPr>
      </w:pPr>
      <w:r w:rsidRPr="00FE5B88">
        <w:t xml:space="preserve">. </w:t>
      </w:r>
    </w:p>
    <w:sectPr w:rsidR="00696870" w:rsidRPr="005275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07BDF7" w14:textId="77777777" w:rsidR="00F80000" w:rsidRDefault="00F80000">
      <w:r>
        <w:separator/>
      </w:r>
    </w:p>
  </w:endnote>
  <w:endnote w:type="continuationSeparator" w:id="0">
    <w:p w14:paraId="2C7FC52F" w14:textId="77777777" w:rsidR="00F80000" w:rsidRDefault="00F80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wis721 LtCn BT">
    <w:charset w:val="00"/>
    <w:family w:val="swiss"/>
    <w:pitch w:val="variable"/>
    <w:sig w:usb0="00000087" w:usb1="00000000" w:usb2="00000000" w:usb3="00000000" w:csb0="0000001B" w:csb1="00000000"/>
  </w:font>
  <w:font w:name="Pragmatica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ystem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01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E5FD2" w14:textId="77777777" w:rsidR="00EB1B15" w:rsidRDefault="00EB1B15">
    <w:pPr>
      <w:pStyle w:val="aff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A88D61" w14:textId="79203BE0" w:rsidR="00EB1B15" w:rsidRDefault="00EB1B15">
    <w:pPr>
      <w:pStyle w:val="aff2"/>
      <w:jc w:val="right"/>
    </w:pPr>
    <w:r>
      <w:fldChar w:fldCharType="begin"/>
    </w:r>
    <w:r>
      <w:instrText xml:space="preserve"> PAGE </w:instrText>
    </w:r>
    <w:r>
      <w:fldChar w:fldCharType="separate"/>
    </w:r>
    <w:r w:rsidR="00842623">
      <w:rPr>
        <w:noProof/>
      </w:rPr>
      <w:t>19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C9D57B" w14:textId="5FEF5CB2" w:rsidR="00EB1B15" w:rsidRDefault="00EB1B15">
    <w:pPr>
      <w:pStyle w:val="aff2"/>
      <w:jc w:val="right"/>
    </w:pPr>
    <w:r>
      <w:fldChar w:fldCharType="begin"/>
    </w:r>
    <w:r>
      <w:instrText xml:space="preserve"> PAGE </w:instrText>
    </w:r>
    <w:r>
      <w:fldChar w:fldCharType="separate"/>
    </w:r>
    <w:r w:rsidR="00B2693E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BB6872" w14:textId="77777777" w:rsidR="00F80000" w:rsidRDefault="00F80000">
      <w:r>
        <w:separator/>
      </w:r>
    </w:p>
  </w:footnote>
  <w:footnote w:type="continuationSeparator" w:id="0">
    <w:p w14:paraId="64663A36" w14:textId="77777777" w:rsidR="00F80000" w:rsidRDefault="00F800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EA99B" w14:textId="77777777" w:rsidR="00EB1B15" w:rsidRDefault="00EB1B15">
    <w:pPr>
      <w:pStyle w:val="af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225CA4" w14:textId="77777777" w:rsidR="00EB1B15" w:rsidRDefault="00EB1B15">
    <w:pPr>
      <w:pStyle w:val="aff1"/>
      <w:jc w:val="left"/>
      <w:rPr>
        <w:b/>
        <w:sz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E491D1" w14:textId="77777777" w:rsidR="00EB1B15" w:rsidRPr="00DD55E0" w:rsidRDefault="00EB1B15" w:rsidP="00DD55E0">
    <w:pPr>
      <w:pStyle w:val="af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Num6"/>
    <w:lvl w:ilvl="0">
      <w:start w:val="1"/>
      <w:numFmt w:val="decimal"/>
      <w:lvlText w:val="%1)"/>
      <w:lvlJc w:val="left"/>
      <w:pPr>
        <w:tabs>
          <w:tab w:val="num" w:pos="0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5" w:hanging="180"/>
      </w:pPr>
    </w:lvl>
  </w:abstractNum>
  <w:abstractNum w:abstractNumId="1">
    <w:nsid w:val="00000002"/>
    <w:multiLevelType w:val="multilevel"/>
    <w:tmpl w:val="00000002"/>
    <w:name w:val="WWNum7"/>
    <w:lvl w:ilvl="0">
      <w:start w:val="1"/>
      <w:numFmt w:val="decimal"/>
      <w:lvlText w:val="%1)"/>
      <w:lvlJc w:val="left"/>
      <w:pPr>
        <w:tabs>
          <w:tab w:val="num" w:pos="0"/>
        </w:tabs>
        <w:ind w:left="1365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25" w:hanging="180"/>
      </w:pPr>
    </w:lvl>
  </w:abstractNum>
  <w:abstractNum w:abstractNumId="2">
    <w:nsid w:val="00000003"/>
    <w:multiLevelType w:val="multilevel"/>
    <w:tmpl w:val="00000003"/>
    <w:name w:val="WWNum1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name w:val="WWNum1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>
    <w:nsid w:val="00000005"/>
    <w:multiLevelType w:val="multilevel"/>
    <w:tmpl w:val="00000005"/>
    <w:name w:val="WWNum1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5">
    <w:nsid w:val="00000006"/>
    <w:multiLevelType w:val="multilevel"/>
    <w:tmpl w:val="00000006"/>
    <w:name w:val="WW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>
    <w:nsid w:val="00000007"/>
    <w:multiLevelType w:val="multilevel"/>
    <w:tmpl w:val="00000007"/>
    <w:name w:val="WWNum14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7">
    <w:nsid w:val="00000008"/>
    <w:multiLevelType w:val="multilevel"/>
    <w:tmpl w:val="00000008"/>
    <w:name w:val="WWNum1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8">
    <w:nsid w:val="00000009"/>
    <w:multiLevelType w:val="multilevel"/>
    <w:tmpl w:val="00000009"/>
    <w:name w:val="WW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0000000A"/>
    <w:multiLevelType w:val="multilevel"/>
    <w:tmpl w:val="0000000A"/>
    <w:name w:val="WWNum1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>
    <w:nsid w:val="0000000B"/>
    <w:multiLevelType w:val="multilevel"/>
    <w:tmpl w:val="0000000B"/>
    <w:name w:val="WW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>
    <w:nsid w:val="0000000C"/>
    <w:multiLevelType w:val="multilevel"/>
    <w:tmpl w:val="0000000C"/>
    <w:name w:val="WWNum1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2">
    <w:nsid w:val="0000000D"/>
    <w:multiLevelType w:val="multilevel"/>
    <w:tmpl w:val="0000000D"/>
    <w:name w:val="WWNum2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3">
    <w:nsid w:val="0000000E"/>
    <w:multiLevelType w:val="multilevel"/>
    <w:tmpl w:val="0000000E"/>
    <w:name w:val="WWNum2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>
    <w:nsid w:val="0000000F"/>
    <w:multiLevelType w:val="multilevel"/>
    <w:tmpl w:val="0000000F"/>
    <w:name w:val="WWNum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>
    <w:nsid w:val="00000010"/>
    <w:multiLevelType w:val="multilevel"/>
    <w:tmpl w:val="00000010"/>
    <w:name w:val="WW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>
    <w:nsid w:val="00000011"/>
    <w:multiLevelType w:val="multilevel"/>
    <w:tmpl w:val="00000011"/>
    <w:name w:val="WWNum2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>
    <w:nsid w:val="00000012"/>
    <w:multiLevelType w:val="multilevel"/>
    <w:tmpl w:val="00000012"/>
    <w:name w:val="WWNum25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/>
      </w:rPr>
    </w:lvl>
  </w:abstractNum>
  <w:abstractNum w:abstractNumId="18">
    <w:nsid w:val="00000013"/>
    <w:multiLevelType w:val="multilevel"/>
    <w:tmpl w:val="00000013"/>
    <w:name w:val="WWNum2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>
    <w:nsid w:val="00000014"/>
    <w:multiLevelType w:val="multilevel"/>
    <w:tmpl w:val="00000014"/>
    <w:name w:val="WW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>
    <w:nsid w:val="00000015"/>
    <w:multiLevelType w:val="multilevel"/>
    <w:tmpl w:val="00000015"/>
    <w:name w:val="WWNum2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1">
    <w:nsid w:val="00000016"/>
    <w:multiLevelType w:val="multilevel"/>
    <w:tmpl w:val="00000016"/>
    <w:name w:val="WWNum29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2">
    <w:nsid w:val="00000017"/>
    <w:multiLevelType w:val="multilevel"/>
    <w:tmpl w:val="00000017"/>
    <w:name w:val="WWNum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>
    <w:nsid w:val="00000018"/>
    <w:multiLevelType w:val="multilevel"/>
    <w:tmpl w:val="00000018"/>
    <w:name w:val="WW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>
    <w:nsid w:val="00000019"/>
    <w:multiLevelType w:val="multilevel"/>
    <w:tmpl w:val="00000019"/>
    <w:name w:val="WWNum3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5">
    <w:nsid w:val="0000001A"/>
    <w:multiLevelType w:val="multilevel"/>
    <w:tmpl w:val="0000001A"/>
    <w:name w:val="WWNum3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>
    <w:nsid w:val="0000001B"/>
    <w:multiLevelType w:val="multilevel"/>
    <w:tmpl w:val="0000001B"/>
    <w:name w:val="WW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>
    <w:nsid w:val="0000001C"/>
    <w:multiLevelType w:val="multilevel"/>
    <w:tmpl w:val="0000001C"/>
    <w:name w:val="WWNum3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8">
    <w:nsid w:val="0000001D"/>
    <w:multiLevelType w:val="multilevel"/>
    <w:tmpl w:val="0000001D"/>
    <w:name w:val="WWNum3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9">
    <w:nsid w:val="0000001E"/>
    <w:multiLevelType w:val="multilevel"/>
    <w:tmpl w:val="0000001E"/>
    <w:name w:val="WWNum3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>
    <w:nsid w:val="0000001F"/>
    <w:multiLevelType w:val="multilevel"/>
    <w:tmpl w:val="0000001F"/>
    <w:name w:val="WWNum3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1">
    <w:nsid w:val="00000020"/>
    <w:multiLevelType w:val="multilevel"/>
    <w:tmpl w:val="00000020"/>
    <w:name w:val="WW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>
    <w:nsid w:val="00000021"/>
    <w:multiLevelType w:val="multilevel"/>
    <w:tmpl w:val="00000021"/>
    <w:name w:val="WWNum4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3">
    <w:nsid w:val="00000022"/>
    <w:multiLevelType w:val="multilevel"/>
    <w:tmpl w:val="00000022"/>
    <w:name w:val="WWNum41"/>
    <w:lvl w:ilvl="0">
      <w:start w:val="1"/>
      <w:numFmt w:val="decimal"/>
      <w:lvlText w:val="1.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>
    <w:nsid w:val="00000023"/>
    <w:multiLevelType w:val="multilevel"/>
    <w:tmpl w:val="00000023"/>
    <w:name w:val="WWNum4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>
    <w:nsid w:val="00000025"/>
    <w:multiLevelType w:val="multilevel"/>
    <w:tmpl w:val="00000025"/>
    <w:name w:val="WWNum4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>
    <w:nsid w:val="00000026"/>
    <w:multiLevelType w:val="multilevel"/>
    <w:tmpl w:val="00000026"/>
    <w:name w:val="WWNum47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7">
    <w:nsid w:val="00000027"/>
    <w:multiLevelType w:val="multilevel"/>
    <w:tmpl w:val="00000027"/>
    <w:name w:val="WW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>
    <w:nsid w:val="00000028"/>
    <w:multiLevelType w:val="multilevel"/>
    <w:tmpl w:val="00000028"/>
    <w:name w:val="WWNum4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>
    <w:nsid w:val="00000029"/>
    <w:multiLevelType w:val="multilevel"/>
    <w:tmpl w:val="00000029"/>
    <w:name w:val="WWNum5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0">
    <w:nsid w:val="0000002A"/>
    <w:multiLevelType w:val="multilevel"/>
    <w:tmpl w:val="0000002A"/>
    <w:name w:val="WWNum5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1">
    <w:nsid w:val="0000002B"/>
    <w:multiLevelType w:val="multilevel"/>
    <w:tmpl w:val="0000002B"/>
    <w:name w:val="WWNum5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2">
    <w:nsid w:val="0000002C"/>
    <w:multiLevelType w:val="multilevel"/>
    <w:tmpl w:val="0000002C"/>
    <w:name w:val="WWNum5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3">
    <w:nsid w:val="05A00CDC"/>
    <w:multiLevelType w:val="hybridMultilevel"/>
    <w:tmpl w:val="2BFCEB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099717DC"/>
    <w:multiLevelType w:val="multilevel"/>
    <w:tmpl w:val="01DCD5D0"/>
    <w:lvl w:ilvl="0">
      <w:start w:val="1"/>
      <w:numFmt w:val="decimal"/>
      <w:lvlText w:val="Глава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>
    <w:nsid w:val="0B74122A"/>
    <w:multiLevelType w:val="hybridMultilevel"/>
    <w:tmpl w:val="F45C258E"/>
    <w:lvl w:ilvl="0" w:tplc="74E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0C560304"/>
    <w:multiLevelType w:val="hybridMultilevel"/>
    <w:tmpl w:val="C194D964"/>
    <w:lvl w:ilvl="0" w:tplc="74E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17891A8B"/>
    <w:multiLevelType w:val="multilevel"/>
    <w:tmpl w:val="06E4C050"/>
    <w:lvl w:ilvl="0">
      <w:start w:val="7"/>
      <w:numFmt w:val="decimal"/>
      <w:lvlText w:val="Глава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8">
    <w:nsid w:val="1B62481A"/>
    <w:multiLevelType w:val="hybridMultilevel"/>
    <w:tmpl w:val="94446758"/>
    <w:lvl w:ilvl="0" w:tplc="74E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1F720581"/>
    <w:multiLevelType w:val="hybridMultilevel"/>
    <w:tmpl w:val="C11CD546"/>
    <w:lvl w:ilvl="0" w:tplc="74E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4601FB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>
    <w:nsid w:val="257B2BC5"/>
    <w:multiLevelType w:val="multilevel"/>
    <w:tmpl w:val="06E4C050"/>
    <w:lvl w:ilvl="0">
      <w:start w:val="7"/>
      <w:numFmt w:val="decimal"/>
      <w:lvlText w:val="Глава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2">
    <w:nsid w:val="2E7E48C5"/>
    <w:multiLevelType w:val="hybridMultilevel"/>
    <w:tmpl w:val="C6B21550"/>
    <w:lvl w:ilvl="0" w:tplc="74E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303352EE"/>
    <w:multiLevelType w:val="hybridMultilevel"/>
    <w:tmpl w:val="7F90415A"/>
    <w:lvl w:ilvl="0" w:tplc="A40E5FC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3040561E"/>
    <w:multiLevelType w:val="multilevel"/>
    <w:tmpl w:val="CE5080B4"/>
    <w:lvl w:ilvl="0">
      <w:start w:val="5"/>
      <w:numFmt w:val="decimal"/>
      <w:pStyle w:val="1"/>
      <w:suff w:val="space"/>
      <w:lvlText w:val="Глава %1. "/>
      <w:lvlJc w:val="center"/>
      <w:pPr>
        <w:ind w:left="567" w:firstLine="505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68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68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spacing w:val="0"/>
        <w:w w:val="10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55">
    <w:nsid w:val="37255291"/>
    <w:multiLevelType w:val="hybridMultilevel"/>
    <w:tmpl w:val="740E9992"/>
    <w:lvl w:ilvl="0" w:tplc="74E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40A41267"/>
    <w:multiLevelType w:val="hybridMultilevel"/>
    <w:tmpl w:val="5C269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4AD20EB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>
    <w:nsid w:val="4FC90D69"/>
    <w:multiLevelType w:val="hybridMultilevel"/>
    <w:tmpl w:val="2FC64B74"/>
    <w:lvl w:ilvl="0" w:tplc="87F898FC">
      <w:start w:val="1"/>
      <w:numFmt w:val="bullet"/>
      <w:lvlText w:val="-"/>
      <w:lvlJc w:val="left"/>
      <w:pPr>
        <w:ind w:left="1429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>
    <w:nsid w:val="51E05162"/>
    <w:multiLevelType w:val="hybridMultilevel"/>
    <w:tmpl w:val="BB6A85A2"/>
    <w:lvl w:ilvl="0" w:tplc="F662C53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4DA75B0"/>
    <w:multiLevelType w:val="hybridMultilevel"/>
    <w:tmpl w:val="5F2A474E"/>
    <w:lvl w:ilvl="0" w:tplc="74E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5A91390A"/>
    <w:multiLevelType w:val="multilevel"/>
    <w:tmpl w:val="06E4C050"/>
    <w:lvl w:ilvl="0">
      <w:start w:val="1"/>
      <w:numFmt w:val="decimal"/>
      <w:lvlText w:val="Глава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2">
    <w:nsid w:val="5E750007"/>
    <w:multiLevelType w:val="hybridMultilevel"/>
    <w:tmpl w:val="58344808"/>
    <w:lvl w:ilvl="0" w:tplc="74EE4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>
    <w:nsid w:val="5E7877B4"/>
    <w:multiLevelType w:val="hybridMultilevel"/>
    <w:tmpl w:val="0B52C9B4"/>
    <w:lvl w:ilvl="0" w:tplc="F662C53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5F366E0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5">
    <w:nsid w:val="5F6F78B7"/>
    <w:multiLevelType w:val="hybridMultilevel"/>
    <w:tmpl w:val="B4022FD4"/>
    <w:lvl w:ilvl="0" w:tplc="87F898FC">
      <w:start w:val="1"/>
      <w:numFmt w:val="bullet"/>
      <w:lvlText w:val="-"/>
      <w:lvlJc w:val="left"/>
      <w:pPr>
        <w:ind w:left="1429" w:hanging="360"/>
      </w:pPr>
      <w:rPr>
        <w:rFonts w:ascii="Swis721 LtCn BT" w:hAnsi="Swis721 LtCn BT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6">
    <w:nsid w:val="71A92BB7"/>
    <w:multiLevelType w:val="hybridMultilevel"/>
    <w:tmpl w:val="8FFA11BE"/>
    <w:lvl w:ilvl="0" w:tplc="559EF036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1FE62AF"/>
    <w:multiLevelType w:val="multilevel"/>
    <w:tmpl w:val="06E4C050"/>
    <w:lvl w:ilvl="0">
      <w:start w:val="7"/>
      <w:numFmt w:val="decimal"/>
      <w:lvlText w:val="Глава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8">
    <w:nsid w:val="753D02B2"/>
    <w:multiLevelType w:val="multilevel"/>
    <w:tmpl w:val="CA827F24"/>
    <w:lvl w:ilvl="0">
      <w:start w:val="7"/>
      <w:numFmt w:val="decimal"/>
      <w:lvlText w:val="Глава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9">
    <w:nsid w:val="75B738F1"/>
    <w:multiLevelType w:val="hybridMultilevel"/>
    <w:tmpl w:val="5F3C0060"/>
    <w:lvl w:ilvl="0" w:tplc="74E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78F34D49"/>
    <w:multiLevelType w:val="hybridMultilevel"/>
    <w:tmpl w:val="505413A4"/>
    <w:lvl w:ilvl="0" w:tplc="74E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79A450C4"/>
    <w:multiLevelType w:val="hybridMultilevel"/>
    <w:tmpl w:val="7E32D8F6"/>
    <w:lvl w:ilvl="0" w:tplc="74E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7B5C3F7C"/>
    <w:multiLevelType w:val="hybridMultilevel"/>
    <w:tmpl w:val="58D8B778"/>
    <w:lvl w:ilvl="0" w:tplc="74E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7F64626E"/>
    <w:multiLevelType w:val="hybridMultilevel"/>
    <w:tmpl w:val="D81ADC96"/>
    <w:lvl w:ilvl="0" w:tplc="74E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4"/>
  </w:num>
  <w:num w:numId="2">
    <w:abstractNumId w:val="58"/>
  </w:num>
  <w:num w:numId="3">
    <w:abstractNumId w:val="65"/>
  </w:num>
  <w:num w:numId="4">
    <w:abstractNumId w:val="63"/>
  </w:num>
  <w:num w:numId="5">
    <w:abstractNumId w:val="59"/>
  </w:num>
  <w:num w:numId="6">
    <w:abstractNumId w:val="56"/>
  </w:num>
  <w:num w:numId="7">
    <w:abstractNumId w:val="43"/>
  </w:num>
  <w:num w:numId="8">
    <w:abstractNumId w:val="50"/>
  </w:num>
  <w:num w:numId="9">
    <w:abstractNumId w:val="57"/>
  </w:num>
  <w:num w:numId="10">
    <w:abstractNumId w:val="62"/>
  </w:num>
  <w:num w:numId="11">
    <w:abstractNumId w:val="49"/>
  </w:num>
  <w:num w:numId="12">
    <w:abstractNumId w:val="73"/>
  </w:num>
  <w:num w:numId="13">
    <w:abstractNumId w:val="69"/>
  </w:num>
  <w:num w:numId="14">
    <w:abstractNumId w:val="72"/>
  </w:num>
  <w:num w:numId="15">
    <w:abstractNumId w:val="48"/>
  </w:num>
  <w:num w:numId="16">
    <w:abstractNumId w:val="53"/>
  </w:num>
  <w:num w:numId="17">
    <w:abstractNumId w:val="55"/>
  </w:num>
  <w:num w:numId="18">
    <w:abstractNumId w:val="71"/>
  </w:num>
  <w:num w:numId="19">
    <w:abstractNumId w:val="46"/>
  </w:num>
  <w:num w:numId="20">
    <w:abstractNumId w:val="60"/>
  </w:num>
  <w:num w:numId="21">
    <w:abstractNumId w:val="66"/>
  </w:num>
  <w:num w:numId="22">
    <w:abstractNumId w:val="44"/>
  </w:num>
  <w:num w:numId="23">
    <w:abstractNumId w:val="64"/>
  </w:num>
  <w:num w:numId="24">
    <w:abstractNumId w:val="47"/>
  </w:num>
  <w:num w:numId="25">
    <w:abstractNumId w:val="68"/>
  </w:num>
  <w:num w:numId="26">
    <w:abstractNumId w:val="61"/>
  </w:num>
  <w:num w:numId="27">
    <w:abstractNumId w:val="67"/>
  </w:num>
  <w:num w:numId="28">
    <w:abstractNumId w:val="51"/>
  </w:num>
  <w:num w:numId="29">
    <w:abstractNumId w:val="70"/>
  </w:num>
  <w:num w:numId="30">
    <w:abstractNumId w:val="45"/>
  </w:num>
  <w:num w:numId="31">
    <w:abstractNumId w:val="5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F87"/>
    <w:rsid w:val="000106FD"/>
    <w:rsid w:val="000126C4"/>
    <w:rsid w:val="000138A8"/>
    <w:rsid w:val="00021816"/>
    <w:rsid w:val="00021D86"/>
    <w:rsid w:val="00033A67"/>
    <w:rsid w:val="00036DE7"/>
    <w:rsid w:val="00037795"/>
    <w:rsid w:val="00040A25"/>
    <w:rsid w:val="00041F4B"/>
    <w:rsid w:val="00046A7E"/>
    <w:rsid w:val="000527E7"/>
    <w:rsid w:val="00054F12"/>
    <w:rsid w:val="000637F2"/>
    <w:rsid w:val="00070BF1"/>
    <w:rsid w:val="00097515"/>
    <w:rsid w:val="000A12A9"/>
    <w:rsid w:val="000A1F4B"/>
    <w:rsid w:val="000C3B68"/>
    <w:rsid w:val="000C424B"/>
    <w:rsid w:val="000C5028"/>
    <w:rsid w:val="000C5207"/>
    <w:rsid w:val="000D5791"/>
    <w:rsid w:val="000E55E2"/>
    <w:rsid w:val="00100F9A"/>
    <w:rsid w:val="001030FD"/>
    <w:rsid w:val="001162E1"/>
    <w:rsid w:val="00120C53"/>
    <w:rsid w:val="00122FD7"/>
    <w:rsid w:val="00125D5B"/>
    <w:rsid w:val="00127293"/>
    <w:rsid w:val="001361CB"/>
    <w:rsid w:val="00136347"/>
    <w:rsid w:val="00136FBA"/>
    <w:rsid w:val="00143E96"/>
    <w:rsid w:val="00144740"/>
    <w:rsid w:val="00156075"/>
    <w:rsid w:val="0015615A"/>
    <w:rsid w:val="0016303D"/>
    <w:rsid w:val="00176898"/>
    <w:rsid w:val="00192BC3"/>
    <w:rsid w:val="00194362"/>
    <w:rsid w:val="00197C93"/>
    <w:rsid w:val="001B0CB5"/>
    <w:rsid w:val="001B5CE2"/>
    <w:rsid w:val="001B708B"/>
    <w:rsid w:val="001C0E13"/>
    <w:rsid w:val="001D2FC7"/>
    <w:rsid w:val="001E31D6"/>
    <w:rsid w:val="001F0C58"/>
    <w:rsid w:val="001F3759"/>
    <w:rsid w:val="001F5384"/>
    <w:rsid w:val="001F611D"/>
    <w:rsid w:val="00202643"/>
    <w:rsid w:val="002041B7"/>
    <w:rsid w:val="00204CE8"/>
    <w:rsid w:val="00205D86"/>
    <w:rsid w:val="0021057E"/>
    <w:rsid w:val="0021218E"/>
    <w:rsid w:val="00213A07"/>
    <w:rsid w:val="00214929"/>
    <w:rsid w:val="002235F8"/>
    <w:rsid w:val="00227F18"/>
    <w:rsid w:val="00246E00"/>
    <w:rsid w:val="002502E6"/>
    <w:rsid w:val="00252E18"/>
    <w:rsid w:val="00253D0C"/>
    <w:rsid w:val="00262250"/>
    <w:rsid w:val="002678C2"/>
    <w:rsid w:val="00273DEF"/>
    <w:rsid w:val="002772A7"/>
    <w:rsid w:val="00285488"/>
    <w:rsid w:val="0029630C"/>
    <w:rsid w:val="002A5271"/>
    <w:rsid w:val="002B1A6E"/>
    <w:rsid w:val="002C0A95"/>
    <w:rsid w:val="002C2C17"/>
    <w:rsid w:val="002F4432"/>
    <w:rsid w:val="00316162"/>
    <w:rsid w:val="003219BD"/>
    <w:rsid w:val="00322B6A"/>
    <w:rsid w:val="003250C5"/>
    <w:rsid w:val="00331224"/>
    <w:rsid w:val="003323B3"/>
    <w:rsid w:val="00343F51"/>
    <w:rsid w:val="00344C55"/>
    <w:rsid w:val="00363580"/>
    <w:rsid w:val="0036635C"/>
    <w:rsid w:val="00370877"/>
    <w:rsid w:val="0037481D"/>
    <w:rsid w:val="00377838"/>
    <w:rsid w:val="00390ED2"/>
    <w:rsid w:val="0039153C"/>
    <w:rsid w:val="00397427"/>
    <w:rsid w:val="003A0FDB"/>
    <w:rsid w:val="003C3F91"/>
    <w:rsid w:val="003C43C0"/>
    <w:rsid w:val="003D279C"/>
    <w:rsid w:val="003D3646"/>
    <w:rsid w:val="003D5401"/>
    <w:rsid w:val="003E12ED"/>
    <w:rsid w:val="003E1A92"/>
    <w:rsid w:val="003F3A32"/>
    <w:rsid w:val="00401C14"/>
    <w:rsid w:val="004133A0"/>
    <w:rsid w:val="00414FF8"/>
    <w:rsid w:val="00422748"/>
    <w:rsid w:val="004228B9"/>
    <w:rsid w:val="00424D78"/>
    <w:rsid w:val="00452E4E"/>
    <w:rsid w:val="00456751"/>
    <w:rsid w:val="004630CE"/>
    <w:rsid w:val="00465927"/>
    <w:rsid w:val="00466D55"/>
    <w:rsid w:val="004725B8"/>
    <w:rsid w:val="0047397C"/>
    <w:rsid w:val="00481FE8"/>
    <w:rsid w:val="00483A5B"/>
    <w:rsid w:val="0048484D"/>
    <w:rsid w:val="0049183D"/>
    <w:rsid w:val="004969CA"/>
    <w:rsid w:val="004A6832"/>
    <w:rsid w:val="004B00F5"/>
    <w:rsid w:val="004B268D"/>
    <w:rsid w:val="004B2EB2"/>
    <w:rsid w:val="004B5F25"/>
    <w:rsid w:val="004C5563"/>
    <w:rsid w:val="004C7FD2"/>
    <w:rsid w:val="004D54B9"/>
    <w:rsid w:val="004E7A1E"/>
    <w:rsid w:val="004F18C7"/>
    <w:rsid w:val="004F3595"/>
    <w:rsid w:val="004F5687"/>
    <w:rsid w:val="004F5853"/>
    <w:rsid w:val="0050088D"/>
    <w:rsid w:val="00510D7D"/>
    <w:rsid w:val="00511297"/>
    <w:rsid w:val="005219A0"/>
    <w:rsid w:val="00523400"/>
    <w:rsid w:val="00525E32"/>
    <w:rsid w:val="00527397"/>
    <w:rsid w:val="0052754D"/>
    <w:rsid w:val="00534738"/>
    <w:rsid w:val="00534D9F"/>
    <w:rsid w:val="00536A6B"/>
    <w:rsid w:val="00536AC8"/>
    <w:rsid w:val="0054273D"/>
    <w:rsid w:val="00542A2E"/>
    <w:rsid w:val="005465C5"/>
    <w:rsid w:val="005533A7"/>
    <w:rsid w:val="00561154"/>
    <w:rsid w:val="00562BB9"/>
    <w:rsid w:val="00565024"/>
    <w:rsid w:val="00580D26"/>
    <w:rsid w:val="00585CC0"/>
    <w:rsid w:val="005941D3"/>
    <w:rsid w:val="005A6F55"/>
    <w:rsid w:val="005B59CB"/>
    <w:rsid w:val="005C396A"/>
    <w:rsid w:val="005E3C5E"/>
    <w:rsid w:val="005F19C6"/>
    <w:rsid w:val="005F50E3"/>
    <w:rsid w:val="006000B5"/>
    <w:rsid w:val="00616B96"/>
    <w:rsid w:val="00621037"/>
    <w:rsid w:val="006224B1"/>
    <w:rsid w:val="00624389"/>
    <w:rsid w:val="00627E31"/>
    <w:rsid w:val="0063433A"/>
    <w:rsid w:val="00636589"/>
    <w:rsid w:val="00637598"/>
    <w:rsid w:val="00637A1C"/>
    <w:rsid w:val="00641007"/>
    <w:rsid w:val="006412F7"/>
    <w:rsid w:val="00654E67"/>
    <w:rsid w:val="00657FC2"/>
    <w:rsid w:val="00666071"/>
    <w:rsid w:val="006732E4"/>
    <w:rsid w:val="00677B27"/>
    <w:rsid w:val="00693785"/>
    <w:rsid w:val="00696870"/>
    <w:rsid w:val="006970AD"/>
    <w:rsid w:val="006B21E2"/>
    <w:rsid w:val="006B3430"/>
    <w:rsid w:val="006C5715"/>
    <w:rsid w:val="006E6B73"/>
    <w:rsid w:val="006F06A0"/>
    <w:rsid w:val="006F72C0"/>
    <w:rsid w:val="00702597"/>
    <w:rsid w:val="00706777"/>
    <w:rsid w:val="00716D6E"/>
    <w:rsid w:val="0072545D"/>
    <w:rsid w:val="00725954"/>
    <w:rsid w:val="00737093"/>
    <w:rsid w:val="00740BDB"/>
    <w:rsid w:val="00743D1C"/>
    <w:rsid w:val="0074586B"/>
    <w:rsid w:val="00753284"/>
    <w:rsid w:val="00753E6E"/>
    <w:rsid w:val="007560E6"/>
    <w:rsid w:val="00772DA3"/>
    <w:rsid w:val="00785BD8"/>
    <w:rsid w:val="0079202F"/>
    <w:rsid w:val="007942C9"/>
    <w:rsid w:val="00794529"/>
    <w:rsid w:val="007961D8"/>
    <w:rsid w:val="007A2078"/>
    <w:rsid w:val="007D01B4"/>
    <w:rsid w:val="007E1629"/>
    <w:rsid w:val="007E5239"/>
    <w:rsid w:val="007E5B6C"/>
    <w:rsid w:val="007F3889"/>
    <w:rsid w:val="007F42CE"/>
    <w:rsid w:val="00800DA6"/>
    <w:rsid w:val="00803DC0"/>
    <w:rsid w:val="00817B66"/>
    <w:rsid w:val="00820FCB"/>
    <w:rsid w:val="008220E3"/>
    <w:rsid w:val="008230DA"/>
    <w:rsid w:val="00830177"/>
    <w:rsid w:val="0083209D"/>
    <w:rsid w:val="008331EF"/>
    <w:rsid w:val="0083535A"/>
    <w:rsid w:val="008360B1"/>
    <w:rsid w:val="00836EF4"/>
    <w:rsid w:val="0084056F"/>
    <w:rsid w:val="00842623"/>
    <w:rsid w:val="00847CB8"/>
    <w:rsid w:val="00850AF1"/>
    <w:rsid w:val="008652E8"/>
    <w:rsid w:val="00880C51"/>
    <w:rsid w:val="00883716"/>
    <w:rsid w:val="00885624"/>
    <w:rsid w:val="00894FBD"/>
    <w:rsid w:val="0089717E"/>
    <w:rsid w:val="008A0232"/>
    <w:rsid w:val="008A1C98"/>
    <w:rsid w:val="008A3C07"/>
    <w:rsid w:val="008B551B"/>
    <w:rsid w:val="008B651A"/>
    <w:rsid w:val="008D10DD"/>
    <w:rsid w:val="008F1F4C"/>
    <w:rsid w:val="008F4C6B"/>
    <w:rsid w:val="009033AE"/>
    <w:rsid w:val="0090380A"/>
    <w:rsid w:val="0090649D"/>
    <w:rsid w:val="0090747B"/>
    <w:rsid w:val="00913641"/>
    <w:rsid w:val="009153E6"/>
    <w:rsid w:val="0092097E"/>
    <w:rsid w:val="00920A17"/>
    <w:rsid w:val="0092579E"/>
    <w:rsid w:val="00927C9F"/>
    <w:rsid w:val="00934F87"/>
    <w:rsid w:val="0094186D"/>
    <w:rsid w:val="00942692"/>
    <w:rsid w:val="00945967"/>
    <w:rsid w:val="00950A19"/>
    <w:rsid w:val="009543F0"/>
    <w:rsid w:val="00954445"/>
    <w:rsid w:val="0095575F"/>
    <w:rsid w:val="0095769D"/>
    <w:rsid w:val="00961BFA"/>
    <w:rsid w:val="00966C7A"/>
    <w:rsid w:val="0097060E"/>
    <w:rsid w:val="00974741"/>
    <w:rsid w:val="00980DF0"/>
    <w:rsid w:val="009905B9"/>
    <w:rsid w:val="00995C20"/>
    <w:rsid w:val="009A34E8"/>
    <w:rsid w:val="009A65E9"/>
    <w:rsid w:val="009B2719"/>
    <w:rsid w:val="009D3265"/>
    <w:rsid w:val="009F1093"/>
    <w:rsid w:val="009F1CB3"/>
    <w:rsid w:val="009F6D54"/>
    <w:rsid w:val="00A01131"/>
    <w:rsid w:val="00A0204E"/>
    <w:rsid w:val="00A0795E"/>
    <w:rsid w:val="00A13CD9"/>
    <w:rsid w:val="00A163B6"/>
    <w:rsid w:val="00A166CB"/>
    <w:rsid w:val="00A26A72"/>
    <w:rsid w:val="00A34F5D"/>
    <w:rsid w:val="00A35937"/>
    <w:rsid w:val="00A5013D"/>
    <w:rsid w:val="00A52930"/>
    <w:rsid w:val="00A55010"/>
    <w:rsid w:val="00A57FF9"/>
    <w:rsid w:val="00A61A1E"/>
    <w:rsid w:val="00A71AA1"/>
    <w:rsid w:val="00A72E85"/>
    <w:rsid w:val="00A772FA"/>
    <w:rsid w:val="00A77D07"/>
    <w:rsid w:val="00A83B18"/>
    <w:rsid w:val="00A83F79"/>
    <w:rsid w:val="00A84BEF"/>
    <w:rsid w:val="00A852B7"/>
    <w:rsid w:val="00A863A5"/>
    <w:rsid w:val="00A90BF5"/>
    <w:rsid w:val="00A94884"/>
    <w:rsid w:val="00AA077F"/>
    <w:rsid w:val="00AA0E9D"/>
    <w:rsid w:val="00AD305E"/>
    <w:rsid w:val="00AE1434"/>
    <w:rsid w:val="00AE6097"/>
    <w:rsid w:val="00AF6972"/>
    <w:rsid w:val="00AF6B64"/>
    <w:rsid w:val="00B2693E"/>
    <w:rsid w:val="00B31A40"/>
    <w:rsid w:val="00B342DE"/>
    <w:rsid w:val="00B4696D"/>
    <w:rsid w:val="00B47DFC"/>
    <w:rsid w:val="00B51B99"/>
    <w:rsid w:val="00B53916"/>
    <w:rsid w:val="00B66F87"/>
    <w:rsid w:val="00B82E43"/>
    <w:rsid w:val="00B86B28"/>
    <w:rsid w:val="00B92721"/>
    <w:rsid w:val="00BA096B"/>
    <w:rsid w:val="00BA4D8B"/>
    <w:rsid w:val="00BA7172"/>
    <w:rsid w:val="00BA7EAA"/>
    <w:rsid w:val="00BB009C"/>
    <w:rsid w:val="00BB4C9E"/>
    <w:rsid w:val="00BC4D7F"/>
    <w:rsid w:val="00BC7FDA"/>
    <w:rsid w:val="00BD1925"/>
    <w:rsid w:val="00BD383B"/>
    <w:rsid w:val="00BE3F0E"/>
    <w:rsid w:val="00BE6B38"/>
    <w:rsid w:val="00BF02D1"/>
    <w:rsid w:val="00C027D4"/>
    <w:rsid w:val="00C12E8D"/>
    <w:rsid w:val="00C21403"/>
    <w:rsid w:val="00C27BDE"/>
    <w:rsid w:val="00C3517B"/>
    <w:rsid w:val="00C36230"/>
    <w:rsid w:val="00C41F42"/>
    <w:rsid w:val="00C47A3B"/>
    <w:rsid w:val="00C516F5"/>
    <w:rsid w:val="00C70256"/>
    <w:rsid w:val="00C75680"/>
    <w:rsid w:val="00C759E2"/>
    <w:rsid w:val="00C81D93"/>
    <w:rsid w:val="00C879B6"/>
    <w:rsid w:val="00C938ED"/>
    <w:rsid w:val="00C95B68"/>
    <w:rsid w:val="00CC6A19"/>
    <w:rsid w:val="00CC777B"/>
    <w:rsid w:val="00CD2D12"/>
    <w:rsid w:val="00CD332F"/>
    <w:rsid w:val="00CE33A1"/>
    <w:rsid w:val="00CF5967"/>
    <w:rsid w:val="00CF6C29"/>
    <w:rsid w:val="00D00E0C"/>
    <w:rsid w:val="00D03965"/>
    <w:rsid w:val="00D05462"/>
    <w:rsid w:val="00D066E2"/>
    <w:rsid w:val="00D14C04"/>
    <w:rsid w:val="00D14CDE"/>
    <w:rsid w:val="00D217F8"/>
    <w:rsid w:val="00D316E1"/>
    <w:rsid w:val="00D35900"/>
    <w:rsid w:val="00D513A1"/>
    <w:rsid w:val="00D7194D"/>
    <w:rsid w:val="00D727D6"/>
    <w:rsid w:val="00D95555"/>
    <w:rsid w:val="00D976D0"/>
    <w:rsid w:val="00DA1160"/>
    <w:rsid w:val="00DA4526"/>
    <w:rsid w:val="00DC1D29"/>
    <w:rsid w:val="00DD55E0"/>
    <w:rsid w:val="00DE3D43"/>
    <w:rsid w:val="00DF4396"/>
    <w:rsid w:val="00DF7D23"/>
    <w:rsid w:val="00E014A6"/>
    <w:rsid w:val="00E0163A"/>
    <w:rsid w:val="00E04E28"/>
    <w:rsid w:val="00E0706F"/>
    <w:rsid w:val="00E1653D"/>
    <w:rsid w:val="00E20BC4"/>
    <w:rsid w:val="00E22B1D"/>
    <w:rsid w:val="00E27D16"/>
    <w:rsid w:val="00E32364"/>
    <w:rsid w:val="00E36A77"/>
    <w:rsid w:val="00E37708"/>
    <w:rsid w:val="00E42902"/>
    <w:rsid w:val="00E42DB8"/>
    <w:rsid w:val="00E436A0"/>
    <w:rsid w:val="00E44CB0"/>
    <w:rsid w:val="00E533AA"/>
    <w:rsid w:val="00E55665"/>
    <w:rsid w:val="00E65693"/>
    <w:rsid w:val="00E66A1F"/>
    <w:rsid w:val="00E72A89"/>
    <w:rsid w:val="00E771CF"/>
    <w:rsid w:val="00E81515"/>
    <w:rsid w:val="00E876F1"/>
    <w:rsid w:val="00E911ED"/>
    <w:rsid w:val="00EA4E70"/>
    <w:rsid w:val="00EB1B15"/>
    <w:rsid w:val="00EB580B"/>
    <w:rsid w:val="00EB7070"/>
    <w:rsid w:val="00ED4775"/>
    <w:rsid w:val="00EE174B"/>
    <w:rsid w:val="00EE40C8"/>
    <w:rsid w:val="00EE5F57"/>
    <w:rsid w:val="00EE76C0"/>
    <w:rsid w:val="00EF2807"/>
    <w:rsid w:val="00EF2BE1"/>
    <w:rsid w:val="00F00209"/>
    <w:rsid w:val="00F11ACD"/>
    <w:rsid w:val="00F13D96"/>
    <w:rsid w:val="00F24E69"/>
    <w:rsid w:val="00F252C4"/>
    <w:rsid w:val="00F27AB6"/>
    <w:rsid w:val="00F3588E"/>
    <w:rsid w:val="00F3645A"/>
    <w:rsid w:val="00F367E2"/>
    <w:rsid w:val="00F40058"/>
    <w:rsid w:val="00F43053"/>
    <w:rsid w:val="00F51A83"/>
    <w:rsid w:val="00F52E89"/>
    <w:rsid w:val="00F5301B"/>
    <w:rsid w:val="00F539ED"/>
    <w:rsid w:val="00F66A25"/>
    <w:rsid w:val="00F76F17"/>
    <w:rsid w:val="00F77254"/>
    <w:rsid w:val="00F80000"/>
    <w:rsid w:val="00F850B5"/>
    <w:rsid w:val="00F87A22"/>
    <w:rsid w:val="00F87D17"/>
    <w:rsid w:val="00F932D0"/>
    <w:rsid w:val="00FA09AB"/>
    <w:rsid w:val="00FA1AD8"/>
    <w:rsid w:val="00FA571A"/>
    <w:rsid w:val="00FB1910"/>
    <w:rsid w:val="00FB24DC"/>
    <w:rsid w:val="00FB3992"/>
    <w:rsid w:val="00FB4647"/>
    <w:rsid w:val="00FC4159"/>
    <w:rsid w:val="00FD3A31"/>
    <w:rsid w:val="00FD4CB2"/>
    <w:rsid w:val="00FE08EA"/>
    <w:rsid w:val="00FE2574"/>
    <w:rsid w:val="00FF0908"/>
    <w:rsid w:val="00FF195E"/>
    <w:rsid w:val="00FF6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0B78FB8"/>
  <w15:chartTrackingRefBased/>
  <w15:docId w15:val="{756299E5-297F-4708-ADB3-11B5BEB87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4DC"/>
    <w:pPr>
      <w:keepLines/>
      <w:ind w:firstLine="709"/>
      <w:jc w:val="both"/>
    </w:pPr>
    <w:rPr>
      <w:sz w:val="24"/>
    </w:rPr>
  </w:style>
  <w:style w:type="paragraph" w:styleId="1">
    <w:name w:val="heading 1"/>
    <w:basedOn w:val="a"/>
    <w:uiPriority w:val="9"/>
    <w:qFormat/>
    <w:rsid w:val="001F611D"/>
    <w:pPr>
      <w:pageBreakBefore/>
      <w:numPr>
        <w:numId w:val="1"/>
      </w:numPr>
      <w:suppressAutoHyphens/>
      <w:spacing w:before="240" w:after="240"/>
      <w:jc w:val="center"/>
      <w:outlineLvl w:val="0"/>
    </w:pPr>
    <w:rPr>
      <w:b/>
      <w:kern w:val="2"/>
      <w:sz w:val="28"/>
    </w:rPr>
  </w:style>
  <w:style w:type="paragraph" w:styleId="2">
    <w:name w:val="heading 2"/>
    <w:basedOn w:val="a"/>
    <w:uiPriority w:val="9"/>
    <w:qFormat/>
    <w:rsid w:val="00716D6E"/>
    <w:pPr>
      <w:numPr>
        <w:ilvl w:val="1"/>
        <w:numId w:val="1"/>
      </w:numPr>
      <w:spacing w:before="240" w:after="120"/>
      <w:jc w:val="left"/>
      <w:outlineLvl w:val="1"/>
    </w:pPr>
    <w:rPr>
      <w:b/>
    </w:rPr>
  </w:style>
  <w:style w:type="paragraph" w:styleId="3">
    <w:name w:val="heading 3"/>
    <w:basedOn w:val="a"/>
    <w:uiPriority w:val="9"/>
    <w:qFormat/>
    <w:pPr>
      <w:numPr>
        <w:ilvl w:val="2"/>
        <w:numId w:val="1"/>
      </w:numPr>
      <w:suppressAutoHyphens/>
      <w:spacing w:before="240" w:after="240"/>
      <w:outlineLvl w:val="2"/>
    </w:pPr>
    <w:rPr>
      <w:b/>
    </w:rPr>
  </w:style>
  <w:style w:type="paragraph" w:styleId="4">
    <w:name w:val="heading 4"/>
    <w:basedOn w:val="a"/>
    <w:qFormat/>
    <w:pPr>
      <w:suppressAutoHyphens/>
      <w:spacing w:line="336" w:lineRule="auto"/>
      <w:jc w:val="center"/>
      <w:outlineLvl w:val="3"/>
    </w:pPr>
    <w:rPr>
      <w:b/>
    </w:rPr>
  </w:style>
  <w:style w:type="paragraph" w:styleId="5">
    <w:name w:val="heading 5"/>
    <w:basedOn w:val="a"/>
    <w:qFormat/>
    <w:pPr>
      <w:keepNext/>
      <w:spacing w:line="360" w:lineRule="auto"/>
      <w:ind w:right="226"/>
      <w:jc w:val="center"/>
      <w:outlineLvl w:val="4"/>
    </w:pPr>
    <w:rPr>
      <w:b/>
      <w:bCs/>
    </w:rPr>
  </w:style>
  <w:style w:type="paragraph" w:styleId="6">
    <w:name w:val="heading 6"/>
    <w:basedOn w:val="a"/>
    <w:pPr>
      <w:keepNext/>
      <w:ind w:right="227"/>
      <w:outlineLvl w:val="5"/>
    </w:pPr>
    <w:rPr>
      <w:b/>
      <w:bCs/>
    </w:rPr>
  </w:style>
  <w:style w:type="paragraph" w:styleId="7">
    <w:name w:val="heading 7"/>
    <w:basedOn w:val="a"/>
    <w:pPr>
      <w:keepNext/>
      <w:outlineLvl w:val="6"/>
    </w:pPr>
    <w:rPr>
      <w:b/>
      <w:bCs/>
    </w:rPr>
  </w:style>
  <w:style w:type="paragraph" w:styleId="8">
    <w:name w:val="heading 8"/>
    <w:basedOn w:val="a"/>
    <w:p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pPr>
      <w:keepNext/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pacing w:before="60"/>
      <w:jc w:val="center"/>
      <w:outlineLvl w:val="8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</w:style>
  <w:style w:type="character" w:customStyle="1" w:styleId="11">
    <w:name w:val="Номер страницы1"/>
    <w:rPr>
      <w:rFonts w:ascii="Times New Roman" w:hAnsi="Times New Roman"/>
      <w:lang w:val="uk-UA"/>
    </w:rPr>
  </w:style>
  <w:style w:type="character" w:styleId="a3">
    <w:name w:val="Hyperlink"/>
    <w:uiPriority w:val="99"/>
    <w:rPr>
      <w:color w:val="0000FF"/>
      <w:u w:val="single"/>
    </w:rPr>
  </w:style>
  <w:style w:type="character" w:customStyle="1" w:styleId="a4">
    <w:name w:val="Знак Знак"/>
    <w:rPr>
      <w:b/>
      <w:caps/>
      <w:kern w:val="2"/>
      <w:sz w:val="28"/>
      <w:lang w:val="uk-UA" w:eastAsia="ru-RU" w:bidi="ar-SA"/>
    </w:rPr>
  </w:style>
  <w:style w:type="character" w:customStyle="1" w:styleId="Iniiaiieoeoo">
    <w:name w:val="Iniiaiie o?eoo"/>
  </w:style>
  <w:style w:type="character" w:customStyle="1" w:styleId="Iniiaiieoeoo30">
    <w:name w:val="Iniiaiie o?eoo30"/>
  </w:style>
  <w:style w:type="character" w:customStyle="1" w:styleId="Iniiaiieoeoo29">
    <w:name w:val="Iniiaiie o?eoo29"/>
  </w:style>
  <w:style w:type="character" w:customStyle="1" w:styleId="Iniiaiieoeoo28">
    <w:name w:val="Iniiaiie o?eoo28"/>
  </w:style>
  <w:style w:type="character" w:customStyle="1" w:styleId="Iniiaiieoeoo27">
    <w:name w:val="Iniiaiie o?eoo27"/>
  </w:style>
  <w:style w:type="character" w:customStyle="1" w:styleId="Iniiaiieoeoo26">
    <w:name w:val="Iniiaiie o?eoo26"/>
  </w:style>
  <w:style w:type="character" w:customStyle="1" w:styleId="Iniiaiieoeoo25">
    <w:name w:val="Iniiaiie o?eoo25"/>
  </w:style>
  <w:style w:type="character" w:customStyle="1" w:styleId="Iniiaiieoeoo24">
    <w:name w:val="Iniiaiie o?eoo24"/>
  </w:style>
  <w:style w:type="character" w:customStyle="1" w:styleId="Iniiaiieoeoo23">
    <w:name w:val="Iniiaiie o?eoo23"/>
  </w:style>
  <w:style w:type="character" w:customStyle="1" w:styleId="Iniiaiieoeoo22">
    <w:name w:val="Iniiaiie o?eoo22"/>
  </w:style>
  <w:style w:type="character" w:customStyle="1" w:styleId="Iniiaiieoeoo21">
    <w:name w:val="Iniiaiie o?eoo21"/>
  </w:style>
  <w:style w:type="character" w:customStyle="1" w:styleId="Iniiaiieoeoo20">
    <w:name w:val="Iniiaiie o?eoo20"/>
  </w:style>
  <w:style w:type="character" w:customStyle="1" w:styleId="Iniiaiieoeoo19">
    <w:name w:val="Iniiaiie o?eoo19"/>
  </w:style>
  <w:style w:type="character" w:customStyle="1" w:styleId="Iniiaiieoeoo18">
    <w:name w:val="Iniiaiie o?eoo18"/>
  </w:style>
  <w:style w:type="character" w:customStyle="1" w:styleId="Iniiaiieoeoo17">
    <w:name w:val="Iniiaiie o?eoo17"/>
  </w:style>
  <w:style w:type="character" w:customStyle="1" w:styleId="Iniiaiieoeoo16">
    <w:name w:val="Iniiaiie o?eoo16"/>
  </w:style>
  <w:style w:type="character" w:customStyle="1" w:styleId="Iniiaiieoeoo15">
    <w:name w:val="Iniiaiie o?eoo15"/>
  </w:style>
  <w:style w:type="character" w:customStyle="1" w:styleId="Iniiaiieoeoo14">
    <w:name w:val="Iniiaiie o?eoo14"/>
  </w:style>
  <w:style w:type="character" w:customStyle="1" w:styleId="Iniiaiieoeoo13">
    <w:name w:val="Iniiaiie o?eoo13"/>
  </w:style>
  <w:style w:type="character" w:customStyle="1" w:styleId="Iniiaiieoeoo12">
    <w:name w:val="Iniiaiie o?eoo12"/>
  </w:style>
  <w:style w:type="character" w:customStyle="1" w:styleId="Iniiaiieoeoo11">
    <w:name w:val="Iniiaiie o?eoo11"/>
  </w:style>
  <w:style w:type="character" w:customStyle="1" w:styleId="Iniiaiieoeoo10">
    <w:name w:val="Iniiaiie o?eoo10"/>
  </w:style>
  <w:style w:type="character" w:customStyle="1" w:styleId="Iniiaiieoeoo9">
    <w:name w:val="Iniiaiie o?eoo9"/>
  </w:style>
  <w:style w:type="character" w:customStyle="1" w:styleId="Iniiaiieoeoo8">
    <w:name w:val="Iniiaiie o?eoo8"/>
  </w:style>
  <w:style w:type="character" w:customStyle="1" w:styleId="Iniiaiieoeoo7">
    <w:name w:val="Iniiaiie o?eoo7"/>
  </w:style>
  <w:style w:type="character" w:customStyle="1" w:styleId="Iniiaiieoeoo6">
    <w:name w:val="Iniiaiie o?eoo6"/>
  </w:style>
  <w:style w:type="character" w:customStyle="1" w:styleId="Iniiaiieoeoo5">
    <w:name w:val="Iniiaiie o?eoo5"/>
  </w:style>
  <w:style w:type="character" w:customStyle="1" w:styleId="Iniiaiieoeoo4">
    <w:name w:val="Iniiaiie o?eoo4"/>
  </w:style>
  <w:style w:type="character" w:customStyle="1" w:styleId="Iniiaiieoeoo3">
    <w:name w:val="Iniiaiie o?eoo3"/>
  </w:style>
  <w:style w:type="character" w:customStyle="1" w:styleId="Iniiaiieoeoo1">
    <w:name w:val="Iniiaiie o?eoo1"/>
  </w:style>
  <w:style w:type="character" w:customStyle="1" w:styleId="iye-OOO">
    <w:name w:val="?iye-OOO"/>
    <w:rPr>
      <w:rFonts w:ascii="Pragmatica" w:hAnsi="Pragmatica"/>
      <w:b/>
      <w:sz w:val="28"/>
      <w:lang w:val="ru-RU"/>
    </w:rPr>
  </w:style>
  <w:style w:type="character" w:customStyle="1" w:styleId="iiianoaieou">
    <w:name w:val="iiia? no?aieou"/>
    <w:rPr>
      <w:rFonts w:ascii="Arial" w:hAnsi="Arial"/>
    </w:rPr>
  </w:style>
  <w:style w:type="character" w:customStyle="1" w:styleId="ciaeieiaaiey">
    <w:name w:val="ciae i?eia?aiey"/>
    <w:rPr>
      <w:sz w:val="16"/>
    </w:rPr>
  </w:style>
  <w:style w:type="character" w:customStyle="1" w:styleId="iiianoaieou2">
    <w:name w:val="iiia? no?aieou2"/>
    <w:basedOn w:val="Iniiaiieoeoo15"/>
  </w:style>
  <w:style w:type="character" w:customStyle="1" w:styleId="12">
    <w:name w:val="Номер страницы12"/>
    <w:basedOn w:val="10"/>
  </w:style>
  <w:style w:type="character" w:customStyle="1" w:styleId="a5">
    <w:name w:val="Îñíîâíîé øðèôò"/>
  </w:style>
  <w:style w:type="character" w:customStyle="1" w:styleId="a6">
    <w:name w:val="Основной шрифт"/>
  </w:style>
  <w:style w:type="character" w:customStyle="1" w:styleId="-">
    <w:name w:val="Роял-ХХХ"/>
    <w:rPr>
      <w:rFonts w:ascii="Pragmatica" w:hAnsi="Pragmatica"/>
      <w:b/>
      <w:sz w:val="28"/>
      <w:lang w:val="ru-RU"/>
    </w:rPr>
  </w:style>
  <w:style w:type="character" w:customStyle="1" w:styleId="a7">
    <w:name w:val="номер страницы"/>
    <w:rPr>
      <w:rFonts w:ascii="Arial" w:hAnsi="Arial"/>
    </w:rPr>
  </w:style>
  <w:style w:type="character" w:customStyle="1" w:styleId="a8">
    <w:name w:val="знак примечания"/>
    <w:rPr>
      <w:sz w:val="16"/>
    </w:rPr>
  </w:style>
  <w:style w:type="character" w:customStyle="1" w:styleId="120">
    <w:name w:val="Основной шрифт абзаца12"/>
  </w:style>
  <w:style w:type="character" w:customStyle="1" w:styleId="iiianoaieou1">
    <w:name w:val="iiia? no?aieou1"/>
    <w:basedOn w:val="10"/>
  </w:style>
  <w:style w:type="character" w:customStyle="1" w:styleId="Iniiaiieoeoo2">
    <w:name w:val="Iniiaiie o?eoo2"/>
  </w:style>
  <w:style w:type="character" w:customStyle="1" w:styleId="13">
    <w:name w:val="Строгий1"/>
    <w:rPr>
      <w:b/>
      <w:bCs/>
    </w:rPr>
  </w:style>
  <w:style w:type="character" w:customStyle="1" w:styleId="a9">
    <w:name w:val="Нижний колонтитул Знак"/>
    <w:uiPriority w:val="99"/>
    <w:rPr>
      <w:sz w:val="28"/>
      <w:lang w:val="en-US"/>
    </w:rPr>
  </w:style>
  <w:style w:type="character" w:customStyle="1" w:styleId="14">
    <w:name w:val="Знак Знак1"/>
    <w:rPr>
      <w:b/>
      <w:caps/>
      <w:kern w:val="2"/>
      <w:sz w:val="28"/>
      <w:lang w:val="uk-UA" w:eastAsia="ru-RU" w:bidi="ar-SA"/>
    </w:rPr>
  </w:style>
  <w:style w:type="character" w:customStyle="1" w:styleId="110">
    <w:name w:val="Номер страницы11"/>
    <w:basedOn w:val="10"/>
  </w:style>
  <w:style w:type="character" w:customStyle="1" w:styleId="111">
    <w:name w:val="Основной шрифт абзаца11"/>
  </w:style>
  <w:style w:type="character" w:customStyle="1" w:styleId="15">
    <w:name w:val="Заголовок 1 Знак"/>
    <w:uiPriority w:val="9"/>
    <w:rPr>
      <w:b/>
      <w:kern w:val="2"/>
      <w:sz w:val="24"/>
    </w:rPr>
  </w:style>
  <w:style w:type="character" w:customStyle="1" w:styleId="20">
    <w:name w:val="Заголовок 2 Знак"/>
    <w:uiPriority w:val="9"/>
    <w:rPr>
      <w:b/>
      <w:sz w:val="24"/>
    </w:rPr>
  </w:style>
  <w:style w:type="character" w:customStyle="1" w:styleId="30">
    <w:name w:val="Заголовок 3 Знак"/>
    <w:uiPriority w:val="9"/>
    <w:rPr>
      <w:b/>
      <w:sz w:val="24"/>
    </w:rPr>
  </w:style>
  <w:style w:type="character" w:customStyle="1" w:styleId="40">
    <w:name w:val="Заголовок 4 Знак"/>
    <w:rPr>
      <w:b/>
      <w:sz w:val="28"/>
      <w:lang w:val="uk-UA"/>
    </w:rPr>
  </w:style>
  <w:style w:type="character" w:customStyle="1" w:styleId="50">
    <w:name w:val="Заголовок 5 Знак"/>
    <w:rPr>
      <w:b/>
      <w:bCs/>
      <w:sz w:val="24"/>
    </w:rPr>
  </w:style>
  <w:style w:type="character" w:customStyle="1" w:styleId="60">
    <w:name w:val="Заголовок 6 Знак"/>
    <w:rPr>
      <w:b/>
      <w:bCs/>
      <w:sz w:val="24"/>
    </w:rPr>
  </w:style>
  <w:style w:type="character" w:customStyle="1" w:styleId="70">
    <w:name w:val="Заголовок 7 Знак"/>
    <w:rPr>
      <w:b/>
      <w:bCs/>
      <w:sz w:val="24"/>
      <w:lang w:val="uk-UA"/>
    </w:rPr>
  </w:style>
  <w:style w:type="character" w:customStyle="1" w:styleId="80">
    <w:name w:val="Заголовок 8 Знак"/>
    <w:rPr>
      <w:i/>
      <w:iCs/>
      <w:sz w:val="24"/>
      <w:szCs w:val="24"/>
      <w:lang w:val="uk-UA"/>
    </w:rPr>
  </w:style>
  <w:style w:type="character" w:customStyle="1" w:styleId="90">
    <w:name w:val="Заголовок 9 Знак"/>
    <w:rPr>
      <w:b/>
      <w:sz w:val="32"/>
    </w:rPr>
  </w:style>
  <w:style w:type="character" w:customStyle="1" w:styleId="21">
    <w:name w:val="Основной текст с отступом 2 Знак"/>
    <w:rPr>
      <w:color w:val="FF0000"/>
      <w:sz w:val="24"/>
    </w:rPr>
  </w:style>
  <w:style w:type="character" w:customStyle="1" w:styleId="31">
    <w:name w:val="Основной текст 3 Знак"/>
    <w:rPr>
      <w:sz w:val="24"/>
    </w:rPr>
  </w:style>
  <w:style w:type="character" w:customStyle="1" w:styleId="aa">
    <w:name w:val="Верхний колонтитул Знак"/>
    <w:uiPriority w:val="99"/>
    <w:rPr>
      <w:sz w:val="28"/>
      <w:lang w:val="uk-UA"/>
    </w:rPr>
  </w:style>
  <w:style w:type="character" w:customStyle="1" w:styleId="ab">
    <w:name w:val="Текст выноски Знак"/>
    <w:rPr>
      <w:rFonts w:ascii="Tahoma" w:hAnsi="Tahoma" w:cs="Tahoma"/>
      <w:sz w:val="16"/>
      <w:szCs w:val="16"/>
      <w:lang w:val="uk-UA"/>
    </w:rPr>
  </w:style>
  <w:style w:type="character" w:customStyle="1" w:styleId="ac">
    <w:name w:val="Основной текст с отступом Знак"/>
    <w:rPr>
      <w:sz w:val="24"/>
    </w:rPr>
  </w:style>
  <w:style w:type="character" w:customStyle="1" w:styleId="ad">
    <w:name w:val="Подзаголовок Знак"/>
    <w:rPr>
      <w:rFonts w:ascii="Calibri" w:hAnsi="Calibri"/>
      <w:b/>
      <w:sz w:val="24"/>
      <w:szCs w:val="24"/>
      <w:lang w:val="uk-UA"/>
    </w:rPr>
  </w:style>
  <w:style w:type="character" w:customStyle="1" w:styleId="apple-style-span">
    <w:name w:val="apple-style-span"/>
    <w:basedOn w:val="10"/>
  </w:style>
  <w:style w:type="character" w:customStyle="1" w:styleId="apple-converted-space">
    <w:name w:val="apple-converted-space"/>
    <w:basedOn w:val="10"/>
  </w:style>
  <w:style w:type="character" w:customStyle="1" w:styleId="ae">
    <w:name w:val="Текст сноски Знак"/>
    <w:rPr>
      <w:rFonts w:ascii="Calibri" w:hAnsi="Calibri"/>
    </w:rPr>
  </w:style>
  <w:style w:type="character" w:styleId="af">
    <w:name w:val="footnote reference"/>
    <w:rPr>
      <w:vertAlign w:val="superscript"/>
    </w:rPr>
  </w:style>
  <w:style w:type="character" w:customStyle="1" w:styleId="FootnoteCharacters">
    <w:name w:val="Footnote Characters"/>
    <w:rPr>
      <w:vertAlign w:val="superscript"/>
    </w:rPr>
  </w:style>
  <w:style w:type="character" w:customStyle="1" w:styleId="16">
    <w:name w:val="Замещающий текст1"/>
    <w:rPr>
      <w:color w:val="808080"/>
    </w:rPr>
  </w:style>
  <w:style w:type="character" w:customStyle="1" w:styleId="17">
    <w:name w:val="Знак примечания1"/>
    <w:rPr>
      <w:sz w:val="16"/>
      <w:szCs w:val="16"/>
    </w:rPr>
  </w:style>
  <w:style w:type="character" w:customStyle="1" w:styleId="af0">
    <w:name w:val="Текст примечания Знак"/>
    <w:rPr>
      <w:rFonts w:ascii="Calibri" w:hAnsi="Calibri"/>
    </w:rPr>
  </w:style>
  <w:style w:type="character" w:customStyle="1" w:styleId="af1">
    <w:name w:val="Тема примечания Знак"/>
    <w:rPr>
      <w:rFonts w:ascii="Calibri" w:hAnsi="Calibri"/>
      <w:b/>
      <w:bCs/>
    </w:rPr>
  </w:style>
  <w:style w:type="character" w:customStyle="1" w:styleId="af2">
    <w:name w:val="Без интервала Знак"/>
    <w:aliases w:val="Основной Знак"/>
    <w:link w:val="af3"/>
    <w:uiPriority w:val="1"/>
    <w:rPr>
      <w:sz w:val="24"/>
      <w:szCs w:val="22"/>
      <w:lang w:eastAsia="en-US"/>
    </w:rPr>
  </w:style>
  <w:style w:type="character" w:customStyle="1" w:styleId="af4">
    <w:name w:val="Абзац списка Знак"/>
    <w:rPr>
      <w:rFonts w:ascii="Calibri" w:hAnsi="Calibri"/>
    </w:rPr>
  </w:style>
  <w:style w:type="character" w:customStyle="1" w:styleId="FontStyle158">
    <w:name w:val="Font Style158"/>
    <w:rPr>
      <w:rFonts w:eastAsia="Times New Roman"/>
      <w:color w:val="auto"/>
      <w:sz w:val="26"/>
      <w:lang w:val="ru-RU" w:eastAsia="zh-CN"/>
    </w:rPr>
  </w:style>
  <w:style w:type="character" w:customStyle="1" w:styleId="22">
    <w:name w:val="Основной текст (2)_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23">
    <w:name w:val="Основной текст (2)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12pt0pt">
    <w:name w:val="Основной текст (2) + 12 pt;Не полужирный;Курсив;Интервал 0 pt"/>
    <w:rPr>
      <w:rFonts w:ascii="Garamond" w:eastAsia="Garamond" w:hAnsi="Garamond" w:cs="Garamond"/>
      <w:b/>
      <w:bCs/>
      <w:i/>
      <w:iCs/>
      <w:caps w:val="0"/>
      <w:smallCaps w:val="0"/>
      <w:strike w:val="0"/>
      <w:dstrike w:val="0"/>
      <w:color w:val="000000"/>
      <w:spacing w:val="-10"/>
      <w:w w:val="100"/>
      <w:sz w:val="24"/>
      <w:szCs w:val="24"/>
      <w:u w:val="none"/>
      <w:lang w:val="en-US" w:eastAsia="en-US" w:bidi="en-US"/>
    </w:rPr>
  </w:style>
  <w:style w:type="character" w:customStyle="1" w:styleId="2LucidaSansUnicode14pt">
    <w:name w:val="Основной текст (2) + Lucida Sans Unicode;14 pt;Не полужирный;Курсив"/>
    <w:rPr>
      <w:rFonts w:ascii="Lucida Sans Unicode" w:eastAsia="Lucida Sans Unicode" w:hAnsi="Lucida Sans Unicode" w:cs="Lucida Sans Unicode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8"/>
      <w:szCs w:val="28"/>
      <w:u w:val="none"/>
      <w:lang w:val="ru-RU" w:eastAsia="ru-RU" w:bidi="ru-RU"/>
    </w:rPr>
  </w:style>
  <w:style w:type="character" w:customStyle="1" w:styleId="2TimesNewRoman10pt0pt">
    <w:name w:val="Основной текст (2) + Times New Roman;10 pt;Не полужирный;Интервал 0 pt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10"/>
      <w:w w:val="100"/>
      <w:sz w:val="20"/>
      <w:szCs w:val="20"/>
      <w:u w:val="none"/>
      <w:lang w:val="ru-RU" w:eastAsia="ru-RU" w:bidi="ru-RU"/>
    </w:rPr>
  </w:style>
  <w:style w:type="character" w:customStyle="1" w:styleId="21pt">
    <w:name w:val="Основной текст (2) + Интервал 1 pt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color w:val="000000"/>
      <w:spacing w:val="20"/>
      <w:w w:val="100"/>
      <w:sz w:val="22"/>
      <w:szCs w:val="22"/>
      <w:u w:val="none"/>
      <w:lang w:val="ru-RU" w:eastAsia="ru-RU" w:bidi="ru-RU"/>
    </w:rPr>
  </w:style>
  <w:style w:type="character" w:customStyle="1" w:styleId="212pt">
    <w:name w:val="Основной текст (2) + 12 pt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 + Малые прописные"/>
    <w:rPr>
      <w:rFonts w:ascii="Garamond" w:eastAsia="Garamond" w:hAnsi="Garamond" w:cs="Garamond"/>
      <w:b/>
      <w:bCs/>
      <w:i w:val="0"/>
      <w:iCs w:val="0"/>
      <w:smallCaps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9Exact">
    <w:name w:val="Основной текст (9) Exact"/>
    <w:rPr>
      <w:rFonts w:ascii="Garamond" w:eastAsia="Garamond" w:hAnsi="Garamond" w:cs="Garamond"/>
      <w:sz w:val="24"/>
      <w:szCs w:val="24"/>
      <w:shd w:val="clear" w:color="auto" w:fill="FFFFFF"/>
    </w:rPr>
  </w:style>
  <w:style w:type="character" w:customStyle="1" w:styleId="2Exact0">
    <w:name w:val="Подпись к картинке (2) Exact"/>
    <w:rPr>
      <w:rFonts w:ascii="Garamond" w:eastAsia="Garamond" w:hAnsi="Garamond" w:cs="Garamond"/>
      <w:shd w:val="clear" w:color="auto" w:fill="FFFFFF"/>
    </w:rPr>
  </w:style>
  <w:style w:type="character" w:customStyle="1" w:styleId="Exact">
    <w:name w:val="Подпись к картинке Exact"/>
    <w:rPr>
      <w:rFonts w:ascii="Garamond" w:eastAsia="Garamond" w:hAnsi="Garamond" w:cs="Garamond"/>
      <w:shd w:val="clear" w:color="auto" w:fill="FFFFFF"/>
    </w:rPr>
  </w:style>
  <w:style w:type="character" w:customStyle="1" w:styleId="2Exact1">
    <w:name w:val="Основной текст (2) + Не полужирный Exact"/>
    <w:rPr>
      <w:rFonts w:ascii="Garamond" w:eastAsia="Garamond" w:hAnsi="Garamond" w:cs="Garamond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 w:eastAsia="ru-RU" w:bidi="ru-RU"/>
    </w:rPr>
  </w:style>
  <w:style w:type="character" w:customStyle="1" w:styleId="911ptExact">
    <w:name w:val="Основной текст (9) + 11 pt Exact"/>
    <w:rPr>
      <w:rFonts w:ascii="Garamond" w:eastAsia="Garamond" w:hAnsi="Garamond" w:cs="Garamond"/>
      <w:i w:val="0"/>
      <w:iCs w:val="0"/>
      <w:caps w:val="0"/>
      <w:smallCaps w:val="0"/>
      <w:color w:val="000000"/>
      <w:spacing w:val="0"/>
      <w:w w:val="100"/>
      <w:sz w:val="22"/>
      <w:szCs w:val="22"/>
      <w:shd w:val="clear" w:color="auto" w:fill="FFFFFF"/>
      <w:lang w:val="ru-RU" w:eastAsia="ru-RU" w:bidi="ru-RU"/>
    </w:rPr>
  </w:style>
  <w:style w:type="character" w:customStyle="1" w:styleId="13Exact">
    <w:name w:val="Основной текст (13) Exact"/>
    <w:rPr>
      <w:rFonts w:ascii="Garamond" w:eastAsia="Garamond" w:hAnsi="Garamond" w:cs="Garamond"/>
      <w:shd w:val="clear" w:color="auto" w:fill="FFFFFF"/>
    </w:rPr>
  </w:style>
  <w:style w:type="character" w:customStyle="1" w:styleId="blk">
    <w:name w:val="blk"/>
    <w:basedOn w:val="10"/>
  </w:style>
  <w:style w:type="character" w:customStyle="1" w:styleId="r">
    <w:name w:val="r"/>
    <w:basedOn w:val="10"/>
  </w:style>
  <w:style w:type="character" w:customStyle="1" w:styleId="af5">
    <w:name w:val="Таблица ГП Знак"/>
    <w:rPr>
      <w:b/>
      <w:sz w:val="28"/>
    </w:rPr>
  </w:style>
  <w:style w:type="character" w:customStyle="1" w:styleId="af6">
    <w:name w:val="Основной ГП Знак"/>
    <w:rPr>
      <w:rFonts w:ascii="Tahoma" w:eastAsia="Calibri" w:hAnsi="Tahoma" w:cs="Tahoma"/>
      <w:sz w:val="24"/>
      <w:szCs w:val="24"/>
      <w:lang w:eastAsia="en-US"/>
    </w:rPr>
  </w:style>
  <w:style w:type="character" w:customStyle="1" w:styleId="FontStyle68">
    <w:name w:val="Font Style68"/>
    <w:rPr>
      <w:rFonts w:ascii="Times New Roman" w:hAnsi="Times New Roman" w:cs="Times New Roman"/>
      <w:sz w:val="20"/>
      <w:szCs w:val="20"/>
    </w:rPr>
  </w:style>
  <w:style w:type="character" w:customStyle="1" w:styleId="af7">
    <w:name w:val="Абзац Знак"/>
    <w:rPr>
      <w:rFonts w:ascii="Calibri" w:hAnsi="Calibri"/>
      <w:sz w:val="24"/>
      <w:szCs w:val="24"/>
    </w:rPr>
  </w:style>
  <w:style w:type="character" w:customStyle="1" w:styleId="af8">
    <w:name w:val="Текст Знак"/>
    <w:rPr>
      <w:rFonts w:ascii="Courier New" w:hAnsi="Courier New"/>
    </w:rPr>
  </w:style>
  <w:style w:type="character" w:customStyle="1" w:styleId="S1">
    <w:name w:val="S_Обычный Знак1"/>
    <w:rPr>
      <w:sz w:val="24"/>
      <w:szCs w:val="24"/>
      <w:lang w:eastAsia="ar-SA"/>
    </w:rPr>
  </w:style>
  <w:style w:type="character" w:customStyle="1" w:styleId="S">
    <w:name w:val="S_Маркированный Знак"/>
    <w:rPr>
      <w:w w:val="109"/>
      <w:sz w:val="28"/>
      <w:szCs w:val="24"/>
      <w:lang w:eastAsia="en-US"/>
    </w:rPr>
  </w:style>
  <w:style w:type="character" w:customStyle="1" w:styleId="25">
    <w:name w:val="Основной текст 2 Знак"/>
    <w:rPr>
      <w:rFonts w:ascii="Calibri" w:hAnsi="Calibri"/>
    </w:rPr>
  </w:style>
  <w:style w:type="character" w:customStyle="1" w:styleId="ts21">
    <w:name w:val="ts21"/>
    <w:rPr>
      <w:rFonts w:ascii="Times New Roman" w:hAnsi="Times New Roman" w:cs="Times New Roman"/>
      <w:color w:val="884706"/>
      <w:sz w:val="32"/>
      <w:szCs w:val="32"/>
    </w:rPr>
  </w:style>
  <w:style w:type="character" w:customStyle="1" w:styleId="CharacterStyle1">
    <w:name w:val="Character Style 1"/>
    <w:rPr>
      <w:rFonts w:ascii="Arial" w:hAnsi="Arial" w:cs="Arial"/>
      <w:sz w:val="24"/>
      <w:szCs w:val="24"/>
    </w:rPr>
  </w:style>
  <w:style w:type="character" w:customStyle="1" w:styleId="18">
    <w:name w:val="Номер строки1"/>
    <w:basedOn w:val="10"/>
  </w:style>
  <w:style w:type="character" w:customStyle="1" w:styleId="26">
    <w:name w:val="Текст сноски Знак2"/>
  </w:style>
  <w:style w:type="character" w:customStyle="1" w:styleId="00">
    <w:name w:val="0.0 Текст Знак"/>
    <w:rPr>
      <w:rFonts w:eastAsia="Times New Roman" w:cs="Times New Roman"/>
      <w:sz w:val="28"/>
      <w:szCs w:val="22"/>
      <w:lang w:eastAsia="en-US"/>
    </w:rPr>
  </w:style>
  <w:style w:type="character" w:customStyle="1" w:styleId="051">
    <w:name w:val="0.5 Список 1 Знак"/>
    <w:rPr>
      <w:rFonts w:eastAsia="Times New Roman" w:cs="Times New Roman"/>
      <w:sz w:val="28"/>
      <w:szCs w:val="22"/>
      <w:lang w:eastAsia="en-US"/>
    </w:rPr>
  </w:style>
  <w:style w:type="character" w:customStyle="1" w:styleId="34">
    <w:name w:val="3.4 Т. Центр Знак"/>
    <w:rPr>
      <w:lang w:eastAsia="en-US"/>
    </w:rPr>
  </w:style>
  <w:style w:type="character" w:customStyle="1" w:styleId="04-">
    <w:name w:val="0.4 Список - Знак"/>
    <w:rPr>
      <w:sz w:val="28"/>
      <w:szCs w:val="22"/>
      <w:lang w:eastAsia="en-US"/>
    </w:rPr>
  </w:style>
  <w:style w:type="character" w:customStyle="1" w:styleId="200">
    <w:name w:val="2.0 Наз. Рис. Знак"/>
    <w:rPr>
      <w:i/>
      <w:iCs/>
      <w:spacing w:val="10"/>
      <w:sz w:val="28"/>
    </w:rPr>
  </w:style>
  <w:style w:type="character" w:customStyle="1" w:styleId="300">
    <w:name w:val="3.0 Т. Наз. Знак"/>
    <w:rPr>
      <w:i/>
      <w:iCs/>
      <w:spacing w:val="10"/>
      <w:sz w:val="28"/>
      <w:szCs w:val="22"/>
      <w:lang w:eastAsia="en-US"/>
    </w:rPr>
  </w:style>
  <w:style w:type="character" w:customStyle="1" w:styleId="01">
    <w:name w:val="0.1 Пробел Знак"/>
    <w:rPr>
      <w:rFonts w:eastAsia="Times New Roman" w:cs="Times New Roman"/>
      <w:sz w:val="28"/>
      <w:szCs w:val="22"/>
      <w:lang w:eastAsia="en-US"/>
    </w:rPr>
  </w:style>
  <w:style w:type="character" w:customStyle="1" w:styleId="03">
    <w:name w:val="0.3 Центр Знак"/>
    <w:rPr>
      <w:sz w:val="28"/>
      <w:lang w:eastAsia="en-US"/>
    </w:rPr>
  </w:style>
  <w:style w:type="character" w:customStyle="1" w:styleId="19">
    <w:name w:val="Просмотренная гиперссылка1"/>
    <w:rPr>
      <w:color w:val="800080"/>
      <w:u w:val="single"/>
    </w:rPr>
  </w:style>
  <w:style w:type="character" w:customStyle="1" w:styleId="ListParagraphChar1">
    <w:name w:val="List Paragraph Char1"/>
    <w:rPr>
      <w:rFonts w:ascii="Calibri" w:hAnsi="Calibri"/>
      <w:sz w:val="22"/>
      <w:szCs w:val="22"/>
      <w:lang w:eastAsia="en-US"/>
    </w:rPr>
  </w:style>
  <w:style w:type="character" w:customStyle="1" w:styleId="FontStyle124">
    <w:name w:val="Font Style124"/>
    <w:rPr>
      <w:rFonts w:ascii="Arial" w:hAnsi="Arial" w:cs="Arial"/>
      <w:sz w:val="22"/>
      <w:szCs w:val="22"/>
    </w:rPr>
  </w:style>
  <w:style w:type="character" w:customStyle="1" w:styleId="FontStyle13">
    <w:name w:val="Font Style13"/>
    <w:rPr>
      <w:rFonts w:ascii="Cambria" w:hAnsi="Cambria" w:cs="Cambria"/>
      <w:sz w:val="22"/>
      <w:szCs w:val="22"/>
    </w:rPr>
  </w:style>
  <w:style w:type="character" w:customStyle="1" w:styleId="FontStyle12">
    <w:name w:val="Font Style12"/>
    <w:rPr>
      <w:rFonts w:ascii="Cambria" w:hAnsi="Cambria" w:cs="Cambria"/>
      <w:b/>
      <w:bCs/>
      <w:sz w:val="22"/>
      <w:szCs w:val="22"/>
    </w:rPr>
  </w:style>
  <w:style w:type="character" w:customStyle="1" w:styleId="130">
    <w:name w:val="Обычный 13 Знак"/>
    <w:rPr>
      <w:rFonts w:eastAsia="Calibri"/>
    </w:rPr>
  </w:style>
  <w:style w:type="character" w:customStyle="1" w:styleId="font6">
    <w:name w:val="font6"/>
    <w:basedOn w:val="10"/>
  </w:style>
  <w:style w:type="character" w:customStyle="1" w:styleId="font5">
    <w:name w:val="font5"/>
    <w:basedOn w:val="10"/>
  </w:style>
  <w:style w:type="character" w:customStyle="1" w:styleId="font7">
    <w:name w:val="font7"/>
    <w:basedOn w:val="10"/>
  </w:style>
  <w:style w:type="character" w:customStyle="1" w:styleId="FontStyle71">
    <w:name w:val="Font Style71"/>
    <w:rPr>
      <w:rFonts w:ascii="Times New Roman" w:hAnsi="Times New Roman" w:cs="Times New Roman"/>
      <w:sz w:val="24"/>
      <w:szCs w:val="24"/>
    </w:rPr>
  </w:style>
  <w:style w:type="character" w:customStyle="1" w:styleId="af9">
    <w:name w:val="текст таблиц Знак"/>
    <w:rPr>
      <w:rFonts w:cs="Times New Roman"/>
    </w:rPr>
  </w:style>
  <w:style w:type="character" w:customStyle="1" w:styleId="afa">
    <w:name w:val="Таблица Знак"/>
    <w:rPr>
      <w:b/>
    </w:rPr>
  </w:style>
  <w:style w:type="character" w:customStyle="1" w:styleId="afb">
    <w:name w:val="Рисунки Знак"/>
    <w:rPr>
      <w:sz w:val="28"/>
    </w:rPr>
  </w:style>
  <w:style w:type="character" w:customStyle="1" w:styleId="HTML">
    <w:name w:val="Стандартный HTML Знак"/>
    <w:rPr>
      <w:rFonts w:ascii="Courier New" w:hAnsi="Courier New" w:cs="Courier New"/>
    </w:rPr>
  </w:style>
  <w:style w:type="character" w:customStyle="1" w:styleId="2TrebuchetMS">
    <w:name w:val="Основной текст (2) + Trebuchet MS"/>
    <w:rPr>
      <w:rFonts w:ascii="Trebuchet MS" w:eastAsia="Trebuchet MS" w:hAnsi="Trebuchet MS" w:cs="Trebuchet MS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b/>
      <w:i w:val="0"/>
      <w:caps/>
      <w:strike w:val="0"/>
      <w:dstrike w:val="0"/>
      <w:vanish w:val="0"/>
      <w:spacing w:val="20"/>
      <w:kern w:val="0"/>
      <w:position w:val="0"/>
      <w:sz w:val="28"/>
      <w:u w:val="none"/>
      <w:vertAlign w:val="baseline"/>
    </w:rPr>
  </w:style>
  <w:style w:type="character" w:customStyle="1" w:styleId="ListLabel6">
    <w:name w:val="ListLabel 6"/>
    <w:rPr>
      <w:b/>
      <w:i w:val="0"/>
      <w:smallCaps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7">
    <w:name w:val="ListLabel 7"/>
    <w:rPr>
      <w:b/>
      <w:i w:val="0"/>
      <w:caps w:val="0"/>
      <w:smallCaps w:val="0"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8">
    <w:name w:val="ListLabel 8"/>
    <w:rPr>
      <w:b/>
      <w:i w:val="0"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9">
    <w:name w:val="ListLabel 9"/>
    <w:rPr>
      <w:b/>
      <w:i/>
      <w:caps w:val="0"/>
      <w:smallCaps w:val="0"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10">
    <w:name w:val="ListLabel 10"/>
    <w:rPr>
      <w:b w:val="0"/>
      <w:i/>
      <w:caps w:val="0"/>
      <w:smallCaps w:val="0"/>
      <w:strike w:val="0"/>
      <w:dstrike w:val="0"/>
      <w:vanish w:val="0"/>
      <w:spacing w:val="20"/>
      <w:kern w:val="0"/>
      <w:position w:val="0"/>
      <w:sz w:val="28"/>
      <w:u w:val="none"/>
      <w:vertAlign w:val="baseline"/>
    </w:rPr>
  </w:style>
  <w:style w:type="character" w:customStyle="1" w:styleId="ListLabel11">
    <w:name w:val="ListLabel 11"/>
    <w:rPr>
      <w:b w:val="0"/>
      <w:i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12">
    <w:name w:val="ListLabel 12"/>
    <w:rPr>
      <w:b w:val="0"/>
      <w:i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13">
    <w:name w:val="ListLabel 13"/>
    <w:rPr>
      <w:b w:val="0"/>
      <w:i w:val="0"/>
      <w:caps w:val="0"/>
      <w:smallCaps w:val="0"/>
      <w:strike w:val="0"/>
      <w:dstrike w:val="0"/>
      <w:vanish w:val="0"/>
      <w:kern w:val="0"/>
      <w:position w:val="0"/>
      <w:sz w:val="28"/>
      <w:u w:val="none"/>
      <w:vertAlign w:val="baseline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Courier New"/>
    </w:rPr>
  </w:style>
  <w:style w:type="character" w:customStyle="1" w:styleId="ListLabel17">
    <w:name w:val="ListLabel 17"/>
    <w:rPr>
      <w:rFonts w:cs="Courier New"/>
    </w:rPr>
  </w:style>
  <w:style w:type="character" w:customStyle="1" w:styleId="ListLabel18">
    <w:name w:val="ListLabel 18"/>
    <w:rPr>
      <w:b/>
      <w:i w:val="0"/>
      <w:caps/>
      <w:strike w:val="0"/>
      <w:dstrike w:val="0"/>
      <w:vanish w:val="0"/>
      <w:spacing w:val="20"/>
      <w:kern w:val="0"/>
      <w:position w:val="0"/>
      <w:sz w:val="28"/>
      <w:u w:val="none"/>
      <w:vertAlign w:val="baseline"/>
    </w:rPr>
  </w:style>
  <w:style w:type="character" w:customStyle="1" w:styleId="ListLabel19">
    <w:name w:val="ListLabel 19"/>
    <w:rPr>
      <w:b/>
      <w:i w:val="0"/>
      <w:smallCaps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20">
    <w:name w:val="ListLabel 20"/>
    <w:rPr>
      <w:b/>
      <w:i w:val="0"/>
      <w:caps w:val="0"/>
      <w:smallCaps w:val="0"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21">
    <w:name w:val="ListLabel 21"/>
    <w:rPr>
      <w:b/>
      <w:i w:val="0"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22">
    <w:name w:val="ListLabel 22"/>
    <w:rPr>
      <w:b/>
      <w:i/>
      <w:caps w:val="0"/>
      <w:smallCaps w:val="0"/>
      <w:strike w:val="0"/>
      <w:dstrike w:val="0"/>
      <w:vanish w:val="0"/>
      <w:color w:val="auto"/>
      <w:spacing w:val="20"/>
      <w:kern w:val="0"/>
      <w:position w:val="0"/>
      <w:sz w:val="28"/>
      <w:u w:val="none"/>
      <w:vertAlign w:val="baseline"/>
    </w:rPr>
  </w:style>
  <w:style w:type="character" w:customStyle="1" w:styleId="ListLabel23">
    <w:name w:val="ListLabel 23"/>
    <w:rPr>
      <w:b w:val="0"/>
      <w:i/>
      <w:caps w:val="0"/>
      <w:smallCaps w:val="0"/>
      <w:strike w:val="0"/>
      <w:dstrike w:val="0"/>
      <w:vanish w:val="0"/>
      <w:spacing w:val="20"/>
      <w:kern w:val="0"/>
      <w:position w:val="0"/>
      <w:sz w:val="28"/>
      <w:u w:val="none"/>
      <w:vertAlign w:val="baseline"/>
    </w:rPr>
  </w:style>
  <w:style w:type="character" w:customStyle="1" w:styleId="ListLabel24">
    <w:name w:val="ListLabel 24"/>
    <w:rPr>
      <w:b w:val="0"/>
      <w:i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25">
    <w:name w:val="ListLabel 25"/>
    <w:rPr>
      <w:b w:val="0"/>
      <w:i/>
      <w:caps w:val="0"/>
      <w:smallCaps w:val="0"/>
      <w:strike w:val="0"/>
      <w:dstrike w:val="0"/>
      <w:vanish w:val="0"/>
      <w:color w:val="auto"/>
      <w:spacing w:val="10"/>
      <w:kern w:val="0"/>
      <w:position w:val="0"/>
      <w:sz w:val="28"/>
      <w:u w:val="none"/>
      <w:vertAlign w:val="baseline"/>
    </w:rPr>
  </w:style>
  <w:style w:type="character" w:customStyle="1" w:styleId="ListLabel26">
    <w:name w:val="ListLabel 26"/>
    <w:rPr>
      <w:b w:val="0"/>
      <w:i w:val="0"/>
      <w:caps w:val="0"/>
      <w:smallCaps w:val="0"/>
      <w:strike w:val="0"/>
      <w:dstrike w:val="0"/>
      <w:vanish w:val="0"/>
      <w:kern w:val="0"/>
      <w:position w:val="0"/>
      <w:sz w:val="28"/>
      <w:u w:val="none"/>
      <w:vertAlign w:val="baseline"/>
    </w:rPr>
  </w:style>
  <w:style w:type="character" w:customStyle="1" w:styleId="ListLabel27">
    <w:name w:val="ListLabel 27"/>
    <w:rPr>
      <w:b/>
    </w:rPr>
  </w:style>
  <w:style w:type="character" w:customStyle="1" w:styleId="ListLabel28">
    <w:name w:val="ListLabel 28"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kern w:val="0"/>
      <w:position w:val="0"/>
      <w:sz w:val="28"/>
      <w:u w:val="none"/>
      <w:effect w:val="none"/>
      <w:vertAlign w:val="baseline"/>
      <w:em w:val="none"/>
    </w:rPr>
  </w:style>
  <w:style w:type="character" w:customStyle="1" w:styleId="ListLabel29">
    <w:name w:val="ListLabel 29"/>
    <w:rPr>
      <w:b/>
      <w:i w:val="0"/>
      <w:sz w:val="28"/>
    </w:rPr>
  </w:style>
  <w:style w:type="character" w:customStyle="1" w:styleId="ListLabel30">
    <w:name w:val="ListLabel 30"/>
    <w:rPr>
      <w:rFonts w:cs="Times New Roman"/>
    </w:rPr>
  </w:style>
  <w:style w:type="character" w:customStyle="1" w:styleId="ListLabel31">
    <w:name w:val="ListLabel 31"/>
    <w:rPr>
      <w:rFonts w:cs="Courier New"/>
    </w:rPr>
  </w:style>
  <w:style w:type="character" w:customStyle="1" w:styleId="ListLabel32">
    <w:name w:val="ListLabel 32"/>
    <w:rPr>
      <w:rFonts w:cs="Courier New"/>
    </w:rPr>
  </w:style>
  <w:style w:type="character" w:customStyle="1" w:styleId="ListLabel33">
    <w:name w:val="ListLabel 33"/>
    <w:rPr>
      <w:rFonts w:cs="Courier New"/>
    </w:rPr>
  </w:style>
  <w:style w:type="character" w:customStyle="1" w:styleId="ListLabel34">
    <w:name w:val="ListLabel 34"/>
    <w:rPr>
      <w:rFonts w:cs="Times New Roman"/>
    </w:rPr>
  </w:style>
  <w:style w:type="character" w:customStyle="1" w:styleId="ListLabel35">
    <w:name w:val="ListLabel 35"/>
    <w:rPr>
      <w:rFonts w:cs="Courier New"/>
    </w:rPr>
  </w:style>
  <w:style w:type="character" w:customStyle="1" w:styleId="ListLabel36">
    <w:name w:val="ListLabel 36"/>
    <w:rPr>
      <w:rFonts w:cs="Courier New"/>
    </w:rPr>
  </w:style>
  <w:style w:type="character" w:customStyle="1" w:styleId="ListLabel37">
    <w:name w:val="ListLabel 37"/>
    <w:rPr>
      <w:rFonts w:cs="Courier New"/>
    </w:rPr>
  </w:style>
  <w:style w:type="character" w:customStyle="1" w:styleId="ListLabel38">
    <w:name w:val="ListLabel 38"/>
    <w:rPr>
      <w:rFonts w:cs="Times New Roman"/>
    </w:rPr>
  </w:style>
  <w:style w:type="character" w:customStyle="1" w:styleId="ListLabel39">
    <w:name w:val="ListLabel 39"/>
    <w:rPr>
      <w:rFonts w:cs="Courier New"/>
    </w:rPr>
  </w:style>
  <w:style w:type="character" w:customStyle="1" w:styleId="ListLabel40">
    <w:name w:val="ListLabel 40"/>
    <w:rPr>
      <w:rFonts w:cs="Courier New"/>
    </w:rPr>
  </w:style>
  <w:style w:type="character" w:customStyle="1" w:styleId="ListLabel41">
    <w:name w:val="ListLabel 41"/>
    <w:rPr>
      <w:rFonts w:cs="Courier New"/>
    </w:rPr>
  </w:style>
  <w:style w:type="character" w:customStyle="1" w:styleId="ListLabel42">
    <w:name w:val="ListLabel 42"/>
    <w:rPr>
      <w:rFonts w:cs="Times New Roman"/>
    </w:rPr>
  </w:style>
  <w:style w:type="character" w:customStyle="1" w:styleId="ListLabel43">
    <w:name w:val="ListLabel 43"/>
    <w:rPr>
      <w:rFonts w:cs="Courier New"/>
    </w:rPr>
  </w:style>
  <w:style w:type="character" w:customStyle="1" w:styleId="ListLabel44">
    <w:name w:val="ListLabel 44"/>
    <w:rPr>
      <w:rFonts w:cs="Courier New"/>
    </w:rPr>
  </w:style>
  <w:style w:type="character" w:customStyle="1" w:styleId="ListLabel45">
    <w:name w:val="ListLabel 45"/>
    <w:rPr>
      <w:rFonts w:cs="Courier New"/>
    </w:rPr>
  </w:style>
  <w:style w:type="character" w:customStyle="1" w:styleId="ListLabel46">
    <w:name w:val="ListLabel 46"/>
    <w:rPr>
      <w:rFonts w:cs="Times New Roman"/>
    </w:rPr>
  </w:style>
  <w:style w:type="character" w:customStyle="1" w:styleId="ListLabel47">
    <w:name w:val="ListLabel 47"/>
    <w:rPr>
      <w:rFonts w:cs="Courier New"/>
    </w:rPr>
  </w:style>
  <w:style w:type="character" w:customStyle="1" w:styleId="ListLabel48">
    <w:name w:val="ListLabel 48"/>
    <w:rPr>
      <w:rFonts w:cs="Courier New"/>
    </w:rPr>
  </w:style>
  <w:style w:type="character" w:customStyle="1" w:styleId="ListLabel49">
    <w:name w:val="ListLabel 49"/>
    <w:rPr>
      <w:rFonts w:cs="Courier New"/>
    </w:rPr>
  </w:style>
  <w:style w:type="character" w:customStyle="1" w:styleId="ListLabel50">
    <w:name w:val="ListLabel 50"/>
    <w:rPr>
      <w:rFonts w:cs="Times New Roman"/>
    </w:rPr>
  </w:style>
  <w:style w:type="character" w:customStyle="1" w:styleId="ListLabel51">
    <w:name w:val="ListLabel 51"/>
    <w:rPr>
      <w:rFonts w:cs="Courier New"/>
    </w:rPr>
  </w:style>
  <w:style w:type="character" w:customStyle="1" w:styleId="ListLabel52">
    <w:name w:val="ListLabel 52"/>
    <w:rPr>
      <w:rFonts w:cs="Courier New"/>
    </w:rPr>
  </w:style>
  <w:style w:type="character" w:customStyle="1" w:styleId="ListLabel53">
    <w:name w:val="ListLabel 53"/>
    <w:rPr>
      <w:rFonts w:cs="Courier New"/>
    </w:rPr>
  </w:style>
  <w:style w:type="character" w:customStyle="1" w:styleId="ListLabel54">
    <w:name w:val="ListLabel 54"/>
    <w:rPr>
      <w:rFonts w:cs="Times New Roman"/>
    </w:rPr>
  </w:style>
  <w:style w:type="character" w:customStyle="1" w:styleId="ListLabel55">
    <w:name w:val="ListLabel 55"/>
    <w:rPr>
      <w:rFonts w:cs="Courier New"/>
    </w:rPr>
  </w:style>
  <w:style w:type="character" w:customStyle="1" w:styleId="ListLabel56">
    <w:name w:val="ListLabel 56"/>
    <w:rPr>
      <w:rFonts w:cs="Courier New"/>
    </w:rPr>
  </w:style>
  <w:style w:type="character" w:customStyle="1" w:styleId="ListLabel57">
    <w:name w:val="ListLabel 57"/>
    <w:rPr>
      <w:rFonts w:cs="Courier New"/>
    </w:rPr>
  </w:style>
  <w:style w:type="character" w:customStyle="1" w:styleId="ListLabel58">
    <w:name w:val="ListLabel 58"/>
    <w:rPr>
      <w:rFonts w:cs="Times New Roman"/>
      <w:b/>
      <w:color w:val="auto"/>
    </w:rPr>
  </w:style>
  <w:style w:type="character" w:customStyle="1" w:styleId="ListLabel59">
    <w:name w:val="ListLabel 59"/>
    <w:rPr>
      <w:rFonts w:cs="Times New Roman"/>
    </w:rPr>
  </w:style>
  <w:style w:type="character" w:customStyle="1" w:styleId="ListLabel60">
    <w:name w:val="ListLabel 60"/>
    <w:rPr>
      <w:rFonts w:cs="Courier New"/>
    </w:rPr>
  </w:style>
  <w:style w:type="character" w:customStyle="1" w:styleId="ListLabel61">
    <w:name w:val="ListLabel 61"/>
    <w:rPr>
      <w:rFonts w:cs="Courier New"/>
    </w:rPr>
  </w:style>
  <w:style w:type="character" w:customStyle="1" w:styleId="ListLabel62">
    <w:name w:val="ListLabel 62"/>
    <w:rPr>
      <w:rFonts w:cs="Courier New"/>
    </w:rPr>
  </w:style>
  <w:style w:type="character" w:customStyle="1" w:styleId="ListLabel63">
    <w:name w:val="ListLabel 63"/>
    <w:rPr>
      <w:rFonts w:cs="Times New Roman"/>
    </w:rPr>
  </w:style>
  <w:style w:type="character" w:customStyle="1" w:styleId="ListLabel64">
    <w:name w:val="ListLabel 64"/>
    <w:rPr>
      <w:rFonts w:cs="Courier New"/>
    </w:rPr>
  </w:style>
  <w:style w:type="character" w:customStyle="1" w:styleId="ListLabel65">
    <w:name w:val="ListLabel 65"/>
    <w:rPr>
      <w:rFonts w:cs="Courier New"/>
    </w:rPr>
  </w:style>
  <w:style w:type="character" w:customStyle="1" w:styleId="ListLabel66">
    <w:name w:val="ListLabel 66"/>
    <w:rPr>
      <w:rFonts w:cs="Courier New"/>
    </w:rPr>
  </w:style>
  <w:style w:type="character" w:customStyle="1" w:styleId="ListLabel67">
    <w:name w:val="ListLabel 67"/>
    <w:rPr>
      <w:rFonts w:cs="Times New Roman"/>
    </w:rPr>
  </w:style>
  <w:style w:type="character" w:customStyle="1" w:styleId="ListLabel68">
    <w:name w:val="ListLabel 68"/>
    <w:rPr>
      <w:rFonts w:cs="Courier New"/>
    </w:rPr>
  </w:style>
  <w:style w:type="character" w:customStyle="1" w:styleId="ListLabel69">
    <w:name w:val="ListLabel 69"/>
    <w:rPr>
      <w:rFonts w:cs="Courier New"/>
    </w:rPr>
  </w:style>
  <w:style w:type="character" w:customStyle="1" w:styleId="ListLabel70">
    <w:name w:val="ListLabel 70"/>
    <w:rPr>
      <w:rFonts w:cs="Courier New"/>
    </w:rPr>
  </w:style>
  <w:style w:type="character" w:customStyle="1" w:styleId="ListLabel71">
    <w:name w:val="ListLabel 71"/>
    <w:rPr>
      <w:rFonts w:cs="Times New Roman"/>
    </w:rPr>
  </w:style>
  <w:style w:type="character" w:customStyle="1" w:styleId="ListLabel72">
    <w:name w:val="ListLabel 72"/>
    <w:rPr>
      <w:rFonts w:cs="Courier New"/>
    </w:rPr>
  </w:style>
  <w:style w:type="character" w:customStyle="1" w:styleId="ListLabel73">
    <w:name w:val="ListLabel 73"/>
    <w:rPr>
      <w:rFonts w:cs="Courier New"/>
    </w:rPr>
  </w:style>
  <w:style w:type="character" w:customStyle="1" w:styleId="ListLabel74">
    <w:name w:val="ListLabel 74"/>
    <w:rPr>
      <w:rFonts w:cs="Courier New"/>
    </w:rPr>
  </w:style>
  <w:style w:type="character" w:customStyle="1" w:styleId="ListLabel75">
    <w:name w:val="ListLabel 75"/>
    <w:rPr>
      <w:rFonts w:cs="Times New Roman"/>
      <w:b w:val="0"/>
    </w:rPr>
  </w:style>
  <w:style w:type="character" w:customStyle="1" w:styleId="ListLabel76">
    <w:name w:val="ListLabel 76"/>
    <w:rPr>
      <w:rFonts w:cs="Courier New"/>
    </w:rPr>
  </w:style>
  <w:style w:type="character" w:customStyle="1" w:styleId="ListLabel77">
    <w:name w:val="ListLabel 77"/>
    <w:rPr>
      <w:rFonts w:cs="Courier New"/>
    </w:rPr>
  </w:style>
  <w:style w:type="character" w:customStyle="1" w:styleId="ListLabel78">
    <w:name w:val="ListLabel 78"/>
    <w:rPr>
      <w:rFonts w:cs="Courier New"/>
    </w:rPr>
  </w:style>
  <w:style w:type="character" w:customStyle="1" w:styleId="ListLabel79">
    <w:name w:val="ListLabel 79"/>
    <w:rPr>
      <w:rFonts w:cs="Times New Roman"/>
    </w:rPr>
  </w:style>
  <w:style w:type="character" w:customStyle="1" w:styleId="ListLabel80">
    <w:name w:val="ListLabel 80"/>
    <w:rPr>
      <w:rFonts w:cs="Courier New"/>
    </w:rPr>
  </w:style>
  <w:style w:type="character" w:customStyle="1" w:styleId="ListLabel81">
    <w:name w:val="ListLabel 81"/>
    <w:rPr>
      <w:rFonts w:cs="Courier New"/>
    </w:rPr>
  </w:style>
  <w:style w:type="character" w:customStyle="1" w:styleId="ListLabel82">
    <w:name w:val="ListLabel 82"/>
    <w:rPr>
      <w:rFonts w:cs="Courier New"/>
    </w:rPr>
  </w:style>
  <w:style w:type="character" w:customStyle="1" w:styleId="ListLabel83">
    <w:name w:val="ListLabel 83"/>
    <w:rPr>
      <w:rFonts w:cs="Times New Roman"/>
    </w:rPr>
  </w:style>
  <w:style w:type="character" w:customStyle="1" w:styleId="ListLabel84">
    <w:name w:val="ListLabel 84"/>
    <w:rPr>
      <w:rFonts w:cs="Courier New"/>
    </w:rPr>
  </w:style>
  <w:style w:type="character" w:customStyle="1" w:styleId="ListLabel85">
    <w:name w:val="ListLabel 85"/>
    <w:rPr>
      <w:rFonts w:cs="Courier New"/>
    </w:rPr>
  </w:style>
  <w:style w:type="character" w:customStyle="1" w:styleId="ListLabel86">
    <w:name w:val="ListLabel 86"/>
    <w:rPr>
      <w:rFonts w:cs="Courier New"/>
    </w:rPr>
  </w:style>
  <w:style w:type="character" w:customStyle="1" w:styleId="ListLabel87">
    <w:name w:val="ListLabel 87"/>
    <w:rPr>
      <w:rFonts w:cs="Times New Roman"/>
      <w:b/>
      <w:color w:val="auto"/>
    </w:rPr>
  </w:style>
  <w:style w:type="character" w:customStyle="1" w:styleId="ListLabel88">
    <w:name w:val="ListLabel 88"/>
    <w:rPr>
      <w:rFonts w:cs="Times New Roman"/>
    </w:rPr>
  </w:style>
  <w:style w:type="character" w:customStyle="1" w:styleId="ListLabel89">
    <w:name w:val="ListLabel 89"/>
    <w:rPr>
      <w:rFonts w:cs="Courier New"/>
    </w:rPr>
  </w:style>
  <w:style w:type="character" w:customStyle="1" w:styleId="ListLabel90">
    <w:name w:val="ListLabel 90"/>
    <w:rPr>
      <w:rFonts w:cs="Courier New"/>
    </w:rPr>
  </w:style>
  <w:style w:type="character" w:customStyle="1" w:styleId="ListLabel91">
    <w:name w:val="ListLabel 91"/>
    <w:rPr>
      <w:rFonts w:cs="Courier New"/>
    </w:rPr>
  </w:style>
  <w:style w:type="character" w:customStyle="1" w:styleId="ListLabel92">
    <w:name w:val="ListLabel 92"/>
    <w:rPr>
      <w:rFonts w:cs="Times New Roman"/>
    </w:rPr>
  </w:style>
  <w:style w:type="character" w:customStyle="1" w:styleId="ListLabel93">
    <w:name w:val="ListLabel 93"/>
    <w:rPr>
      <w:rFonts w:cs="Courier New"/>
    </w:rPr>
  </w:style>
  <w:style w:type="character" w:customStyle="1" w:styleId="ListLabel94">
    <w:name w:val="ListLabel 94"/>
    <w:rPr>
      <w:rFonts w:cs="Courier New"/>
    </w:rPr>
  </w:style>
  <w:style w:type="character" w:customStyle="1" w:styleId="ListLabel95">
    <w:name w:val="ListLabel 95"/>
    <w:rPr>
      <w:rFonts w:cs="Courier New"/>
    </w:rPr>
  </w:style>
  <w:style w:type="character" w:customStyle="1" w:styleId="ListLabel96">
    <w:name w:val="ListLabel 96"/>
    <w:rPr>
      <w:rFonts w:cs="Times New Roman"/>
    </w:rPr>
  </w:style>
  <w:style w:type="character" w:customStyle="1" w:styleId="ListLabel97">
    <w:name w:val="ListLabel 97"/>
    <w:rPr>
      <w:rFonts w:cs="Courier New"/>
    </w:rPr>
  </w:style>
  <w:style w:type="character" w:customStyle="1" w:styleId="ListLabel98">
    <w:name w:val="ListLabel 98"/>
    <w:rPr>
      <w:rFonts w:cs="Courier New"/>
    </w:rPr>
  </w:style>
  <w:style w:type="character" w:customStyle="1" w:styleId="ListLabel99">
    <w:name w:val="ListLabel 99"/>
    <w:rPr>
      <w:rFonts w:cs="Courier New"/>
    </w:rPr>
  </w:style>
  <w:style w:type="character" w:customStyle="1" w:styleId="ListLabel100">
    <w:name w:val="ListLabel 100"/>
    <w:rPr>
      <w:rFonts w:cs="Times New Roman"/>
    </w:rPr>
  </w:style>
  <w:style w:type="character" w:customStyle="1" w:styleId="ListLabel101">
    <w:name w:val="ListLabel 101"/>
    <w:rPr>
      <w:rFonts w:cs="Courier New"/>
    </w:rPr>
  </w:style>
  <w:style w:type="character" w:customStyle="1" w:styleId="ListLabel102">
    <w:name w:val="ListLabel 102"/>
    <w:rPr>
      <w:rFonts w:cs="Courier New"/>
    </w:rPr>
  </w:style>
  <w:style w:type="character" w:customStyle="1" w:styleId="ListLabel103">
    <w:name w:val="ListLabel 103"/>
    <w:rPr>
      <w:rFonts w:cs="Courier New"/>
    </w:rPr>
  </w:style>
  <w:style w:type="character" w:customStyle="1" w:styleId="ListLabel104">
    <w:name w:val="ListLabel 104"/>
    <w:rPr>
      <w:rFonts w:cs="Times New Roman"/>
    </w:rPr>
  </w:style>
  <w:style w:type="character" w:customStyle="1" w:styleId="ListLabel105">
    <w:name w:val="ListLabel 105"/>
    <w:rPr>
      <w:rFonts w:cs="Courier New"/>
    </w:rPr>
  </w:style>
  <w:style w:type="character" w:customStyle="1" w:styleId="ListLabel106">
    <w:name w:val="ListLabel 106"/>
    <w:rPr>
      <w:rFonts w:cs="Courier New"/>
    </w:rPr>
  </w:style>
  <w:style w:type="character" w:customStyle="1" w:styleId="ListLabel107">
    <w:name w:val="ListLabel 107"/>
    <w:rPr>
      <w:rFonts w:cs="Courier New"/>
    </w:rPr>
  </w:style>
  <w:style w:type="character" w:customStyle="1" w:styleId="ListLabel108">
    <w:name w:val="ListLabel 108"/>
    <w:rPr>
      <w:rFonts w:cs="Times New Roman"/>
    </w:rPr>
  </w:style>
  <w:style w:type="character" w:customStyle="1" w:styleId="ListLabel109">
    <w:name w:val="ListLabel 109"/>
    <w:rPr>
      <w:rFonts w:cs="Courier New"/>
    </w:rPr>
  </w:style>
  <w:style w:type="character" w:customStyle="1" w:styleId="ListLabel110">
    <w:name w:val="ListLabel 110"/>
    <w:rPr>
      <w:rFonts w:cs="Courier New"/>
    </w:rPr>
  </w:style>
  <w:style w:type="character" w:customStyle="1" w:styleId="ListLabel111">
    <w:name w:val="ListLabel 111"/>
    <w:rPr>
      <w:rFonts w:cs="Courier New"/>
    </w:rPr>
  </w:style>
  <w:style w:type="character" w:customStyle="1" w:styleId="ListLabel112">
    <w:name w:val="ListLabel 112"/>
    <w:rPr>
      <w:rFonts w:cs="Symbol"/>
    </w:rPr>
  </w:style>
  <w:style w:type="character" w:customStyle="1" w:styleId="ListLabel113">
    <w:name w:val="ListLabel 113"/>
    <w:rPr>
      <w:rFonts w:cs="Courier New"/>
    </w:rPr>
  </w:style>
  <w:style w:type="character" w:customStyle="1" w:styleId="ListLabel114">
    <w:name w:val="ListLabel 114"/>
    <w:rPr>
      <w:rFonts w:cs="Wingdings"/>
    </w:rPr>
  </w:style>
  <w:style w:type="character" w:customStyle="1" w:styleId="ListLabel115">
    <w:name w:val="ListLabel 115"/>
    <w:rPr>
      <w:rFonts w:cs="Symbol"/>
    </w:rPr>
  </w:style>
  <w:style w:type="character" w:customStyle="1" w:styleId="ListLabel116">
    <w:name w:val="ListLabel 116"/>
    <w:rPr>
      <w:rFonts w:cs="Courier New"/>
    </w:rPr>
  </w:style>
  <w:style w:type="character" w:customStyle="1" w:styleId="ListLabel117">
    <w:name w:val="ListLabel 117"/>
    <w:rPr>
      <w:rFonts w:cs="Wingdings"/>
    </w:rPr>
  </w:style>
  <w:style w:type="character" w:customStyle="1" w:styleId="ListLabel118">
    <w:name w:val="ListLabel 118"/>
    <w:rPr>
      <w:rFonts w:cs="Symbol"/>
    </w:rPr>
  </w:style>
  <w:style w:type="character" w:customStyle="1" w:styleId="ListLabel119">
    <w:name w:val="ListLabel 119"/>
    <w:rPr>
      <w:rFonts w:cs="Courier New"/>
    </w:rPr>
  </w:style>
  <w:style w:type="character" w:customStyle="1" w:styleId="ListLabel120">
    <w:name w:val="ListLabel 120"/>
    <w:rPr>
      <w:rFonts w:cs="Wingdings"/>
    </w:rPr>
  </w:style>
  <w:style w:type="character" w:customStyle="1" w:styleId="ListLabel121">
    <w:name w:val="ListLabel 121"/>
    <w:rPr>
      <w:b w:val="0"/>
    </w:rPr>
  </w:style>
  <w:style w:type="character" w:customStyle="1" w:styleId="ListLabel122">
    <w:name w:val="ListLabel 122"/>
  </w:style>
  <w:style w:type="character" w:customStyle="1" w:styleId="afc">
    <w:name w:val="Ссылка указателя"/>
  </w:style>
  <w:style w:type="paragraph" w:customStyle="1" w:styleId="1a">
    <w:name w:val="Заголовок1"/>
    <w:basedOn w:val="a"/>
    <w:next w:val="afd"/>
    <w:pPr>
      <w:widowControl w:val="0"/>
      <w:jc w:val="left"/>
      <w:textAlignment w:val="baseline"/>
    </w:pPr>
    <w:rPr>
      <w:rFonts w:ascii="System" w:hAnsi="System"/>
      <w:b/>
    </w:rPr>
  </w:style>
  <w:style w:type="paragraph" w:styleId="afd">
    <w:name w:val="Body Text"/>
    <w:basedOn w:val="a"/>
    <w:pPr>
      <w:spacing w:line="336" w:lineRule="auto"/>
      <w:ind w:firstLine="851"/>
    </w:pPr>
  </w:style>
  <w:style w:type="paragraph" w:styleId="afe">
    <w:name w:val="List"/>
    <w:basedOn w:val="afd"/>
    <w:rPr>
      <w:rFonts w:cs="Mangal"/>
    </w:rPr>
  </w:style>
  <w:style w:type="paragraph" w:styleId="aff">
    <w:name w:val="caption"/>
    <w:aliases w:val="название таблиц,Знак,Знак1,Знак1 Знак Знак Знак,Знак1 Знак Знак,Таблица - Название объекта,!! Object Novogor !!,Caption Char,Caption Char1 Char1 Char Char,Caption Char Char2 Char1 Char Char,Caption Char Char Char1 Char Char Char,Знак13"/>
    <w:basedOn w:val="a"/>
    <w:link w:val="aff0"/>
    <w:qFormat/>
    <w:rsid w:val="00565024"/>
    <w:pPr>
      <w:keepNext/>
      <w:spacing w:before="120"/>
      <w:ind w:firstLine="0"/>
      <w:jc w:val="right"/>
    </w:pPr>
    <w:rPr>
      <w:b/>
      <w:noProof/>
      <w:sz w:val="20"/>
    </w:rPr>
  </w:style>
  <w:style w:type="paragraph" w:customStyle="1" w:styleId="1b">
    <w:name w:val="Указатель1"/>
    <w:basedOn w:val="a"/>
    <w:pPr>
      <w:suppressLineNumbers/>
    </w:pPr>
    <w:rPr>
      <w:rFonts w:cs="Mangal"/>
    </w:rPr>
  </w:style>
  <w:style w:type="paragraph" w:styleId="aff1">
    <w:name w:val="header"/>
    <w:basedOn w:val="a"/>
    <w:uiPriority w:val="99"/>
    <w:pPr>
      <w:tabs>
        <w:tab w:val="center" w:pos="4153"/>
        <w:tab w:val="right" w:pos="8306"/>
      </w:tabs>
    </w:pPr>
  </w:style>
  <w:style w:type="paragraph" w:customStyle="1" w:styleId="1c">
    <w:name w:val="Название объекта1"/>
    <w:basedOn w:val="a"/>
    <w:pPr>
      <w:suppressAutoHyphens/>
      <w:spacing w:before="120"/>
      <w:jc w:val="left"/>
    </w:pPr>
    <w:rPr>
      <w:b/>
      <w:sz w:val="20"/>
    </w:rPr>
  </w:style>
  <w:style w:type="paragraph" w:styleId="aff2">
    <w:name w:val="footer"/>
    <w:basedOn w:val="a"/>
    <w:uiPriority w:val="99"/>
    <w:pPr>
      <w:tabs>
        <w:tab w:val="center" w:pos="4153"/>
        <w:tab w:val="right" w:pos="8306"/>
      </w:tabs>
      <w:jc w:val="center"/>
    </w:pPr>
    <w:rPr>
      <w:lang w:val="en-US"/>
    </w:rPr>
  </w:style>
  <w:style w:type="paragraph" w:customStyle="1" w:styleId="aff3">
    <w:name w:val="Переменные"/>
    <w:basedOn w:val="afd"/>
    <w:pPr>
      <w:tabs>
        <w:tab w:val="left" w:pos="482"/>
      </w:tabs>
      <w:ind w:left="482" w:hanging="482"/>
    </w:pPr>
  </w:style>
  <w:style w:type="paragraph" w:customStyle="1" w:styleId="aff4">
    <w:name w:val="Формула"/>
    <w:basedOn w:val="afd"/>
    <w:pPr>
      <w:tabs>
        <w:tab w:val="center" w:pos="4536"/>
        <w:tab w:val="right" w:pos="9356"/>
      </w:tabs>
      <w:ind w:firstLine="0"/>
    </w:pPr>
  </w:style>
  <w:style w:type="paragraph" w:customStyle="1" w:styleId="aff5">
    <w:name w:val="Чертежный"/>
    <w:pPr>
      <w:suppressAutoHyphens/>
      <w:jc w:val="both"/>
    </w:pPr>
    <w:rPr>
      <w:rFonts w:ascii="ISOCPEUR" w:hAnsi="ISOCPEUR"/>
      <w:i/>
      <w:sz w:val="28"/>
      <w:lang w:val="uk-UA"/>
    </w:rPr>
  </w:style>
  <w:style w:type="paragraph" w:customStyle="1" w:styleId="aff6">
    <w:name w:val="Листинг программы"/>
    <w:pPr>
      <w:suppressAutoHyphens/>
    </w:pPr>
    <w:rPr>
      <w:sz w:val="28"/>
    </w:rPr>
  </w:style>
  <w:style w:type="paragraph" w:customStyle="1" w:styleId="BlockLabel">
    <w:name w:val="Block Label"/>
    <w:basedOn w:val="a"/>
    <w:pPr>
      <w:spacing w:before="60" w:after="60"/>
      <w:jc w:val="left"/>
    </w:pPr>
    <w:rPr>
      <w:b/>
      <w:sz w:val="22"/>
      <w:lang w:val="en-GB"/>
    </w:rPr>
  </w:style>
  <w:style w:type="paragraph" w:customStyle="1" w:styleId="BlockLine">
    <w:name w:val="Block Line"/>
    <w:basedOn w:val="a"/>
    <w:pPr>
      <w:pBdr>
        <w:top w:val="single" w:sz="6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20"/>
      <w:jc w:val="left"/>
    </w:pPr>
    <w:rPr>
      <w:sz w:val="22"/>
      <w:lang w:val="en-GB"/>
    </w:rPr>
  </w:style>
  <w:style w:type="paragraph" w:customStyle="1" w:styleId="1d">
    <w:name w:val="Цитата1"/>
    <w:basedOn w:val="a"/>
    <w:pPr>
      <w:spacing w:before="60" w:after="60"/>
      <w:jc w:val="left"/>
    </w:pPr>
    <w:rPr>
      <w:sz w:val="22"/>
      <w:lang w:val="en-GB"/>
    </w:rPr>
  </w:style>
  <w:style w:type="paragraph" w:customStyle="1" w:styleId="BulletText1">
    <w:name w:val="Bullet Text 1"/>
    <w:basedOn w:val="a"/>
    <w:pPr>
      <w:tabs>
        <w:tab w:val="left" w:pos="193"/>
      </w:tabs>
      <w:spacing w:before="60" w:after="60"/>
      <w:jc w:val="left"/>
    </w:pPr>
    <w:rPr>
      <w:sz w:val="22"/>
      <w:lang w:val="da-DK"/>
    </w:rPr>
  </w:style>
  <w:style w:type="paragraph" w:styleId="aff7">
    <w:name w:val="Body Text Indent"/>
    <w:basedOn w:val="a"/>
    <w:pPr>
      <w:ind w:firstLine="193"/>
    </w:pPr>
  </w:style>
  <w:style w:type="paragraph" w:customStyle="1" w:styleId="TableText">
    <w:name w:val="Table Text"/>
    <w:basedOn w:val="a"/>
    <w:pPr>
      <w:spacing w:before="60" w:after="60"/>
      <w:jc w:val="left"/>
    </w:pPr>
    <w:rPr>
      <w:sz w:val="22"/>
      <w:lang w:val="en-GB"/>
    </w:rPr>
  </w:style>
  <w:style w:type="paragraph" w:customStyle="1" w:styleId="TableHeaderText">
    <w:name w:val="Table Header Text"/>
    <w:basedOn w:val="TableText"/>
    <w:pPr>
      <w:jc w:val="center"/>
    </w:pPr>
    <w:rPr>
      <w:b/>
    </w:rPr>
  </w:style>
  <w:style w:type="paragraph" w:customStyle="1" w:styleId="210">
    <w:name w:val="Основной текст с отступом 21"/>
    <w:basedOn w:val="a"/>
    <w:pPr>
      <w:spacing w:line="360" w:lineRule="auto"/>
    </w:pPr>
    <w:rPr>
      <w:color w:val="FF0000"/>
    </w:rPr>
  </w:style>
  <w:style w:type="paragraph" w:customStyle="1" w:styleId="211">
    <w:name w:val="Основной текст 21"/>
    <w:basedOn w:val="a"/>
    <w:pPr>
      <w:ind w:right="-108"/>
      <w:jc w:val="center"/>
    </w:pPr>
    <w:rPr>
      <w:sz w:val="20"/>
    </w:rPr>
  </w:style>
  <w:style w:type="paragraph" w:customStyle="1" w:styleId="310">
    <w:name w:val="Основной текст с отступом 31"/>
    <w:basedOn w:val="a"/>
    <w:pPr>
      <w:spacing w:line="360" w:lineRule="auto"/>
      <w:ind w:firstLine="567"/>
    </w:pPr>
  </w:style>
  <w:style w:type="paragraph" w:customStyle="1" w:styleId="311">
    <w:name w:val="Основной текст 31"/>
    <w:basedOn w:val="a"/>
    <w:pPr>
      <w:spacing w:line="360" w:lineRule="auto"/>
    </w:pPr>
  </w:style>
  <w:style w:type="paragraph" w:customStyle="1" w:styleId="xl24">
    <w:name w:val="xl24"/>
    <w:basedOn w:val="a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25">
    <w:name w:val="xl25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27">
    <w:name w:val="xl27"/>
    <w:basedOn w:val="a"/>
    <w:pPr>
      <w:pBdr>
        <w:top w:val="none" w:sz="0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28">
    <w:name w:val="xl2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29">
    <w:name w:val="xl2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30">
    <w:name w:val="xl30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280" w:after="280"/>
      <w:jc w:val="left"/>
    </w:pPr>
    <w:rPr>
      <w:rFonts w:ascii="Arial" w:eastAsia="Arial Unicode MS" w:hAnsi="Arial" w:cs="Arial Unicode MS"/>
      <w:b/>
      <w:bCs/>
      <w:szCs w:val="24"/>
    </w:rPr>
  </w:style>
  <w:style w:type="paragraph" w:customStyle="1" w:styleId="xl31">
    <w:name w:val="xl3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2">
    <w:name w:val="xl3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99"/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3">
    <w:name w:val="xl33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4">
    <w:name w:val="xl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5">
    <w:name w:val="xl35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" w:eastAsia="Arial Unicode MS" w:hAnsi="Arial" w:cs="Arial Unicode MS"/>
      <w:szCs w:val="24"/>
    </w:rPr>
  </w:style>
  <w:style w:type="paragraph" w:customStyle="1" w:styleId="xl36">
    <w:name w:val="xl36"/>
    <w:basedOn w:val="a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7">
    <w:name w:val="xl37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39">
    <w:name w:val="xl39"/>
    <w:basedOn w:val="a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a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41">
    <w:name w:val="xl41"/>
    <w:basedOn w:val="a"/>
    <w:pPr>
      <w:pBdr>
        <w:top w:val="single" w:sz="8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42">
    <w:name w:val="xl42"/>
    <w:basedOn w:val="a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rFonts w:ascii="Arial Unicode MS" w:eastAsia="Arial Unicode MS" w:hAnsi="Arial Unicode MS" w:cs="Arial Unicode MS"/>
      <w:szCs w:val="24"/>
    </w:rPr>
  </w:style>
  <w:style w:type="paragraph" w:customStyle="1" w:styleId="xl43">
    <w:name w:val="xl4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280" w:after="28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xl44">
    <w:name w:val="xl44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26">
    <w:name w:val="xl26"/>
    <w:basedOn w:val="a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45">
    <w:name w:val="xl4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pacing w:before="280" w:after="280"/>
      <w:jc w:val="right"/>
    </w:pPr>
    <w:rPr>
      <w:rFonts w:ascii="Arial Unicode MS" w:eastAsia="Arial Unicode MS" w:hAnsi="Arial Unicode MS" w:cs="Arial Unicode MS"/>
      <w:szCs w:val="24"/>
    </w:rPr>
  </w:style>
  <w:style w:type="paragraph" w:customStyle="1" w:styleId="xl46">
    <w:name w:val="xl46"/>
    <w:basedOn w:val="a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CCFFCC"/>
      <w:spacing w:before="280" w:after="280"/>
      <w:jc w:val="center"/>
    </w:pPr>
    <w:rPr>
      <w:rFonts w:ascii="Arial" w:eastAsia="Arial Unicode MS" w:hAnsi="Arial" w:cs="Arial Unicode MS"/>
      <w:b/>
      <w:bCs/>
      <w:szCs w:val="24"/>
    </w:rPr>
  </w:style>
  <w:style w:type="paragraph" w:customStyle="1" w:styleId="xl47">
    <w:name w:val="xl47"/>
    <w:basedOn w:val="a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spacing w:before="280" w:after="280"/>
      <w:jc w:val="left"/>
    </w:pPr>
    <w:rPr>
      <w:rFonts w:ascii="Arial" w:eastAsia="Arial Unicode MS" w:hAnsi="Arial" w:cs="Arial Unicode MS"/>
      <w:sz w:val="16"/>
      <w:szCs w:val="16"/>
    </w:rPr>
  </w:style>
  <w:style w:type="paragraph" w:customStyle="1" w:styleId="12pt">
    <w:name w:val="Обычный + 12 pt"/>
    <w:basedOn w:val="a"/>
    <w:rPr>
      <w:szCs w:val="24"/>
    </w:rPr>
  </w:style>
  <w:style w:type="paragraph" w:customStyle="1" w:styleId="Iauiue5">
    <w:name w:val="Iau?iue5"/>
    <w:pPr>
      <w:suppressAutoHyphens/>
    </w:pPr>
    <w:rPr>
      <w:sz w:val="28"/>
    </w:rPr>
  </w:style>
  <w:style w:type="paragraph" w:customStyle="1" w:styleId="Iauiue4">
    <w:name w:val="Iau?iue4"/>
    <w:pPr>
      <w:suppressAutoHyphens/>
    </w:pPr>
    <w:rPr>
      <w:sz w:val="28"/>
    </w:rPr>
  </w:style>
  <w:style w:type="paragraph" w:customStyle="1" w:styleId="Iauiue39">
    <w:name w:val="Iau?iue39"/>
    <w:pPr>
      <w:suppressAutoHyphens/>
    </w:pPr>
    <w:rPr>
      <w:sz w:val="28"/>
      <w:lang w:val="en-US"/>
    </w:rPr>
  </w:style>
  <w:style w:type="paragraph" w:customStyle="1" w:styleId="32">
    <w:name w:val="Стиль3"/>
    <w:basedOn w:val="a"/>
    <w:pPr>
      <w:jc w:val="center"/>
    </w:pPr>
    <w:rPr>
      <w:b/>
    </w:rPr>
  </w:style>
  <w:style w:type="paragraph" w:customStyle="1" w:styleId="Iauiue3">
    <w:name w:val="Iau?iue3"/>
    <w:pPr>
      <w:suppressAutoHyphens/>
    </w:pPr>
    <w:rPr>
      <w:sz w:val="28"/>
    </w:rPr>
  </w:style>
  <w:style w:type="paragraph" w:customStyle="1" w:styleId="Iauiue">
    <w:name w:val="Iau?iue"/>
    <w:pPr>
      <w:suppressAutoHyphens/>
    </w:pPr>
    <w:rPr>
      <w:sz w:val="28"/>
      <w:lang w:val="en-US"/>
    </w:rPr>
  </w:style>
  <w:style w:type="paragraph" w:customStyle="1" w:styleId="Iauiue24">
    <w:name w:val="Iau?iue24"/>
    <w:pPr>
      <w:suppressAutoHyphens/>
    </w:pPr>
    <w:rPr>
      <w:sz w:val="28"/>
      <w:lang w:val="en-US"/>
    </w:rPr>
  </w:style>
  <w:style w:type="paragraph" w:customStyle="1" w:styleId="Iauiue2">
    <w:name w:val="Iau?iue2"/>
    <w:pPr>
      <w:suppressAutoHyphens/>
    </w:pPr>
    <w:rPr>
      <w:sz w:val="28"/>
    </w:rPr>
  </w:style>
  <w:style w:type="paragraph" w:customStyle="1" w:styleId="Noeeu3">
    <w:name w:val="Noeeu3"/>
    <w:basedOn w:val="Iauiue5"/>
    <w:pPr>
      <w:jc w:val="center"/>
    </w:pPr>
    <w:rPr>
      <w:b/>
      <w:sz w:val="24"/>
    </w:rPr>
  </w:style>
  <w:style w:type="paragraph" w:customStyle="1" w:styleId="1e">
    <w:name w:val="Обычный1"/>
    <w:pPr>
      <w:widowControl w:val="0"/>
      <w:suppressAutoHyphens/>
    </w:pPr>
    <w:rPr>
      <w:sz w:val="22"/>
    </w:rPr>
  </w:style>
  <w:style w:type="paragraph" w:customStyle="1" w:styleId="Iauiue38">
    <w:name w:val="Iau?iue38"/>
    <w:pPr>
      <w:suppressAutoHyphens/>
    </w:pPr>
    <w:rPr>
      <w:sz w:val="28"/>
      <w:lang w:val="en-US"/>
    </w:rPr>
  </w:style>
  <w:style w:type="paragraph" w:customStyle="1" w:styleId="Iauiue37">
    <w:name w:val="Iau?iue37"/>
    <w:pPr>
      <w:suppressAutoHyphens/>
    </w:pPr>
    <w:rPr>
      <w:sz w:val="28"/>
      <w:lang w:val="en-US"/>
    </w:rPr>
  </w:style>
  <w:style w:type="paragraph" w:customStyle="1" w:styleId="Iauiue36">
    <w:name w:val="Iau?iue36"/>
    <w:pPr>
      <w:suppressAutoHyphens/>
    </w:pPr>
    <w:rPr>
      <w:sz w:val="28"/>
      <w:lang w:val="en-US"/>
    </w:rPr>
  </w:style>
  <w:style w:type="paragraph" w:customStyle="1" w:styleId="Iauiue35">
    <w:name w:val="Iau?iue35"/>
    <w:pPr>
      <w:suppressAutoHyphens/>
    </w:pPr>
    <w:rPr>
      <w:sz w:val="28"/>
      <w:lang w:val="en-US"/>
    </w:rPr>
  </w:style>
  <w:style w:type="paragraph" w:customStyle="1" w:styleId="Iauiue34">
    <w:name w:val="Iau?iue34"/>
    <w:pPr>
      <w:suppressAutoHyphens/>
    </w:pPr>
    <w:rPr>
      <w:sz w:val="28"/>
      <w:lang w:val="en-US"/>
    </w:rPr>
  </w:style>
  <w:style w:type="paragraph" w:customStyle="1" w:styleId="Iauiue33">
    <w:name w:val="Iau?iue33"/>
    <w:pPr>
      <w:suppressAutoHyphens/>
    </w:pPr>
    <w:rPr>
      <w:sz w:val="28"/>
      <w:lang w:val="en-US"/>
    </w:rPr>
  </w:style>
  <w:style w:type="paragraph" w:customStyle="1" w:styleId="Iauiue32">
    <w:name w:val="Iau?iue32"/>
    <w:pPr>
      <w:suppressAutoHyphens/>
    </w:pPr>
    <w:rPr>
      <w:sz w:val="28"/>
      <w:lang w:val="en-US"/>
    </w:rPr>
  </w:style>
  <w:style w:type="paragraph" w:customStyle="1" w:styleId="Iauiue31">
    <w:name w:val="Iau?iue31"/>
    <w:pPr>
      <w:suppressAutoHyphens/>
    </w:pPr>
    <w:rPr>
      <w:sz w:val="28"/>
      <w:lang w:val="en-US"/>
    </w:rPr>
  </w:style>
  <w:style w:type="paragraph" w:customStyle="1" w:styleId="Iauiue30">
    <w:name w:val="Iau?iue30"/>
    <w:pPr>
      <w:suppressAutoHyphens/>
    </w:pPr>
    <w:rPr>
      <w:sz w:val="28"/>
      <w:lang w:val="en-US"/>
    </w:rPr>
  </w:style>
  <w:style w:type="paragraph" w:customStyle="1" w:styleId="Iauiue29">
    <w:name w:val="Iau?iue29"/>
    <w:pPr>
      <w:suppressAutoHyphens/>
    </w:pPr>
    <w:rPr>
      <w:sz w:val="28"/>
      <w:lang w:val="en-US"/>
    </w:rPr>
  </w:style>
  <w:style w:type="paragraph" w:customStyle="1" w:styleId="Iauiue28">
    <w:name w:val="Iau?iue28"/>
    <w:pPr>
      <w:suppressAutoHyphens/>
    </w:pPr>
    <w:rPr>
      <w:sz w:val="28"/>
      <w:lang w:val="en-US"/>
    </w:rPr>
  </w:style>
  <w:style w:type="paragraph" w:customStyle="1" w:styleId="Iauiue27">
    <w:name w:val="Iau?iue27"/>
    <w:pPr>
      <w:suppressAutoHyphens/>
    </w:pPr>
    <w:rPr>
      <w:sz w:val="28"/>
      <w:lang w:val="en-US"/>
    </w:rPr>
  </w:style>
  <w:style w:type="paragraph" w:customStyle="1" w:styleId="Iauiue26">
    <w:name w:val="Iau?iue26"/>
    <w:pPr>
      <w:suppressAutoHyphens/>
    </w:pPr>
    <w:rPr>
      <w:sz w:val="28"/>
      <w:lang w:val="en-US"/>
    </w:rPr>
  </w:style>
  <w:style w:type="paragraph" w:customStyle="1" w:styleId="Iauiue25">
    <w:name w:val="Iau?iue25"/>
    <w:pPr>
      <w:suppressAutoHyphens/>
    </w:pPr>
    <w:rPr>
      <w:sz w:val="28"/>
      <w:lang w:val="en-US"/>
    </w:rPr>
  </w:style>
  <w:style w:type="paragraph" w:customStyle="1" w:styleId="caaieiaie3">
    <w:name w:val="caaieiaie 3"/>
    <w:basedOn w:val="Iauiue24"/>
    <w:pPr>
      <w:keepNext/>
      <w:spacing w:before="240" w:after="60"/>
    </w:pPr>
    <w:rPr>
      <w:rFonts w:ascii="Arial" w:hAnsi="Arial"/>
      <w:sz w:val="24"/>
      <w:lang w:val="ru-RU"/>
    </w:rPr>
  </w:style>
  <w:style w:type="paragraph" w:customStyle="1" w:styleId="Iauiue23">
    <w:name w:val="Iau?iue23"/>
    <w:pPr>
      <w:suppressAutoHyphens/>
    </w:pPr>
    <w:rPr>
      <w:sz w:val="28"/>
      <w:lang w:val="en-US"/>
    </w:rPr>
  </w:style>
  <w:style w:type="paragraph" w:customStyle="1" w:styleId="Iauiue22">
    <w:name w:val="Iau?iue22"/>
    <w:pPr>
      <w:suppressAutoHyphens/>
    </w:pPr>
    <w:rPr>
      <w:sz w:val="28"/>
      <w:lang w:val="en-US"/>
    </w:rPr>
  </w:style>
  <w:style w:type="paragraph" w:customStyle="1" w:styleId="Iauiue21">
    <w:name w:val="Iau?iue21"/>
    <w:pPr>
      <w:suppressAutoHyphens/>
    </w:pPr>
    <w:rPr>
      <w:sz w:val="28"/>
      <w:lang w:val="en-US"/>
    </w:rPr>
  </w:style>
  <w:style w:type="paragraph" w:customStyle="1" w:styleId="Iauiue20">
    <w:name w:val="Iau?iue20"/>
    <w:pPr>
      <w:suppressAutoHyphens/>
    </w:pPr>
    <w:rPr>
      <w:sz w:val="28"/>
      <w:lang w:val="en-US"/>
    </w:rPr>
  </w:style>
  <w:style w:type="paragraph" w:customStyle="1" w:styleId="Iauiue18">
    <w:name w:val="Iau?iue18"/>
    <w:pPr>
      <w:suppressAutoHyphens/>
    </w:pPr>
    <w:rPr>
      <w:sz w:val="28"/>
      <w:lang w:val="en-US"/>
    </w:rPr>
  </w:style>
  <w:style w:type="paragraph" w:customStyle="1" w:styleId="Iauiue17">
    <w:name w:val="Iau?iue17"/>
    <w:pPr>
      <w:suppressAutoHyphens/>
    </w:pPr>
    <w:rPr>
      <w:sz w:val="28"/>
      <w:lang w:val="en-US"/>
    </w:rPr>
  </w:style>
  <w:style w:type="paragraph" w:customStyle="1" w:styleId="Iauiue16">
    <w:name w:val="Iau?iue16"/>
    <w:pPr>
      <w:suppressAutoHyphens/>
    </w:pPr>
    <w:rPr>
      <w:sz w:val="28"/>
      <w:lang w:val="en-US"/>
    </w:rPr>
  </w:style>
  <w:style w:type="paragraph" w:customStyle="1" w:styleId="Iauiue14">
    <w:name w:val="Iau?iue14"/>
    <w:pPr>
      <w:suppressAutoHyphens/>
    </w:pPr>
    <w:rPr>
      <w:sz w:val="28"/>
      <w:lang w:val="en-US"/>
    </w:rPr>
  </w:style>
  <w:style w:type="paragraph" w:customStyle="1" w:styleId="caaieiaie6">
    <w:name w:val="caaieiaie 6"/>
    <w:basedOn w:val="Iauiue14"/>
    <w:pPr>
      <w:keepNext/>
      <w:ind w:firstLine="425"/>
      <w:jc w:val="center"/>
    </w:pPr>
    <w:rPr>
      <w:b/>
      <w:i/>
      <w:lang w:val="ru-RU"/>
    </w:rPr>
  </w:style>
  <w:style w:type="paragraph" w:customStyle="1" w:styleId="Iauiue11">
    <w:name w:val="Iau?iue11"/>
    <w:pPr>
      <w:suppressAutoHyphens/>
    </w:pPr>
    <w:rPr>
      <w:sz w:val="28"/>
      <w:lang w:val="en-US"/>
    </w:rPr>
  </w:style>
  <w:style w:type="paragraph" w:customStyle="1" w:styleId="Iauiue10">
    <w:name w:val="Iau?iue10"/>
    <w:pPr>
      <w:suppressAutoHyphens/>
    </w:pPr>
    <w:rPr>
      <w:sz w:val="28"/>
      <w:lang w:val="en-US"/>
    </w:rPr>
  </w:style>
  <w:style w:type="paragraph" w:customStyle="1" w:styleId="Iauiue9">
    <w:name w:val="Iau?iue9"/>
    <w:pPr>
      <w:suppressAutoHyphens/>
    </w:pPr>
    <w:rPr>
      <w:sz w:val="28"/>
      <w:lang w:val="en-US"/>
    </w:rPr>
  </w:style>
  <w:style w:type="paragraph" w:customStyle="1" w:styleId="Iauiue6">
    <w:name w:val="Iau?iue6"/>
    <w:pPr>
      <w:suppressAutoHyphens/>
    </w:pPr>
    <w:rPr>
      <w:sz w:val="28"/>
      <w:lang w:val="en-US"/>
    </w:rPr>
  </w:style>
  <w:style w:type="paragraph" w:customStyle="1" w:styleId="caaieiaie1">
    <w:name w:val="caaieiaie 1"/>
    <w:basedOn w:val="Iauiue5"/>
    <w:pPr>
      <w:keepNext/>
      <w:spacing w:before="240" w:after="60"/>
    </w:pPr>
    <w:rPr>
      <w:rFonts w:ascii="Arial" w:hAnsi="Arial"/>
      <w:b/>
      <w:kern w:val="2"/>
    </w:rPr>
  </w:style>
  <w:style w:type="paragraph" w:customStyle="1" w:styleId="oaenoieiaaiey">
    <w:name w:val="oaeno i?eia?aiey"/>
    <w:basedOn w:val="Iauiue5"/>
  </w:style>
  <w:style w:type="paragraph" w:customStyle="1" w:styleId="Aaoieeeieiioeooe">
    <w:name w:val="Aa?oiee eieiioeooe"/>
    <w:basedOn w:val="Iauiue5"/>
    <w:pPr>
      <w:tabs>
        <w:tab w:val="center" w:pos="4536"/>
        <w:tab w:val="right" w:pos="9072"/>
      </w:tabs>
    </w:pPr>
    <w:rPr>
      <w:sz w:val="22"/>
    </w:rPr>
  </w:style>
  <w:style w:type="paragraph" w:customStyle="1" w:styleId="iaeaaeaiea1">
    <w:name w:val="iaeaaeaiea 1"/>
    <w:basedOn w:val="Iauiue5"/>
    <w:pPr>
      <w:tabs>
        <w:tab w:val="right" w:leader="dot" w:pos="10206"/>
      </w:tabs>
      <w:spacing w:before="360"/>
    </w:pPr>
    <w:rPr>
      <w:rFonts w:ascii="Arial" w:hAnsi="Arial"/>
      <w:b/>
      <w:caps/>
      <w:sz w:val="24"/>
    </w:rPr>
  </w:style>
  <w:style w:type="paragraph" w:customStyle="1" w:styleId="iaeaaeaiea2">
    <w:name w:val="iaeaaeaiea 2"/>
    <w:basedOn w:val="Iauiue5"/>
    <w:pPr>
      <w:tabs>
        <w:tab w:val="right" w:leader="dot" w:pos="10206"/>
      </w:tabs>
      <w:spacing w:before="240"/>
      <w:ind w:left="220"/>
    </w:pPr>
    <w:rPr>
      <w:b/>
    </w:rPr>
  </w:style>
  <w:style w:type="paragraph" w:customStyle="1" w:styleId="iaeaaeaiea3">
    <w:name w:val="iaeaaeaiea 3"/>
    <w:basedOn w:val="Iauiue5"/>
    <w:pPr>
      <w:tabs>
        <w:tab w:val="right" w:leader="dot" w:pos="10206"/>
      </w:tabs>
      <w:ind w:left="440"/>
    </w:pPr>
  </w:style>
  <w:style w:type="paragraph" w:customStyle="1" w:styleId="iaeaaeaiea4">
    <w:name w:val="iaeaaeaiea 4"/>
    <w:basedOn w:val="Iauiue5"/>
    <w:pPr>
      <w:tabs>
        <w:tab w:val="right" w:leader="dot" w:pos="10206"/>
      </w:tabs>
      <w:ind w:left="660"/>
    </w:pPr>
  </w:style>
  <w:style w:type="paragraph" w:customStyle="1" w:styleId="iaeaaeaiea5">
    <w:name w:val="iaeaaeaiea 5"/>
    <w:basedOn w:val="Iauiue5"/>
    <w:pPr>
      <w:tabs>
        <w:tab w:val="right" w:leader="dot" w:pos="10206"/>
      </w:tabs>
      <w:ind w:left="880"/>
    </w:pPr>
  </w:style>
  <w:style w:type="paragraph" w:customStyle="1" w:styleId="iaeaaeaiea6">
    <w:name w:val="iaeaaeaiea 6"/>
    <w:basedOn w:val="Iauiue5"/>
    <w:pPr>
      <w:tabs>
        <w:tab w:val="right" w:leader="dot" w:pos="10206"/>
      </w:tabs>
      <w:ind w:left="1100"/>
    </w:pPr>
  </w:style>
  <w:style w:type="paragraph" w:customStyle="1" w:styleId="iaeaaeaiea7">
    <w:name w:val="iaeaaeaiea 7"/>
    <w:basedOn w:val="Iauiue5"/>
    <w:pPr>
      <w:tabs>
        <w:tab w:val="right" w:leader="dot" w:pos="10206"/>
      </w:tabs>
      <w:ind w:left="1320"/>
    </w:pPr>
  </w:style>
  <w:style w:type="paragraph" w:customStyle="1" w:styleId="iaeaaeaiea8">
    <w:name w:val="iaeaaeaiea 8"/>
    <w:basedOn w:val="Iauiue5"/>
    <w:pPr>
      <w:tabs>
        <w:tab w:val="right" w:leader="dot" w:pos="10206"/>
      </w:tabs>
      <w:ind w:left="1540"/>
    </w:pPr>
  </w:style>
  <w:style w:type="paragraph" w:customStyle="1" w:styleId="iaeaaeaiea9">
    <w:name w:val="iaeaaeaiea 9"/>
    <w:basedOn w:val="Iauiue5"/>
    <w:pPr>
      <w:tabs>
        <w:tab w:val="right" w:leader="dot" w:pos="10206"/>
      </w:tabs>
      <w:ind w:left="1760"/>
    </w:pPr>
  </w:style>
  <w:style w:type="paragraph" w:customStyle="1" w:styleId="Noeeu1">
    <w:name w:val="Noeeu1"/>
    <w:basedOn w:val="Iauiue5"/>
    <w:pPr>
      <w:ind w:left="709" w:hanging="284"/>
      <w:jc w:val="both"/>
    </w:pPr>
    <w:rPr>
      <w:sz w:val="22"/>
    </w:rPr>
  </w:style>
  <w:style w:type="paragraph" w:customStyle="1" w:styleId="Ieieeeieiioeooe">
    <w:name w:val="Ie?iee eieiioeooe"/>
    <w:basedOn w:val="Iauiue5"/>
    <w:pPr>
      <w:tabs>
        <w:tab w:val="center" w:pos="4536"/>
        <w:tab w:val="right" w:pos="9072"/>
      </w:tabs>
    </w:pPr>
    <w:rPr>
      <w:sz w:val="22"/>
    </w:rPr>
  </w:style>
  <w:style w:type="paragraph" w:customStyle="1" w:styleId="Noeeu2">
    <w:name w:val="Noeeu2"/>
    <w:basedOn w:val="Iauiue5"/>
    <w:pPr>
      <w:jc w:val="center"/>
    </w:pPr>
    <w:rPr>
      <w:b/>
    </w:rPr>
  </w:style>
  <w:style w:type="paragraph" w:customStyle="1" w:styleId="Noeeu33">
    <w:name w:val="Noeeu33"/>
    <w:basedOn w:val="Iauiue14"/>
    <w:pPr>
      <w:jc w:val="center"/>
    </w:pPr>
    <w:rPr>
      <w:b/>
      <w:sz w:val="24"/>
      <w:lang w:val="ru-RU"/>
    </w:rPr>
  </w:style>
  <w:style w:type="paragraph" w:customStyle="1" w:styleId="Iniiaiieoaeno2">
    <w:name w:val="Iniiaiie oaeno 2"/>
    <w:basedOn w:val="Iauiue14"/>
    <w:rPr>
      <w:sz w:val="24"/>
      <w:lang w:val="ru-RU"/>
    </w:rPr>
  </w:style>
  <w:style w:type="paragraph" w:customStyle="1" w:styleId="Iniiaiieoaeno22">
    <w:name w:val="Iniiaiie oaeno 22"/>
    <w:basedOn w:val="Iauiue21"/>
    <w:rPr>
      <w:sz w:val="24"/>
      <w:lang w:val="ru-RU"/>
    </w:rPr>
  </w:style>
  <w:style w:type="paragraph" w:customStyle="1" w:styleId="Iniiaiieoaeno21">
    <w:name w:val="Iniiaiie oaeno 21"/>
    <w:basedOn w:val="Iauiue24"/>
    <w:pPr>
      <w:tabs>
        <w:tab w:val="left" w:pos="0"/>
      </w:tabs>
      <w:ind w:firstLine="426"/>
      <w:jc w:val="both"/>
    </w:pPr>
    <w:rPr>
      <w:sz w:val="24"/>
      <w:lang w:val="ru-RU"/>
    </w:rPr>
  </w:style>
  <w:style w:type="paragraph" w:customStyle="1" w:styleId="Iniiaiieoaenonionooiii2">
    <w:name w:val="Iniiaiie oaeno n ionooiii 2"/>
    <w:basedOn w:val="Iauiue24"/>
    <w:pPr>
      <w:ind w:left="426"/>
      <w:jc w:val="center"/>
    </w:pPr>
    <w:rPr>
      <w:rFonts w:ascii="Arial" w:hAnsi="Arial"/>
      <w:b/>
      <w:i/>
      <w:sz w:val="24"/>
      <w:lang w:val="ru-RU"/>
    </w:rPr>
  </w:style>
  <w:style w:type="paragraph" w:customStyle="1" w:styleId="Aaoieeeieiioeooe2">
    <w:name w:val="Aa?oiee eieiioeooe2"/>
    <w:basedOn w:val="Iauiue24"/>
    <w:pPr>
      <w:tabs>
        <w:tab w:val="center" w:pos="4153"/>
        <w:tab w:val="right" w:pos="8306"/>
      </w:tabs>
    </w:pPr>
  </w:style>
  <w:style w:type="paragraph" w:customStyle="1" w:styleId="Noeeu32">
    <w:name w:val="Noeeu32"/>
    <w:basedOn w:val="Iauiue36"/>
    <w:pPr>
      <w:jc w:val="center"/>
    </w:pPr>
    <w:rPr>
      <w:b/>
      <w:sz w:val="24"/>
      <w:lang w:val="ru-RU"/>
    </w:rPr>
  </w:style>
  <w:style w:type="paragraph" w:customStyle="1" w:styleId="Noeeu31">
    <w:name w:val="Noeeu31"/>
    <w:basedOn w:val="a"/>
    <w:pPr>
      <w:jc w:val="center"/>
    </w:pPr>
    <w:rPr>
      <w:b/>
    </w:rPr>
  </w:style>
  <w:style w:type="paragraph" w:customStyle="1" w:styleId="Iauiue1">
    <w:name w:val="Iau?iue1"/>
    <w:pPr>
      <w:suppressAutoHyphens/>
    </w:pPr>
    <w:rPr>
      <w:sz w:val="22"/>
    </w:rPr>
  </w:style>
  <w:style w:type="paragraph" w:customStyle="1" w:styleId="312">
    <w:name w:val="Основной текст с отступом 312"/>
    <w:basedOn w:val="a"/>
    <w:pPr>
      <w:widowControl w:val="0"/>
      <w:ind w:firstLine="426"/>
    </w:pPr>
  </w:style>
  <w:style w:type="paragraph" w:customStyle="1" w:styleId="1f">
    <w:name w:val="Верхний колонтитул1"/>
    <w:basedOn w:val="1e"/>
    <w:pPr>
      <w:tabs>
        <w:tab w:val="center" w:pos="4536"/>
        <w:tab w:val="right" w:pos="9072"/>
      </w:tabs>
    </w:pPr>
  </w:style>
  <w:style w:type="paragraph" w:customStyle="1" w:styleId="1f0">
    <w:name w:val="Нижний колонтитул1"/>
    <w:basedOn w:val="1e"/>
    <w:pPr>
      <w:tabs>
        <w:tab w:val="center" w:pos="4536"/>
        <w:tab w:val="right" w:pos="9072"/>
      </w:tabs>
    </w:pPr>
  </w:style>
  <w:style w:type="paragraph" w:customStyle="1" w:styleId="aff8">
    <w:name w:val="Обычный для таблиц"/>
    <w:basedOn w:val="a"/>
    <w:pPr>
      <w:spacing w:before="60"/>
      <w:jc w:val="center"/>
    </w:pPr>
    <w:rPr>
      <w:sz w:val="19"/>
    </w:rPr>
  </w:style>
  <w:style w:type="paragraph" w:customStyle="1" w:styleId="1f1">
    <w:name w:val="Схема документа1"/>
    <w:basedOn w:val="a"/>
    <w:pPr>
      <w:shd w:val="clear" w:color="auto" w:fill="000080"/>
      <w:jc w:val="left"/>
    </w:pPr>
    <w:rPr>
      <w:rFonts w:ascii="Tahoma" w:hAnsi="Tahoma"/>
      <w:sz w:val="20"/>
    </w:rPr>
  </w:style>
  <w:style w:type="paragraph" w:customStyle="1" w:styleId="aff9">
    <w:name w:val="Îáû÷íûé"/>
    <w:pPr>
      <w:suppressAutoHyphens/>
    </w:pPr>
    <w:rPr>
      <w:sz w:val="28"/>
      <w:lang w:val="en-US"/>
    </w:rPr>
  </w:style>
  <w:style w:type="paragraph" w:customStyle="1" w:styleId="212">
    <w:name w:val="Основной текст 212"/>
    <w:basedOn w:val="a"/>
    <w:pPr>
      <w:jc w:val="left"/>
    </w:pPr>
  </w:style>
  <w:style w:type="paragraph" w:customStyle="1" w:styleId="1f2">
    <w:name w:val="заголовок 1"/>
    <w:basedOn w:val="a"/>
    <w:pPr>
      <w:keepNext/>
      <w:spacing w:before="240" w:after="60"/>
      <w:jc w:val="left"/>
    </w:pPr>
    <w:rPr>
      <w:rFonts w:ascii="Arial" w:hAnsi="Arial"/>
      <w:b/>
      <w:kern w:val="2"/>
    </w:rPr>
  </w:style>
  <w:style w:type="paragraph" w:customStyle="1" w:styleId="27">
    <w:name w:val="заголовок 2"/>
    <w:basedOn w:val="a"/>
    <w:pPr>
      <w:keepNext/>
      <w:jc w:val="center"/>
    </w:pPr>
    <w:rPr>
      <w:b/>
      <w:sz w:val="40"/>
    </w:rPr>
  </w:style>
  <w:style w:type="paragraph" w:customStyle="1" w:styleId="33">
    <w:name w:val="заголовок 3"/>
    <w:basedOn w:val="a"/>
    <w:pPr>
      <w:keepNext/>
      <w:jc w:val="center"/>
    </w:pPr>
    <w:rPr>
      <w:b/>
      <w:sz w:val="32"/>
    </w:rPr>
  </w:style>
  <w:style w:type="paragraph" w:customStyle="1" w:styleId="41">
    <w:name w:val="заголовок 4"/>
    <w:basedOn w:val="a"/>
    <w:pPr>
      <w:keepNext/>
      <w:jc w:val="left"/>
    </w:pPr>
    <w:rPr>
      <w:b/>
    </w:rPr>
  </w:style>
  <w:style w:type="paragraph" w:customStyle="1" w:styleId="51">
    <w:name w:val="заголовок 5"/>
    <w:basedOn w:val="a"/>
    <w:pPr>
      <w:keepNext/>
      <w:ind w:firstLine="425"/>
    </w:pPr>
    <w:rPr>
      <w:b/>
    </w:rPr>
  </w:style>
  <w:style w:type="paragraph" w:customStyle="1" w:styleId="61">
    <w:name w:val="заголовок 6"/>
    <w:basedOn w:val="a"/>
    <w:pPr>
      <w:keepNext/>
      <w:ind w:firstLine="425"/>
      <w:jc w:val="center"/>
    </w:pPr>
    <w:rPr>
      <w:b/>
      <w:i/>
    </w:rPr>
  </w:style>
  <w:style w:type="paragraph" w:customStyle="1" w:styleId="71">
    <w:name w:val="заголовок 7"/>
    <w:basedOn w:val="a"/>
    <w:pPr>
      <w:keepNext/>
      <w:ind w:firstLine="425"/>
      <w:jc w:val="center"/>
    </w:pPr>
    <w:rPr>
      <w:i/>
    </w:rPr>
  </w:style>
  <w:style w:type="paragraph" w:customStyle="1" w:styleId="81">
    <w:name w:val="заголовок 8"/>
    <w:basedOn w:val="a"/>
    <w:pPr>
      <w:keepNext/>
      <w:jc w:val="center"/>
    </w:pPr>
    <w:rPr>
      <w:b/>
      <w:color w:val="FFFFFF"/>
    </w:rPr>
  </w:style>
  <w:style w:type="paragraph" w:customStyle="1" w:styleId="91">
    <w:name w:val="заголовок 9"/>
    <w:basedOn w:val="a"/>
    <w:pPr>
      <w:keepNext/>
      <w:ind w:firstLine="425"/>
      <w:jc w:val="center"/>
    </w:pPr>
    <w:rPr>
      <w:b/>
      <w:i/>
      <w:u w:val="single"/>
    </w:rPr>
  </w:style>
  <w:style w:type="paragraph" w:customStyle="1" w:styleId="affa">
    <w:name w:val="текст примечания"/>
    <w:basedOn w:val="a"/>
    <w:pPr>
      <w:jc w:val="left"/>
    </w:pPr>
    <w:rPr>
      <w:sz w:val="20"/>
    </w:rPr>
  </w:style>
  <w:style w:type="paragraph" w:customStyle="1" w:styleId="1f3">
    <w:name w:val="оглавление 1"/>
    <w:basedOn w:val="a"/>
    <w:autoRedefine/>
    <w:pPr>
      <w:tabs>
        <w:tab w:val="right" w:leader="dot" w:pos="10206"/>
      </w:tabs>
      <w:spacing w:before="360"/>
      <w:jc w:val="left"/>
    </w:pPr>
    <w:rPr>
      <w:rFonts w:ascii="Arial" w:hAnsi="Arial"/>
      <w:b/>
      <w:caps/>
    </w:rPr>
  </w:style>
  <w:style w:type="paragraph" w:customStyle="1" w:styleId="28">
    <w:name w:val="оглавление 2"/>
    <w:basedOn w:val="a"/>
    <w:autoRedefine/>
    <w:pPr>
      <w:tabs>
        <w:tab w:val="right" w:leader="dot" w:pos="10206"/>
      </w:tabs>
      <w:spacing w:before="240"/>
      <w:ind w:left="220"/>
      <w:jc w:val="left"/>
    </w:pPr>
    <w:rPr>
      <w:b/>
      <w:sz w:val="20"/>
    </w:rPr>
  </w:style>
  <w:style w:type="paragraph" w:customStyle="1" w:styleId="35">
    <w:name w:val="оглавление 3"/>
    <w:basedOn w:val="a"/>
    <w:autoRedefine/>
    <w:pPr>
      <w:tabs>
        <w:tab w:val="right" w:leader="dot" w:pos="9639"/>
      </w:tabs>
      <w:ind w:left="440"/>
      <w:jc w:val="left"/>
    </w:pPr>
  </w:style>
  <w:style w:type="paragraph" w:customStyle="1" w:styleId="42">
    <w:name w:val="оглавление 4"/>
    <w:basedOn w:val="a"/>
    <w:autoRedefine/>
    <w:pPr>
      <w:tabs>
        <w:tab w:val="right" w:leader="dot" w:pos="10206"/>
      </w:tabs>
      <w:ind w:left="660"/>
      <w:jc w:val="left"/>
    </w:pPr>
    <w:rPr>
      <w:sz w:val="20"/>
    </w:rPr>
  </w:style>
  <w:style w:type="paragraph" w:customStyle="1" w:styleId="52">
    <w:name w:val="оглавление 5"/>
    <w:basedOn w:val="a"/>
    <w:autoRedefine/>
    <w:pPr>
      <w:tabs>
        <w:tab w:val="right" w:leader="dot" w:pos="10206"/>
      </w:tabs>
      <w:ind w:left="880"/>
      <w:jc w:val="left"/>
    </w:pPr>
    <w:rPr>
      <w:sz w:val="20"/>
    </w:rPr>
  </w:style>
  <w:style w:type="paragraph" w:customStyle="1" w:styleId="62">
    <w:name w:val="оглавление 6"/>
    <w:basedOn w:val="a"/>
    <w:autoRedefine/>
    <w:pPr>
      <w:tabs>
        <w:tab w:val="right" w:leader="dot" w:pos="10206"/>
      </w:tabs>
      <w:ind w:left="1100"/>
      <w:jc w:val="left"/>
    </w:pPr>
    <w:rPr>
      <w:sz w:val="20"/>
    </w:rPr>
  </w:style>
  <w:style w:type="paragraph" w:customStyle="1" w:styleId="72">
    <w:name w:val="оглавление 7"/>
    <w:basedOn w:val="a"/>
    <w:autoRedefine/>
    <w:pPr>
      <w:tabs>
        <w:tab w:val="right" w:leader="dot" w:pos="10206"/>
      </w:tabs>
      <w:ind w:left="1320"/>
      <w:jc w:val="left"/>
    </w:pPr>
    <w:rPr>
      <w:sz w:val="20"/>
    </w:rPr>
  </w:style>
  <w:style w:type="paragraph" w:customStyle="1" w:styleId="82">
    <w:name w:val="оглавление 8"/>
    <w:basedOn w:val="a"/>
    <w:autoRedefine/>
    <w:pPr>
      <w:tabs>
        <w:tab w:val="right" w:leader="dot" w:pos="10206"/>
      </w:tabs>
      <w:ind w:left="1540"/>
      <w:jc w:val="left"/>
    </w:pPr>
    <w:rPr>
      <w:sz w:val="20"/>
    </w:rPr>
  </w:style>
  <w:style w:type="paragraph" w:customStyle="1" w:styleId="92">
    <w:name w:val="оглавление 9"/>
    <w:basedOn w:val="a"/>
    <w:autoRedefine/>
    <w:pPr>
      <w:tabs>
        <w:tab w:val="right" w:leader="dot" w:pos="10206"/>
      </w:tabs>
      <w:ind w:left="1760"/>
      <w:jc w:val="left"/>
    </w:pPr>
    <w:rPr>
      <w:sz w:val="20"/>
    </w:rPr>
  </w:style>
  <w:style w:type="paragraph" w:customStyle="1" w:styleId="1f4">
    <w:name w:val="Стиль1"/>
    <w:basedOn w:val="a"/>
    <w:pPr>
      <w:ind w:left="709" w:hanging="284"/>
    </w:pPr>
    <w:rPr>
      <w:sz w:val="22"/>
    </w:rPr>
  </w:style>
  <w:style w:type="paragraph" w:customStyle="1" w:styleId="29">
    <w:name w:val="Стиль2"/>
    <w:basedOn w:val="a"/>
    <w:pPr>
      <w:jc w:val="center"/>
    </w:pPr>
    <w:rPr>
      <w:b/>
    </w:rPr>
  </w:style>
  <w:style w:type="paragraph" w:styleId="1f5">
    <w:name w:val="toc 1"/>
    <w:basedOn w:val="a"/>
    <w:autoRedefine/>
    <w:uiPriority w:val="39"/>
    <w:rsid w:val="00E22B1D"/>
    <w:pPr>
      <w:tabs>
        <w:tab w:val="right" w:leader="dot" w:pos="9346"/>
      </w:tabs>
      <w:spacing w:before="120" w:after="120"/>
    </w:pPr>
    <w:rPr>
      <w:bCs/>
      <w:caps/>
      <w:noProof/>
      <w:szCs w:val="24"/>
    </w:rPr>
  </w:style>
  <w:style w:type="paragraph" w:customStyle="1" w:styleId="Iauiue15">
    <w:name w:val="Iau?iue15"/>
    <w:pPr>
      <w:suppressAutoHyphens/>
    </w:pPr>
    <w:rPr>
      <w:sz w:val="28"/>
      <w:lang w:val="en-US"/>
    </w:rPr>
  </w:style>
  <w:style w:type="paragraph" w:customStyle="1" w:styleId="1f6">
    <w:name w:val="Текст1"/>
    <w:basedOn w:val="1e"/>
    <w:pPr>
      <w:widowControl/>
    </w:pPr>
    <w:rPr>
      <w:rFonts w:ascii="Courier New" w:hAnsi="Courier New"/>
      <w:sz w:val="20"/>
    </w:rPr>
  </w:style>
  <w:style w:type="paragraph" w:customStyle="1" w:styleId="2a">
    <w:name w:val="Текст2"/>
    <w:basedOn w:val="a"/>
    <w:pPr>
      <w:jc w:val="left"/>
    </w:pPr>
    <w:rPr>
      <w:rFonts w:ascii="Courier New" w:hAnsi="Courier New"/>
      <w:sz w:val="20"/>
    </w:rPr>
  </w:style>
  <w:style w:type="paragraph" w:customStyle="1" w:styleId="Iauiue12">
    <w:name w:val="Iau?iue12"/>
    <w:pPr>
      <w:suppressAutoHyphens/>
    </w:pPr>
    <w:rPr>
      <w:sz w:val="28"/>
      <w:lang w:val="en-US"/>
    </w:rPr>
  </w:style>
  <w:style w:type="paragraph" w:customStyle="1" w:styleId="Aaoieeeieiioeooe1">
    <w:name w:val="Aa?oiee eieiioeooe1"/>
    <w:basedOn w:val="a"/>
    <w:pPr>
      <w:tabs>
        <w:tab w:val="center" w:pos="4153"/>
        <w:tab w:val="right" w:pos="8306"/>
      </w:tabs>
      <w:jc w:val="left"/>
    </w:pPr>
    <w:rPr>
      <w:sz w:val="20"/>
      <w:lang w:val="en-US"/>
    </w:rPr>
  </w:style>
  <w:style w:type="paragraph" w:customStyle="1" w:styleId="Iauiue19">
    <w:name w:val="Iau?iue19"/>
    <w:pPr>
      <w:suppressAutoHyphens/>
    </w:pPr>
    <w:rPr>
      <w:sz w:val="28"/>
      <w:lang w:val="en-US"/>
    </w:rPr>
  </w:style>
  <w:style w:type="paragraph" w:customStyle="1" w:styleId="Iauiue8">
    <w:name w:val="Iau?iue8"/>
    <w:pPr>
      <w:suppressAutoHyphens/>
    </w:pPr>
    <w:rPr>
      <w:sz w:val="28"/>
      <w:lang w:val="en-US"/>
    </w:rPr>
  </w:style>
  <w:style w:type="paragraph" w:customStyle="1" w:styleId="Iauiue7">
    <w:name w:val="Iau?iue7"/>
    <w:pPr>
      <w:suppressAutoHyphens/>
    </w:pPr>
    <w:rPr>
      <w:sz w:val="28"/>
      <w:lang w:val="en-US"/>
    </w:rPr>
  </w:style>
  <w:style w:type="paragraph" w:customStyle="1" w:styleId="Iauiue13">
    <w:name w:val="Iau?iue13"/>
    <w:pPr>
      <w:suppressAutoHyphens/>
    </w:pPr>
    <w:rPr>
      <w:sz w:val="28"/>
      <w:lang w:val="en-US"/>
    </w:rPr>
  </w:style>
  <w:style w:type="paragraph" w:customStyle="1" w:styleId="213">
    <w:name w:val="Маркированный список 21"/>
    <w:basedOn w:val="a"/>
    <w:autoRedefine/>
    <w:pPr>
      <w:ind w:firstLine="360"/>
    </w:pPr>
    <w:rPr>
      <w:szCs w:val="24"/>
    </w:rPr>
  </w:style>
  <w:style w:type="paragraph" w:customStyle="1" w:styleId="1f7">
    <w:name w:val="Текст выноски1"/>
    <w:basedOn w:val="a"/>
    <w:rPr>
      <w:rFonts w:ascii="Tahoma" w:hAnsi="Tahoma" w:cs="Tahoma"/>
      <w:sz w:val="16"/>
      <w:szCs w:val="16"/>
    </w:rPr>
  </w:style>
  <w:style w:type="paragraph" w:customStyle="1" w:styleId="1f8">
    <w:name w:val="Обычный (веб)1"/>
    <w:basedOn w:val="a"/>
    <w:pPr>
      <w:spacing w:before="280" w:after="280"/>
      <w:ind w:firstLine="300"/>
    </w:pPr>
    <w:rPr>
      <w:szCs w:val="24"/>
    </w:rPr>
  </w:style>
  <w:style w:type="paragraph" w:customStyle="1" w:styleId="112">
    <w:name w:val="Обычный11"/>
    <w:pPr>
      <w:widowControl w:val="0"/>
      <w:suppressAutoHyphens/>
    </w:pPr>
    <w:rPr>
      <w:sz w:val="22"/>
    </w:rPr>
  </w:style>
  <w:style w:type="paragraph" w:customStyle="1" w:styleId="3110">
    <w:name w:val="Основной текст с отступом 311"/>
    <w:basedOn w:val="a"/>
    <w:pPr>
      <w:widowControl w:val="0"/>
      <w:ind w:firstLine="426"/>
    </w:pPr>
  </w:style>
  <w:style w:type="paragraph" w:customStyle="1" w:styleId="113">
    <w:name w:val="Верхний колонтитул11"/>
    <w:basedOn w:val="112"/>
    <w:pPr>
      <w:tabs>
        <w:tab w:val="center" w:pos="4536"/>
        <w:tab w:val="right" w:pos="9072"/>
      </w:tabs>
    </w:pPr>
  </w:style>
  <w:style w:type="paragraph" w:customStyle="1" w:styleId="114">
    <w:name w:val="Нижний колонтитул11"/>
    <w:basedOn w:val="112"/>
    <w:pPr>
      <w:tabs>
        <w:tab w:val="center" w:pos="4536"/>
        <w:tab w:val="right" w:pos="9072"/>
      </w:tabs>
    </w:pPr>
  </w:style>
  <w:style w:type="paragraph" w:customStyle="1" w:styleId="2110">
    <w:name w:val="Основной текст 211"/>
    <w:basedOn w:val="a"/>
    <w:pPr>
      <w:jc w:val="left"/>
    </w:pPr>
  </w:style>
  <w:style w:type="paragraph" w:customStyle="1" w:styleId="115">
    <w:name w:val="Текст11"/>
    <w:basedOn w:val="112"/>
    <w:pPr>
      <w:widowControl/>
    </w:pPr>
    <w:rPr>
      <w:rFonts w:ascii="Courier New" w:hAnsi="Courier New"/>
      <w:sz w:val="20"/>
    </w:rPr>
  </w:style>
  <w:style w:type="paragraph" w:customStyle="1" w:styleId="1f9">
    <w:name w:val="Заголовок оглавления1"/>
    <w:basedOn w:val="1"/>
    <w:pPr>
      <w:keepNext/>
      <w:suppressAutoHyphens w:val="0"/>
      <w:spacing w:line="276" w:lineRule="auto"/>
    </w:pPr>
    <w:rPr>
      <w:bCs/>
      <w:color w:val="365F91"/>
      <w:kern w:val="0"/>
      <w:szCs w:val="28"/>
      <w:lang w:eastAsia="en-US"/>
    </w:rPr>
  </w:style>
  <w:style w:type="paragraph" w:customStyle="1" w:styleId="1fa">
    <w:name w:val="Абзац списка1"/>
    <w:basedOn w:val="a"/>
    <w:pPr>
      <w:widowControl w:val="0"/>
      <w:ind w:left="708"/>
      <w:jc w:val="left"/>
    </w:pPr>
    <w:rPr>
      <w:sz w:val="20"/>
    </w:rPr>
  </w:style>
  <w:style w:type="paragraph" w:styleId="2b">
    <w:name w:val="toc 2"/>
    <w:basedOn w:val="a"/>
    <w:autoRedefine/>
    <w:uiPriority w:val="39"/>
    <w:pPr>
      <w:tabs>
        <w:tab w:val="right" w:leader="dot" w:pos="9346"/>
      </w:tabs>
      <w:spacing w:before="120" w:after="120"/>
      <w:jc w:val="left"/>
    </w:pPr>
    <w:rPr>
      <w:bCs/>
    </w:rPr>
  </w:style>
  <w:style w:type="paragraph" w:customStyle="1" w:styleId="220">
    <w:name w:val="Основной текст 22"/>
    <w:basedOn w:val="a"/>
    <w:pPr>
      <w:jc w:val="left"/>
    </w:pPr>
  </w:style>
  <w:style w:type="paragraph" w:customStyle="1" w:styleId="affb">
    <w:name w:val="Штамп"/>
    <w:basedOn w:val="a"/>
    <w:pPr>
      <w:jc w:val="center"/>
    </w:pPr>
    <w:rPr>
      <w:rFonts w:ascii="ГОСТ тип А" w:hAnsi="ГОСТ тип А"/>
      <w:i/>
      <w:sz w:val="18"/>
    </w:rPr>
  </w:style>
  <w:style w:type="paragraph" w:styleId="affc">
    <w:name w:val="Subtitle"/>
    <w:basedOn w:val="a"/>
    <w:pPr>
      <w:spacing w:before="240" w:after="240"/>
      <w:jc w:val="center"/>
    </w:pPr>
    <w:rPr>
      <w:b/>
      <w:szCs w:val="24"/>
    </w:rPr>
  </w:style>
  <w:style w:type="paragraph" w:styleId="36">
    <w:name w:val="toc 3"/>
    <w:basedOn w:val="a"/>
    <w:autoRedefine/>
    <w:uiPriority w:val="39"/>
    <w:pPr>
      <w:ind w:left="280"/>
      <w:jc w:val="left"/>
    </w:pPr>
    <w:rPr>
      <w:rFonts w:ascii="Calibri" w:hAnsi="Calibri"/>
      <w:sz w:val="20"/>
    </w:rPr>
  </w:style>
  <w:style w:type="paragraph" w:customStyle="1" w:styleId="2c">
    <w:name w:val="Обычный (веб)2"/>
    <w:basedOn w:val="a"/>
    <w:pPr>
      <w:spacing w:before="280" w:after="280"/>
      <w:jc w:val="left"/>
    </w:pPr>
    <w:rPr>
      <w:szCs w:val="24"/>
    </w:rPr>
  </w:style>
  <w:style w:type="paragraph" w:customStyle="1" w:styleId="affd">
    <w:name w:val="Текст записки"/>
    <w:basedOn w:val="a"/>
    <w:pPr>
      <w:spacing w:before="120" w:after="120"/>
      <w:ind w:left="567" w:firstLine="567"/>
      <w:jc w:val="left"/>
    </w:pPr>
    <w:rPr>
      <w:szCs w:val="24"/>
    </w:rPr>
  </w:style>
  <w:style w:type="paragraph" w:customStyle="1" w:styleId="140">
    <w:name w:val="Пояснение14"/>
    <w:basedOn w:val="a"/>
    <w:pPr>
      <w:widowControl w:val="0"/>
      <w:ind w:firstLine="720"/>
      <w:textAlignment w:val="baseline"/>
    </w:pPr>
  </w:style>
  <w:style w:type="paragraph" w:styleId="affe">
    <w:name w:val="footnote text"/>
    <w:basedOn w:val="a"/>
    <w:rPr>
      <w:sz w:val="20"/>
    </w:rPr>
  </w:style>
  <w:style w:type="paragraph" w:customStyle="1" w:styleId="1fb">
    <w:name w:val="Текст примечания1"/>
    <w:basedOn w:val="a"/>
    <w:rPr>
      <w:sz w:val="20"/>
    </w:rPr>
  </w:style>
  <w:style w:type="paragraph" w:customStyle="1" w:styleId="1fc">
    <w:name w:val="Тема примечания1"/>
    <w:basedOn w:val="1fb"/>
    <w:rPr>
      <w:b/>
      <w:bCs/>
    </w:rPr>
  </w:style>
  <w:style w:type="paragraph" w:customStyle="1" w:styleId="1fd">
    <w:name w:val="Рецензия1"/>
    <w:pPr>
      <w:suppressAutoHyphens/>
    </w:pPr>
    <w:rPr>
      <w:rFonts w:ascii="Calibri" w:hAnsi="Calibri"/>
      <w:sz w:val="24"/>
    </w:rPr>
  </w:style>
  <w:style w:type="paragraph" w:customStyle="1" w:styleId="afff">
    <w:name w:val="ДОК Титульник Должности"/>
    <w:basedOn w:val="a"/>
    <w:pPr>
      <w:spacing w:line="360" w:lineRule="auto"/>
      <w:contextualSpacing/>
      <w:jc w:val="center"/>
    </w:pPr>
    <w:rPr>
      <w:szCs w:val="22"/>
      <w:lang w:val="en-US"/>
    </w:rPr>
  </w:style>
  <w:style w:type="paragraph" w:customStyle="1" w:styleId="1fe">
    <w:name w:val="Без интервала1"/>
    <w:pPr>
      <w:suppressAutoHyphens/>
      <w:spacing w:before="120" w:after="120"/>
      <w:ind w:firstLine="709"/>
      <w:jc w:val="both"/>
    </w:pPr>
    <w:rPr>
      <w:sz w:val="24"/>
      <w:szCs w:val="22"/>
      <w:lang w:eastAsia="en-US"/>
    </w:rPr>
  </w:style>
  <w:style w:type="paragraph" w:styleId="43">
    <w:name w:val="toc 4"/>
    <w:basedOn w:val="a"/>
    <w:autoRedefine/>
    <w:pPr>
      <w:ind w:left="560"/>
      <w:jc w:val="left"/>
    </w:pPr>
    <w:rPr>
      <w:rFonts w:ascii="Calibri" w:hAnsi="Calibri"/>
      <w:sz w:val="20"/>
    </w:rPr>
  </w:style>
  <w:style w:type="paragraph" w:styleId="53">
    <w:name w:val="toc 5"/>
    <w:basedOn w:val="a"/>
    <w:autoRedefine/>
    <w:pPr>
      <w:ind w:left="840"/>
      <w:jc w:val="left"/>
    </w:pPr>
    <w:rPr>
      <w:rFonts w:ascii="Calibri" w:hAnsi="Calibri"/>
      <w:sz w:val="20"/>
    </w:rPr>
  </w:style>
  <w:style w:type="paragraph" w:styleId="63">
    <w:name w:val="toc 6"/>
    <w:basedOn w:val="a"/>
    <w:autoRedefine/>
    <w:pPr>
      <w:ind w:left="1120"/>
      <w:jc w:val="left"/>
    </w:pPr>
    <w:rPr>
      <w:rFonts w:ascii="Calibri" w:hAnsi="Calibri"/>
      <w:sz w:val="20"/>
    </w:rPr>
  </w:style>
  <w:style w:type="paragraph" w:styleId="73">
    <w:name w:val="toc 7"/>
    <w:basedOn w:val="a"/>
    <w:autoRedefine/>
    <w:pPr>
      <w:ind w:left="1400"/>
      <w:jc w:val="left"/>
    </w:pPr>
    <w:rPr>
      <w:rFonts w:ascii="Calibri" w:hAnsi="Calibri"/>
      <w:sz w:val="20"/>
    </w:rPr>
  </w:style>
  <w:style w:type="paragraph" w:styleId="83">
    <w:name w:val="toc 8"/>
    <w:basedOn w:val="a"/>
    <w:autoRedefine/>
    <w:pPr>
      <w:ind w:left="1680"/>
      <w:jc w:val="left"/>
    </w:pPr>
    <w:rPr>
      <w:rFonts w:ascii="Calibri" w:hAnsi="Calibri"/>
      <w:sz w:val="20"/>
    </w:rPr>
  </w:style>
  <w:style w:type="paragraph" w:styleId="93">
    <w:name w:val="toc 9"/>
    <w:basedOn w:val="a"/>
    <w:autoRedefine/>
    <w:pPr>
      <w:ind w:left="1960"/>
      <w:jc w:val="left"/>
    </w:pPr>
    <w:rPr>
      <w:rFonts w:ascii="Calibri" w:hAnsi="Calibri"/>
      <w:sz w:val="20"/>
    </w:rPr>
  </w:style>
  <w:style w:type="paragraph" w:customStyle="1" w:styleId="Style8">
    <w:name w:val="Style8"/>
    <w:basedOn w:val="a"/>
    <w:pPr>
      <w:widowControl w:val="0"/>
      <w:suppressAutoHyphens/>
      <w:textAlignment w:val="baseline"/>
    </w:pPr>
    <w:rPr>
      <w:rFonts w:eastAsia="Arial Unicode MS"/>
      <w:kern w:val="2"/>
      <w:szCs w:val="24"/>
      <w:lang w:eastAsia="zh-CN" w:bidi="hi-IN"/>
    </w:rPr>
  </w:style>
  <w:style w:type="paragraph" w:customStyle="1" w:styleId="94">
    <w:name w:val="Основной текст (9)"/>
    <w:basedOn w:val="a"/>
    <w:pPr>
      <w:widowControl w:val="0"/>
      <w:shd w:val="clear" w:color="auto" w:fill="FFFFFF"/>
      <w:spacing w:line="274" w:lineRule="exact"/>
      <w:jc w:val="left"/>
    </w:pPr>
    <w:rPr>
      <w:rFonts w:ascii="Garamond" w:eastAsia="Garamond" w:hAnsi="Garamond" w:cs="Garamond"/>
      <w:b/>
      <w:bCs/>
      <w:szCs w:val="24"/>
    </w:rPr>
  </w:style>
  <w:style w:type="paragraph" w:customStyle="1" w:styleId="2d">
    <w:name w:val="Подпись к картинке (2)"/>
    <w:basedOn w:val="a"/>
    <w:pPr>
      <w:widowControl w:val="0"/>
      <w:shd w:val="clear" w:color="auto" w:fill="FFFFFF"/>
      <w:spacing w:line="245" w:lineRule="exact"/>
    </w:pPr>
    <w:rPr>
      <w:rFonts w:ascii="Garamond" w:eastAsia="Garamond" w:hAnsi="Garamond" w:cs="Garamond"/>
      <w:b/>
      <w:bCs/>
      <w:sz w:val="20"/>
    </w:rPr>
  </w:style>
  <w:style w:type="paragraph" w:customStyle="1" w:styleId="afff0">
    <w:name w:val="Подпись к картинке"/>
    <w:basedOn w:val="a"/>
    <w:pPr>
      <w:widowControl w:val="0"/>
      <w:shd w:val="clear" w:color="auto" w:fill="FFFFFF"/>
      <w:spacing w:line="245" w:lineRule="exact"/>
    </w:pPr>
    <w:rPr>
      <w:rFonts w:ascii="Garamond" w:eastAsia="Garamond" w:hAnsi="Garamond" w:cs="Garamond"/>
      <w:b/>
      <w:bCs/>
      <w:sz w:val="20"/>
    </w:rPr>
  </w:style>
  <w:style w:type="paragraph" w:customStyle="1" w:styleId="131">
    <w:name w:val="Основной текст (13)"/>
    <w:basedOn w:val="a"/>
    <w:pPr>
      <w:widowControl w:val="0"/>
      <w:shd w:val="clear" w:color="auto" w:fill="FFFFFF"/>
      <w:spacing w:line="254" w:lineRule="exact"/>
      <w:jc w:val="left"/>
    </w:pPr>
    <w:rPr>
      <w:rFonts w:ascii="Garamond" w:eastAsia="Garamond" w:hAnsi="Garamond" w:cs="Garamond"/>
      <w:b/>
      <w:bCs/>
      <w:sz w:val="20"/>
    </w:rPr>
  </w:style>
  <w:style w:type="paragraph" w:customStyle="1" w:styleId="Default">
    <w:name w:val="Default"/>
    <w:pPr>
      <w:suppressAutoHyphens/>
    </w:pPr>
    <w:rPr>
      <w:color w:val="000000"/>
      <w:sz w:val="24"/>
      <w:szCs w:val="24"/>
    </w:rPr>
  </w:style>
  <w:style w:type="paragraph" w:customStyle="1" w:styleId="afff1">
    <w:name w:val="Таблица ГП"/>
    <w:basedOn w:val="a"/>
    <w:pPr>
      <w:spacing w:before="120" w:after="120" w:line="276" w:lineRule="auto"/>
      <w:jc w:val="center"/>
    </w:pPr>
    <w:rPr>
      <w:b/>
    </w:rPr>
  </w:style>
  <w:style w:type="paragraph" w:customStyle="1" w:styleId="afff2">
    <w:name w:val="Основной ГП"/>
    <w:pPr>
      <w:suppressAutoHyphens/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  <w:lang w:eastAsia="en-US"/>
    </w:rPr>
  </w:style>
  <w:style w:type="paragraph" w:customStyle="1" w:styleId="afff3">
    <w:name w:val="Абзац"/>
    <w:basedOn w:val="a"/>
    <w:pPr>
      <w:spacing w:before="120" w:after="60"/>
      <w:ind w:firstLine="567"/>
    </w:pPr>
    <w:rPr>
      <w:rFonts w:ascii="Calibri" w:hAnsi="Calibri"/>
      <w:szCs w:val="24"/>
    </w:rPr>
  </w:style>
  <w:style w:type="paragraph" w:customStyle="1" w:styleId="afff4">
    <w:name w:val="Табличный_центр"/>
    <w:basedOn w:val="a"/>
    <w:pPr>
      <w:shd w:val="clear" w:color="auto" w:fill="FFFFFF"/>
      <w:jc w:val="center"/>
    </w:pPr>
    <w:rPr>
      <w:rFonts w:ascii="Calibri" w:hAnsi="Calibri"/>
      <w:sz w:val="22"/>
      <w:szCs w:val="22"/>
    </w:rPr>
  </w:style>
  <w:style w:type="paragraph" w:customStyle="1" w:styleId="S0">
    <w:name w:val="S_Обычный"/>
    <w:basedOn w:val="a"/>
    <w:autoRedefine/>
    <w:pPr>
      <w:spacing w:line="360" w:lineRule="auto"/>
      <w:ind w:firstLine="33"/>
    </w:pPr>
    <w:rPr>
      <w:szCs w:val="24"/>
      <w:lang w:eastAsia="ar-SA"/>
    </w:rPr>
  </w:style>
  <w:style w:type="paragraph" w:customStyle="1" w:styleId="S2">
    <w:name w:val="S_Маркированный"/>
    <w:basedOn w:val="1ff"/>
    <w:autoRedefine/>
    <w:pPr>
      <w:tabs>
        <w:tab w:val="left" w:pos="992"/>
      </w:tabs>
      <w:ind w:left="1418" w:hanging="425"/>
    </w:pPr>
    <w:rPr>
      <w:w w:val="109"/>
      <w:lang w:eastAsia="en-US"/>
    </w:rPr>
  </w:style>
  <w:style w:type="paragraph" w:customStyle="1" w:styleId="1ff">
    <w:name w:val="Маркированный список1"/>
    <w:basedOn w:val="a"/>
    <w:pPr>
      <w:spacing w:line="360" w:lineRule="auto"/>
      <w:contextualSpacing/>
    </w:pPr>
    <w:rPr>
      <w:szCs w:val="24"/>
    </w:rPr>
  </w:style>
  <w:style w:type="paragraph" w:customStyle="1" w:styleId="ConsPlusCell">
    <w:name w:val="ConsPlusCell"/>
    <w:pPr>
      <w:widowControl w:val="0"/>
      <w:suppressAutoHyphens/>
    </w:pPr>
    <w:rPr>
      <w:rFonts w:ascii="Arial" w:hAnsi="Arial" w:cs="Arial"/>
      <w:sz w:val="28"/>
    </w:rPr>
  </w:style>
  <w:style w:type="paragraph" w:customStyle="1" w:styleId="ConsTitle">
    <w:name w:val="ConsTitle"/>
    <w:pPr>
      <w:widowControl w:val="0"/>
      <w:suppressAutoHyphens/>
      <w:ind w:right="19772"/>
    </w:pPr>
    <w:rPr>
      <w:rFonts w:ascii="Arial" w:hAnsi="Arial" w:cs="Arial"/>
      <w:b/>
      <w:bCs/>
      <w:sz w:val="28"/>
    </w:rPr>
  </w:style>
  <w:style w:type="paragraph" w:customStyle="1" w:styleId="afff5">
    <w:name w:val="Нормальный (таблица)"/>
    <w:basedOn w:val="a"/>
    <w:pPr>
      <w:widowControl w:val="0"/>
    </w:pPr>
    <w:rPr>
      <w:rFonts w:ascii="Arial" w:hAnsi="Arial" w:cs="Arial"/>
      <w:szCs w:val="24"/>
    </w:rPr>
  </w:style>
  <w:style w:type="paragraph" w:customStyle="1" w:styleId="2111">
    <w:name w:val="Основной текст с отступом 211"/>
    <w:basedOn w:val="a"/>
    <w:pPr>
      <w:spacing w:before="240"/>
      <w:ind w:firstLine="567"/>
      <w:textAlignment w:val="baseline"/>
    </w:pPr>
  </w:style>
  <w:style w:type="paragraph" w:customStyle="1" w:styleId="Style1">
    <w:name w:val="Style 1"/>
    <w:pPr>
      <w:widowControl w:val="0"/>
      <w:suppressAutoHyphens/>
    </w:pPr>
    <w:rPr>
      <w:sz w:val="28"/>
      <w:lang w:val="en-US"/>
    </w:rPr>
  </w:style>
  <w:style w:type="paragraph" w:customStyle="1" w:styleId="Style2">
    <w:name w:val="Style 2"/>
    <w:pPr>
      <w:widowControl w:val="0"/>
      <w:suppressAutoHyphens/>
      <w:ind w:left="720"/>
    </w:pPr>
    <w:rPr>
      <w:rFonts w:ascii="Arial" w:hAnsi="Arial" w:cs="Arial"/>
      <w:sz w:val="24"/>
      <w:szCs w:val="24"/>
      <w:lang w:val="en-US"/>
    </w:rPr>
  </w:style>
  <w:style w:type="paragraph" w:customStyle="1" w:styleId="000">
    <w:name w:val="0.0 Текст"/>
    <w:basedOn w:val="a"/>
    <w:pPr>
      <w:snapToGrid w:val="0"/>
      <w:spacing w:before="40" w:after="400" w:line="300" w:lineRule="auto"/>
      <w:contextualSpacing/>
    </w:pPr>
    <w:rPr>
      <w:szCs w:val="22"/>
      <w:lang w:eastAsia="en-US"/>
    </w:rPr>
  </w:style>
  <w:style w:type="paragraph" w:customStyle="1" w:styleId="0510">
    <w:name w:val="0.5 Список 1"/>
    <w:basedOn w:val="000"/>
    <w:pPr>
      <w:spacing w:after="40"/>
      <w:ind w:left="1276" w:hanging="425"/>
    </w:pPr>
    <w:rPr>
      <w:szCs w:val="20"/>
    </w:rPr>
  </w:style>
  <w:style w:type="paragraph" w:customStyle="1" w:styleId="340">
    <w:name w:val="3.4 Т. Центр"/>
    <w:pPr>
      <w:suppressAutoHyphens/>
      <w:jc w:val="center"/>
    </w:pPr>
    <w:rPr>
      <w:sz w:val="28"/>
      <w:lang w:eastAsia="en-US"/>
    </w:rPr>
  </w:style>
  <w:style w:type="paragraph" w:customStyle="1" w:styleId="04-0">
    <w:name w:val="0.4 Список -"/>
    <w:basedOn w:val="a"/>
    <w:pPr>
      <w:snapToGrid w:val="0"/>
      <w:spacing w:after="40" w:line="300" w:lineRule="auto"/>
      <w:ind w:left="1135" w:hanging="284"/>
      <w:contextualSpacing/>
    </w:pPr>
    <w:rPr>
      <w:szCs w:val="22"/>
      <w:lang w:eastAsia="en-US"/>
    </w:rPr>
  </w:style>
  <w:style w:type="paragraph" w:customStyle="1" w:styleId="116">
    <w:name w:val="1.1 Заг. Частей"/>
    <w:basedOn w:val="a"/>
    <w:pPr>
      <w:widowControl w:val="0"/>
      <w:spacing w:before="6600" w:after="120" w:line="300" w:lineRule="auto"/>
      <w:ind w:left="709" w:right="709"/>
      <w:jc w:val="center"/>
    </w:pPr>
    <w:rPr>
      <w:b/>
      <w:iCs/>
      <w:caps/>
      <w:spacing w:val="20"/>
      <w:szCs w:val="22"/>
      <w:lang w:eastAsia="ja-JP"/>
    </w:rPr>
  </w:style>
  <w:style w:type="paragraph" w:customStyle="1" w:styleId="121">
    <w:name w:val="1.2 Заг. Глав"/>
    <w:pPr>
      <w:keepNext/>
      <w:keepLines/>
      <w:pageBreakBefore/>
      <w:suppressAutoHyphens/>
      <w:spacing w:after="120" w:line="300" w:lineRule="auto"/>
      <w:jc w:val="both"/>
    </w:pPr>
    <w:rPr>
      <w:b/>
      <w:caps/>
      <w:spacing w:val="20"/>
      <w:sz w:val="28"/>
      <w:szCs w:val="26"/>
      <w:lang w:eastAsia="en-US"/>
    </w:rPr>
  </w:style>
  <w:style w:type="paragraph" w:customStyle="1" w:styleId="132">
    <w:name w:val="1.3 Заг. Частей Глав"/>
    <w:pPr>
      <w:keepNext/>
      <w:keepLines/>
      <w:suppressAutoHyphens/>
      <w:spacing w:after="120" w:line="300" w:lineRule="auto"/>
      <w:jc w:val="both"/>
    </w:pPr>
    <w:rPr>
      <w:b/>
      <w:smallCaps/>
      <w:spacing w:val="20"/>
      <w:sz w:val="28"/>
      <w:szCs w:val="24"/>
      <w:lang w:eastAsia="en-US"/>
    </w:rPr>
  </w:style>
  <w:style w:type="paragraph" w:customStyle="1" w:styleId="141">
    <w:name w:val="1.4 Заг. Подглав"/>
    <w:pPr>
      <w:keepNext/>
      <w:keepLines/>
      <w:suppressAutoHyphens/>
      <w:spacing w:after="120" w:line="300" w:lineRule="auto"/>
      <w:jc w:val="both"/>
    </w:pPr>
    <w:rPr>
      <w:b/>
      <w:iCs/>
      <w:spacing w:val="20"/>
      <w:sz w:val="28"/>
      <w:szCs w:val="22"/>
      <w:lang w:eastAsia="en-US"/>
    </w:rPr>
  </w:style>
  <w:style w:type="paragraph" w:customStyle="1" w:styleId="150">
    <w:name w:val="1.5 Заг. Параграфов"/>
    <w:pPr>
      <w:keepNext/>
      <w:keepLines/>
      <w:suppressAutoHyphens/>
      <w:spacing w:after="120" w:line="300" w:lineRule="auto"/>
      <w:jc w:val="both"/>
    </w:pPr>
    <w:rPr>
      <w:b/>
      <w:i/>
      <w:iCs/>
      <w:spacing w:val="20"/>
      <w:sz w:val="28"/>
      <w:szCs w:val="22"/>
      <w:lang w:eastAsia="en-US"/>
    </w:rPr>
  </w:style>
  <w:style w:type="paragraph" w:customStyle="1" w:styleId="160">
    <w:name w:val="1.6 Заг. Подпараграфов"/>
    <w:pPr>
      <w:keepNext/>
      <w:keepLines/>
      <w:suppressAutoHyphens/>
      <w:spacing w:after="160" w:line="259" w:lineRule="auto"/>
      <w:jc w:val="both"/>
    </w:pPr>
    <w:rPr>
      <w:i/>
      <w:iCs/>
      <w:spacing w:val="20"/>
      <w:sz w:val="28"/>
      <w:szCs w:val="22"/>
      <w:lang w:eastAsia="en-US"/>
    </w:rPr>
  </w:style>
  <w:style w:type="paragraph" w:customStyle="1" w:styleId="201">
    <w:name w:val="2.0 Наз. Рис."/>
    <w:pPr>
      <w:keepLines/>
      <w:suppressAutoHyphens/>
      <w:spacing w:before="160" w:after="320" w:line="252" w:lineRule="auto"/>
      <w:jc w:val="center"/>
    </w:pPr>
    <w:rPr>
      <w:i/>
      <w:iCs/>
      <w:spacing w:val="10"/>
      <w:sz w:val="28"/>
    </w:rPr>
  </w:style>
  <w:style w:type="paragraph" w:customStyle="1" w:styleId="301">
    <w:name w:val="3.0 Т. Наз."/>
    <w:pPr>
      <w:keepNext/>
      <w:keepLines/>
      <w:suppressAutoHyphens/>
      <w:spacing w:before="120" w:after="240" w:line="252" w:lineRule="auto"/>
      <w:jc w:val="center"/>
    </w:pPr>
    <w:rPr>
      <w:i/>
      <w:iCs/>
      <w:spacing w:val="10"/>
      <w:sz w:val="28"/>
      <w:szCs w:val="22"/>
      <w:lang w:eastAsia="en-US"/>
    </w:rPr>
  </w:style>
  <w:style w:type="paragraph" w:customStyle="1" w:styleId="330">
    <w:name w:val="3.3 Т. Слева + 0"/>
    <w:basedOn w:val="a"/>
    <w:pPr>
      <w:jc w:val="left"/>
    </w:pPr>
    <w:rPr>
      <w:sz w:val="20"/>
      <w:lang w:eastAsia="en-US"/>
    </w:rPr>
  </w:style>
  <w:style w:type="paragraph" w:customStyle="1" w:styleId="010">
    <w:name w:val="0.1 Пробел"/>
    <w:basedOn w:val="000"/>
    <w:pPr>
      <w:spacing w:after="40"/>
    </w:pPr>
    <w:rPr>
      <w:szCs w:val="20"/>
    </w:rPr>
  </w:style>
  <w:style w:type="paragraph" w:customStyle="1" w:styleId="030">
    <w:name w:val="0.3 Центр"/>
    <w:basedOn w:val="a"/>
    <w:pPr>
      <w:snapToGrid w:val="0"/>
      <w:spacing w:line="300" w:lineRule="auto"/>
      <w:contextualSpacing/>
      <w:jc w:val="center"/>
    </w:pPr>
    <w:rPr>
      <w:lang w:eastAsia="en-US"/>
    </w:rPr>
  </w:style>
  <w:style w:type="paragraph" w:customStyle="1" w:styleId="2e">
    <w:name w:val="Обычный2"/>
    <w:pPr>
      <w:suppressAutoHyphens/>
    </w:pPr>
    <w:rPr>
      <w:sz w:val="28"/>
    </w:rPr>
  </w:style>
  <w:style w:type="paragraph" w:customStyle="1" w:styleId="xl63">
    <w:name w:val="xl63"/>
    <w:basedOn w:val="a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64">
    <w:name w:val="xl64"/>
    <w:basedOn w:val="a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65">
    <w:name w:val="xl65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66">
    <w:name w:val="xl66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67">
    <w:name w:val="xl67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68">
    <w:name w:val="xl6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69">
    <w:name w:val="xl69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70">
    <w:name w:val="xl70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71">
    <w:name w:val="xl7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72">
    <w:name w:val="xl72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73">
    <w:name w:val="xl73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74">
    <w:name w:val="xl74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75">
    <w:name w:val="xl75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76">
    <w:name w:val="xl76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77">
    <w:name w:val="xl77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78">
    <w:name w:val="xl78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79">
    <w:name w:val="xl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80">
    <w:name w:val="xl8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82">
    <w:name w:val="xl82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84">
    <w:name w:val="xl84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85">
    <w:name w:val="xl85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jc w:val="center"/>
    </w:pPr>
    <w:rPr>
      <w:szCs w:val="24"/>
    </w:rPr>
  </w:style>
  <w:style w:type="paragraph" w:customStyle="1" w:styleId="xl86">
    <w:name w:val="xl86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center"/>
    </w:pPr>
    <w:rPr>
      <w:szCs w:val="24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88">
    <w:name w:val="xl88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89">
    <w:name w:val="xl8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90">
    <w:name w:val="xl90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91">
    <w:name w:val="xl91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92">
    <w:name w:val="xl92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93">
    <w:name w:val="xl9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94">
    <w:name w:val="xl94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117">
    <w:name w:val="Абзац списка11"/>
    <w:basedOn w:val="a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Style5">
    <w:name w:val="Style5"/>
    <w:basedOn w:val="a"/>
    <w:pPr>
      <w:widowControl w:val="0"/>
      <w:spacing w:line="317" w:lineRule="exact"/>
      <w:jc w:val="left"/>
    </w:pPr>
    <w:rPr>
      <w:rFonts w:ascii="Cambria" w:hAnsi="Cambria"/>
      <w:szCs w:val="24"/>
    </w:rPr>
  </w:style>
  <w:style w:type="paragraph" w:customStyle="1" w:styleId="ConsPlusNormal">
    <w:name w:val="ConsPlusNormal"/>
    <w:pPr>
      <w:widowControl w:val="0"/>
      <w:suppressAutoHyphens/>
      <w:ind w:firstLine="720"/>
    </w:pPr>
    <w:rPr>
      <w:rFonts w:ascii="Arial" w:hAnsi="Arial" w:cs="Arial"/>
      <w:sz w:val="28"/>
    </w:rPr>
  </w:style>
  <w:style w:type="paragraph" w:customStyle="1" w:styleId="133">
    <w:name w:val="Обычный 13 Знак3"/>
    <w:basedOn w:val="a"/>
    <w:autoRedefine/>
    <w:pPr>
      <w:tabs>
        <w:tab w:val="left" w:leader="dot" w:pos="9356"/>
      </w:tabs>
      <w:spacing w:before="60" w:line="360" w:lineRule="auto"/>
      <w:ind w:left="567"/>
    </w:pPr>
    <w:rPr>
      <w:sz w:val="26"/>
      <w:szCs w:val="26"/>
    </w:rPr>
  </w:style>
  <w:style w:type="paragraph" w:customStyle="1" w:styleId="134">
    <w:name w:val="Обычный 13"/>
    <w:basedOn w:val="a"/>
    <w:pPr>
      <w:suppressLineNumbers/>
      <w:spacing w:line="324" w:lineRule="auto"/>
      <w:ind w:firstLine="720"/>
    </w:pPr>
    <w:rPr>
      <w:rFonts w:eastAsia="Calibri"/>
      <w:sz w:val="20"/>
    </w:rPr>
  </w:style>
  <w:style w:type="paragraph" w:customStyle="1" w:styleId="xl95">
    <w:name w:val="xl9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96">
    <w:name w:val="xl9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97">
    <w:name w:val="xl9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b/>
      <w:bCs/>
      <w:szCs w:val="24"/>
    </w:rPr>
  </w:style>
  <w:style w:type="paragraph" w:customStyle="1" w:styleId="xl98">
    <w:name w:val="xl9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99">
    <w:name w:val="xl9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Cs w:val="24"/>
    </w:rPr>
  </w:style>
  <w:style w:type="paragraph" w:customStyle="1" w:styleId="xl102">
    <w:name w:val="xl10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rFonts w:ascii="Arial CYR" w:hAnsi="Arial CYR" w:cs="Arial CYR"/>
      <w:szCs w:val="24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szCs w:val="24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b/>
      <w:bCs/>
      <w:szCs w:val="24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b/>
      <w:bCs/>
      <w:sz w:val="18"/>
      <w:szCs w:val="18"/>
    </w:rPr>
  </w:style>
  <w:style w:type="paragraph" w:customStyle="1" w:styleId="xl107">
    <w:name w:val="xl107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08">
    <w:name w:val="xl10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rFonts w:ascii="Arial CYR" w:hAnsi="Arial CYR" w:cs="Arial CYR"/>
      <w:b/>
      <w:bCs/>
      <w:szCs w:val="24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center"/>
    </w:pPr>
    <w:rPr>
      <w:szCs w:val="24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szCs w:val="24"/>
    </w:rPr>
  </w:style>
  <w:style w:type="paragraph" w:customStyle="1" w:styleId="xl112">
    <w:name w:val="xl112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13">
    <w:name w:val="xl113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szCs w:val="24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16">
    <w:name w:val="xl116"/>
    <w:basedOn w:val="a"/>
    <w:pPr>
      <w:spacing w:before="280" w:after="280"/>
      <w:jc w:val="left"/>
    </w:pPr>
    <w:rPr>
      <w:b/>
      <w:bCs/>
      <w:szCs w:val="24"/>
    </w:rPr>
  </w:style>
  <w:style w:type="paragraph" w:customStyle="1" w:styleId="xl117">
    <w:name w:val="xl11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rFonts w:ascii="Arial CYR" w:hAnsi="Arial CYR" w:cs="Arial CYR"/>
      <w:b/>
      <w:bCs/>
      <w:szCs w:val="24"/>
    </w:rPr>
  </w:style>
  <w:style w:type="paragraph" w:customStyle="1" w:styleId="xl118">
    <w:name w:val="xl11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szCs w:val="24"/>
    </w:rPr>
  </w:style>
  <w:style w:type="paragraph" w:customStyle="1" w:styleId="xl119">
    <w:name w:val="xl11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szCs w:val="24"/>
    </w:rPr>
  </w:style>
  <w:style w:type="paragraph" w:customStyle="1" w:styleId="xl120">
    <w:name w:val="xl120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21">
    <w:name w:val="xl12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 w:val="18"/>
      <w:szCs w:val="18"/>
    </w:rPr>
  </w:style>
  <w:style w:type="paragraph" w:customStyle="1" w:styleId="xl122">
    <w:name w:val="xl12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 w:val="18"/>
      <w:szCs w:val="18"/>
    </w:rPr>
  </w:style>
  <w:style w:type="paragraph" w:customStyle="1" w:styleId="xl123">
    <w:name w:val="xl12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24">
    <w:name w:val="xl12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25">
    <w:name w:val="xl12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center"/>
    </w:pPr>
    <w:rPr>
      <w:b/>
      <w:bCs/>
      <w:szCs w:val="24"/>
    </w:rPr>
  </w:style>
  <w:style w:type="paragraph" w:customStyle="1" w:styleId="xl126">
    <w:name w:val="xl12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27">
    <w:name w:val="xl12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28">
    <w:name w:val="xl12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b/>
      <w:bCs/>
      <w:szCs w:val="24"/>
    </w:rPr>
  </w:style>
  <w:style w:type="paragraph" w:customStyle="1" w:styleId="xl129">
    <w:name w:val="xl12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b/>
      <w:bCs/>
      <w:szCs w:val="24"/>
    </w:rPr>
  </w:style>
  <w:style w:type="paragraph" w:customStyle="1" w:styleId="xl130">
    <w:name w:val="xl13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center"/>
    </w:pPr>
    <w:rPr>
      <w:rFonts w:ascii="Arial CYR" w:hAnsi="Arial CYR" w:cs="Arial CYR"/>
      <w:szCs w:val="24"/>
    </w:rPr>
  </w:style>
  <w:style w:type="paragraph" w:customStyle="1" w:styleId="xl131">
    <w:name w:val="xl13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rFonts w:ascii="Arial CYR" w:hAnsi="Arial CYR" w:cs="Arial CYR"/>
      <w:szCs w:val="24"/>
    </w:rPr>
  </w:style>
  <w:style w:type="paragraph" w:customStyle="1" w:styleId="xl132">
    <w:name w:val="xl13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 w:val="16"/>
      <w:szCs w:val="16"/>
    </w:rPr>
  </w:style>
  <w:style w:type="paragraph" w:customStyle="1" w:styleId="xl133">
    <w:name w:val="xl13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right"/>
    </w:pPr>
    <w:rPr>
      <w:szCs w:val="24"/>
    </w:rPr>
  </w:style>
  <w:style w:type="paragraph" w:customStyle="1" w:styleId="xl134">
    <w:name w:val="xl13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rFonts w:ascii="Arial CYR" w:hAnsi="Arial CYR" w:cs="Arial CYR"/>
      <w:b/>
      <w:bCs/>
      <w:szCs w:val="24"/>
      <w:u w:val="single"/>
    </w:rPr>
  </w:style>
  <w:style w:type="paragraph" w:customStyle="1" w:styleId="xl135">
    <w:name w:val="xl13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right"/>
    </w:pPr>
    <w:rPr>
      <w:b/>
      <w:bCs/>
      <w:szCs w:val="24"/>
    </w:rPr>
  </w:style>
  <w:style w:type="paragraph" w:customStyle="1" w:styleId="xl136">
    <w:name w:val="xl13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right"/>
    </w:pPr>
    <w:rPr>
      <w:b/>
      <w:bCs/>
      <w:szCs w:val="24"/>
    </w:rPr>
  </w:style>
  <w:style w:type="paragraph" w:customStyle="1" w:styleId="xl137">
    <w:name w:val="xl13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szCs w:val="24"/>
    </w:rPr>
  </w:style>
  <w:style w:type="paragraph" w:customStyle="1" w:styleId="xl138">
    <w:name w:val="xl13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szCs w:val="24"/>
    </w:rPr>
  </w:style>
  <w:style w:type="paragraph" w:customStyle="1" w:styleId="xl139">
    <w:name w:val="xl139"/>
    <w:basedOn w:val="a"/>
    <w:pPr>
      <w:spacing w:before="280" w:after="280"/>
      <w:jc w:val="right"/>
    </w:pPr>
    <w:rPr>
      <w:b/>
      <w:bCs/>
      <w:szCs w:val="24"/>
    </w:rPr>
  </w:style>
  <w:style w:type="paragraph" w:customStyle="1" w:styleId="xl140">
    <w:name w:val="xl14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right"/>
    </w:pPr>
    <w:rPr>
      <w:b/>
      <w:bCs/>
      <w:szCs w:val="24"/>
    </w:rPr>
  </w:style>
  <w:style w:type="paragraph" w:customStyle="1" w:styleId="xl141">
    <w:name w:val="xl14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b/>
      <w:bCs/>
      <w:sz w:val="14"/>
      <w:szCs w:val="14"/>
    </w:rPr>
  </w:style>
  <w:style w:type="paragraph" w:customStyle="1" w:styleId="xl142">
    <w:name w:val="xl14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b/>
      <w:bCs/>
      <w:sz w:val="14"/>
      <w:szCs w:val="14"/>
    </w:rPr>
  </w:style>
  <w:style w:type="paragraph" w:customStyle="1" w:styleId="xl143">
    <w:name w:val="xl14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 w:val="18"/>
      <w:szCs w:val="18"/>
    </w:rPr>
  </w:style>
  <w:style w:type="paragraph" w:customStyle="1" w:styleId="xl144">
    <w:name w:val="xl14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45">
    <w:name w:val="xl14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 w:val="16"/>
      <w:szCs w:val="16"/>
    </w:rPr>
  </w:style>
  <w:style w:type="paragraph" w:customStyle="1" w:styleId="xl146">
    <w:name w:val="xl146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Cs w:val="24"/>
    </w:rPr>
  </w:style>
  <w:style w:type="paragraph" w:customStyle="1" w:styleId="xl147">
    <w:name w:val="xl147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48">
    <w:name w:val="xl148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49">
    <w:name w:val="xl149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xl150">
    <w:name w:val="xl150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51">
    <w:name w:val="xl151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52">
    <w:name w:val="xl15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i/>
      <w:iCs/>
      <w:szCs w:val="24"/>
    </w:rPr>
  </w:style>
  <w:style w:type="paragraph" w:customStyle="1" w:styleId="xl153">
    <w:name w:val="xl15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b/>
      <w:bCs/>
      <w:szCs w:val="24"/>
      <w:u w:val="single"/>
    </w:rPr>
  </w:style>
  <w:style w:type="paragraph" w:customStyle="1" w:styleId="xl154">
    <w:name w:val="xl15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55">
    <w:name w:val="xl15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rFonts w:ascii="Arial CYR" w:hAnsi="Arial CYR" w:cs="Arial CYR"/>
      <w:b/>
      <w:bCs/>
      <w:szCs w:val="24"/>
      <w:u w:val="single"/>
    </w:rPr>
  </w:style>
  <w:style w:type="paragraph" w:customStyle="1" w:styleId="xl156">
    <w:name w:val="xl15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 w:val="16"/>
      <w:szCs w:val="16"/>
    </w:rPr>
  </w:style>
  <w:style w:type="paragraph" w:customStyle="1" w:styleId="xl157">
    <w:name w:val="xl15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58">
    <w:name w:val="xl15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b/>
      <w:bCs/>
      <w:sz w:val="18"/>
      <w:szCs w:val="18"/>
    </w:rPr>
  </w:style>
  <w:style w:type="paragraph" w:customStyle="1" w:styleId="xl159">
    <w:name w:val="xl159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b/>
      <w:bCs/>
      <w:szCs w:val="24"/>
    </w:rPr>
  </w:style>
  <w:style w:type="paragraph" w:customStyle="1" w:styleId="xl160">
    <w:name w:val="xl160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61">
    <w:name w:val="xl161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62">
    <w:name w:val="xl162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63">
    <w:name w:val="xl163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64">
    <w:name w:val="xl164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65">
    <w:name w:val="xl165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66">
    <w:name w:val="xl166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right"/>
    </w:pPr>
    <w:rPr>
      <w:szCs w:val="24"/>
    </w:rPr>
  </w:style>
  <w:style w:type="paragraph" w:customStyle="1" w:styleId="xl167">
    <w:name w:val="xl167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68">
    <w:name w:val="xl168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69">
    <w:name w:val="xl169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2DCDB"/>
      <w:spacing w:before="280" w:after="280"/>
      <w:jc w:val="right"/>
    </w:pPr>
    <w:rPr>
      <w:b/>
      <w:bCs/>
      <w:szCs w:val="24"/>
    </w:rPr>
  </w:style>
  <w:style w:type="paragraph" w:customStyle="1" w:styleId="xl170">
    <w:name w:val="xl170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71">
    <w:name w:val="xl171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rFonts w:ascii="Arial CYR" w:hAnsi="Arial CYR" w:cs="Arial CYR"/>
      <w:b/>
      <w:bCs/>
      <w:szCs w:val="24"/>
    </w:rPr>
  </w:style>
  <w:style w:type="paragraph" w:customStyle="1" w:styleId="xl172">
    <w:name w:val="xl172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right"/>
    </w:pPr>
    <w:rPr>
      <w:b/>
      <w:bCs/>
      <w:szCs w:val="24"/>
    </w:rPr>
  </w:style>
  <w:style w:type="paragraph" w:customStyle="1" w:styleId="xl173">
    <w:name w:val="xl173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right"/>
    </w:pPr>
    <w:rPr>
      <w:b/>
      <w:bCs/>
      <w:szCs w:val="24"/>
    </w:rPr>
  </w:style>
  <w:style w:type="paragraph" w:customStyle="1" w:styleId="xl174">
    <w:name w:val="xl17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75">
    <w:name w:val="xl17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b/>
      <w:bCs/>
      <w:szCs w:val="24"/>
    </w:rPr>
  </w:style>
  <w:style w:type="paragraph" w:customStyle="1" w:styleId="xl176">
    <w:name w:val="xl17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b/>
      <w:bCs/>
      <w:szCs w:val="24"/>
    </w:rPr>
  </w:style>
  <w:style w:type="paragraph" w:customStyle="1" w:styleId="xl177">
    <w:name w:val="xl17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b/>
      <w:bCs/>
      <w:szCs w:val="24"/>
    </w:rPr>
  </w:style>
  <w:style w:type="paragraph" w:customStyle="1" w:styleId="xl178">
    <w:name w:val="xl17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b/>
      <w:bCs/>
      <w:sz w:val="16"/>
      <w:szCs w:val="16"/>
    </w:rPr>
  </w:style>
  <w:style w:type="paragraph" w:customStyle="1" w:styleId="xl179">
    <w:name w:val="xl17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rFonts w:ascii="Arial CYR" w:hAnsi="Arial CYR" w:cs="Arial CYR"/>
      <w:b/>
      <w:bCs/>
      <w:szCs w:val="24"/>
      <w:u w:val="single"/>
    </w:rPr>
  </w:style>
  <w:style w:type="paragraph" w:customStyle="1" w:styleId="xl180">
    <w:name w:val="xl18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  <w:u w:val="single"/>
    </w:rPr>
  </w:style>
  <w:style w:type="paragraph" w:customStyle="1" w:styleId="xl181">
    <w:name w:val="xl1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  <w:u w:val="single"/>
    </w:rPr>
  </w:style>
  <w:style w:type="paragraph" w:customStyle="1" w:styleId="xl182">
    <w:name w:val="xl1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 w:val="18"/>
      <w:szCs w:val="18"/>
    </w:rPr>
  </w:style>
  <w:style w:type="paragraph" w:customStyle="1" w:styleId="xl183">
    <w:name w:val="xl1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rFonts w:ascii="Arial CYR" w:hAnsi="Arial CYR" w:cs="Arial CYR"/>
      <w:b/>
      <w:bCs/>
      <w:sz w:val="18"/>
      <w:szCs w:val="18"/>
    </w:rPr>
  </w:style>
  <w:style w:type="paragraph" w:customStyle="1" w:styleId="xl184">
    <w:name w:val="xl18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rFonts w:ascii="Arial CYR" w:hAnsi="Arial CYR" w:cs="Arial CYR"/>
      <w:b/>
      <w:bCs/>
      <w:sz w:val="18"/>
      <w:szCs w:val="18"/>
    </w:rPr>
  </w:style>
  <w:style w:type="paragraph" w:customStyle="1" w:styleId="xl185">
    <w:name w:val="xl18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rFonts w:ascii="Arial CYR" w:hAnsi="Arial CYR" w:cs="Arial CYR"/>
      <w:b/>
      <w:bCs/>
      <w:sz w:val="18"/>
      <w:szCs w:val="18"/>
    </w:rPr>
  </w:style>
  <w:style w:type="paragraph" w:customStyle="1" w:styleId="xl186">
    <w:name w:val="xl18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280" w:after="280"/>
      <w:jc w:val="left"/>
    </w:pPr>
    <w:rPr>
      <w:rFonts w:ascii="Arial CYR" w:hAnsi="Arial CYR" w:cs="Arial CYR"/>
      <w:szCs w:val="24"/>
    </w:rPr>
  </w:style>
  <w:style w:type="paragraph" w:customStyle="1" w:styleId="xl187">
    <w:name w:val="xl1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2DCDB"/>
      <w:spacing w:before="280" w:after="280"/>
      <w:jc w:val="left"/>
    </w:pPr>
    <w:rPr>
      <w:b/>
      <w:bCs/>
      <w:szCs w:val="24"/>
    </w:rPr>
  </w:style>
  <w:style w:type="paragraph" w:customStyle="1" w:styleId="xl188">
    <w:name w:val="xl18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89">
    <w:name w:val="xl189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190">
    <w:name w:val="xl190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191">
    <w:name w:val="xl191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192">
    <w:name w:val="xl192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left"/>
    </w:pPr>
    <w:rPr>
      <w:szCs w:val="24"/>
    </w:rPr>
  </w:style>
  <w:style w:type="paragraph" w:customStyle="1" w:styleId="xl193">
    <w:name w:val="xl193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94">
    <w:name w:val="xl194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95">
    <w:name w:val="xl195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96">
    <w:name w:val="xl196"/>
    <w:basedOn w:val="a"/>
    <w:pPr>
      <w:pBdr>
        <w:top w:val="none" w:sz="0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97">
    <w:name w:val="xl197"/>
    <w:basedOn w:val="a"/>
    <w:pPr>
      <w:pBdr>
        <w:top w:val="none" w:sz="0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left"/>
    </w:pPr>
    <w:rPr>
      <w:szCs w:val="24"/>
    </w:rPr>
  </w:style>
  <w:style w:type="paragraph" w:customStyle="1" w:styleId="xl198">
    <w:name w:val="xl198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i/>
      <w:iCs/>
      <w:sz w:val="16"/>
      <w:szCs w:val="16"/>
    </w:rPr>
  </w:style>
  <w:style w:type="paragraph" w:customStyle="1" w:styleId="xl199">
    <w:name w:val="xl199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i/>
      <w:iCs/>
      <w:sz w:val="16"/>
      <w:szCs w:val="16"/>
    </w:rPr>
  </w:style>
  <w:style w:type="paragraph" w:customStyle="1" w:styleId="xl200">
    <w:name w:val="xl2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/>
      <w:jc w:val="center"/>
      <w:textAlignment w:val="center"/>
    </w:pPr>
    <w:rPr>
      <w:sz w:val="16"/>
      <w:szCs w:val="16"/>
    </w:rPr>
  </w:style>
  <w:style w:type="paragraph" w:customStyle="1" w:styleId="xl201">
    <w:name w:val="xl201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i/>
      <w:iCs/>
      <w:sz w:val="14"/>
      <w:szCs w:val="14"/>
    </w:rPr>
  </w:style>
  <w:style w:type="paragraph" w:customStyle="1" w:styleId="xl202">
    <w:name w:val="xl202"/>
    <w:basedOn w:val="a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4"/>
      <w:szCs w:val="14"/>
    </w:rPr>
  </w:style>
  <w:style w:type="paragraph" w:customStyle="1" w:styleId="xl203">
    <w:name w:val="xl203"/>
    <w:basedOn w:val="a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sz w:val="14"/>
      <w:szCs w:val="14"/>
    </w:rPr>
  </w:style>
  <w:style w:type="paragraph" w:customStyle="1" w:styleId="xl204">
    <w:name w:val="xl204"/>
    <w:basedOn w:val="a"/>
    <w:pPr>
      <w:pBdr>
        <w:top w:val="single" w:sz="4" w:space="0" w:color="000000"/>
        <w:left w:val="none" w:sz="0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i/>
      <w:iCs/>
      <w:sz w:val="16"/>
      <w:szCs w:val="16"/>
    </w:rPr>
  </w:style>
  <w:style w:type="paragraph" w:customStyle="1" w:styleId="xl205">
    <w:name w:val="xl205"/>
    <w:basedOn w:val="a"/>
    <w:pPr>
      <w:pBdr>
        <w:top w:val="single" w:sz="4" w:space="0" w:color="000000"/>
        <w:left w:val="single" w:sz="4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i/>
      <w:iCs/>
      <w:sz w:val="16"/>
      <w:szCs w:val="16"/>
    </w:rPr>
  </w:style>
  <w:style w:type="paragraph" w:customStyle="1" w:styleId="xl206">
    <w:name w:val="xl206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i/>
      <w:iCs/>
      <w:sz w:val="16"/>
      <w:szCs w:val="16"/>
    </w:rPr>
  </w:style>
  <w:style w:type="paragraph" w:customStyle="1" w:styleId="xl207">
    <w:name w:val="xl207"/>
    <w:basedOn w:val="a"/>
    <w:pPr>
      <w:pBdr>
        <w:top w:val="single" w:sz="4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/>
      <w:jc w:val="center"/>
      <w:textAlignment w:val="center"/>
    </w:pPr>
    <w:rPr>
      <w:szCs w:val="24"/>
    </w:rPr>
  </w:style>
  <w:style w:type="paragraph" w:customStyle="1" w:styleId="afff6">
    <w:name w:val="текст таблиц"/>
    <w:basedOn w:val="a"/>
    <w:pPr>
      <w:jc w:val="center"/>
    </w:pPr>
    <w:rPr>
      <w:sz w:val="20"/>
    </w:rPr>
  </w:style>
  <w:style w:type="paragraph" w:customStyle="1" w:styleId="afff7">
    <w:name w:val="Таблица"/>
    <w:basedOn w:val="a"/>
    <w:pPr>
      <w:spacing w:before="120"/>
      <w:ind w:left="357" w:hanging="357"/>
    </w:pPr>
    <w:rPr>
      <w:b/>
      <w:sz w:val="20"/>
    </w:rPr>
  </w:style>
  <w:style w:type="paragraph" w:customStyle="1" w:styleId="afff8">
    <w:name w:val="Рисунки"/>
    <w:basedOn w:val="afff7"/>
    <w:pPr>
      <w:spacing w:after="120"/>
      <w:ind w:left="1429"/>
      <w:jc w:val="center"/>
    </w:pPr>
    <w:rPr>
      <w:b w:val="0"/>
      <w:sz w:val="28"/>
    </w:rPr>
  </w:style>
  <w:style w:type="paragraph" w:customStyle="1" w:styleId="HTML1">
    <w:name w:val="Стандартный HTML1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</w:rPr>
  </w:style>
  <w:style w:type="paragraph" w:customStyle="1" w:styleId="msonormal0">
    <w:name w:val="msonormal"/>
    <w:basedOn w:val="a"/>
    <w:pPr>
      <w:spacing w:before="280" w:after="280"/>
      <w:jc w:val="left"/>
    </w:pPr>
    <w:rPr>
      <w:szCs w:val="24"/>
    </w:rPr>
  </w:style>
  <w:style w:type="paragraph" w:customStyle="1" w:styleId="afff9">
    <w:name w:val="Текст таблиц"/>
    <w:basedOn w:val="a"/>
    <w:pPr>
      <w:jc w:val="center"/>
    </w:pPr>
    <w:rPr>
      <w:rFonts w:eastAsia="Calibri"/>
      <w:sz w:val="20"/>
      <w:szCs w:val="22"/>
      <w:lang w:eastAsia="en-US"/>
    </w:rPr>
  </w:style>
  <w:style w:type="paragraph" w:customStyle="1" w:styleId="afffa">
    <w:name w:val="Содержимое врезки"/>
    <w:basedOn w:val="a"/>
  </w:style>
  <w:style w:type="character" w:styleId="afffb">
    <w:name w:val="annotation reference"/>
    <w:uiPriority w:val="99"/>
    <w:semiHidden/>
    <w:unhideWhenUsed/>
    <w:rsid w:val="00527397"/>
    <w:rPr>
      <w:sz w:val="16"/>
      <w:szCs w:val="16"/>
    </w:rPr>
  </w:style>
  <w:style w:type="paragraph" w:styleId="afffc">
    <w:name w:val="annotation text"/>
    <w:basedOn w:val="a"/>
    <w:link w:val="1ff0"/>
    <w:uiPriority w:val="99"/>
    <w:semiHidden/>
    <w:unhideWhenUsed/>
    <w:rsid w:val="00527397"/>
    <w:rPr>
      <w:sz w:val="20"/>
    </w:rPr>
  </w:style>
  <w:style w:type="character" w:customStyle="1" w:styleId="1ff0">
    <w:name w:val="Текст примечания Знак1"/>
    <w:basedOn w:val="a0"/>
    <w:link w:val="afffc"/>
    <w:uiPriority w:val="99"/>
    <w:semiHidden/>
    <w:rsid w:val="00527397"/>
  </w:style>
  <w:style w:type="paragraph" w:styleId="afffd">
    <w:name w:val="annotation subject"/>
    <w:basedOn w:val="afffc"/>
    <w:next w:val="afffc"/>
    <w:link w:val="1ff1"/>
    <w:uiPriority w:val="99"/>
    <w:semiHidden/>
    <w:unhideWhenUsed/>
    <w:rsid w:val="00527397"/>
    <w:rPr>
      <w:b/>
      <w:bCs/>
    </w:rPr>
  </w:style>
  <w:style w:type="character" w:customStyle="1" w:styleId="1ff1">
    <w:name w:val="Тема примечания Знак1"/>
    <w:link w:val="afffd"/>
    <w:uiPriority w:val="99"/>
    <w:semiHidden/>
    <w:rsid w:val="00527397"/>
    <w:rPr>
      <w:b/>
      <w:bCs/>
    </w:rPr>
  </w:style>
  <w:style w:type="paragraph" w:styleId="afffe">
    <w:name w:val="Balloon Text"/>
    <w:basedOn w:val="a"/>
    <w:link w:val="1ff2"/>
    <w:uiPriority w:val="99"/>
    <w:semiHidden/>
    <w:unhideWhenUsed/>
    <w:rsid w:val="00527397"/>
    <w:rPr>
      <w:rFonts w:ascii="Segoe UI" w:hAnsi="Segoe UI" w:cs="Segoe UI"/>
      <w:sz w:val="18"/>
      <w:szCs w:val="18"/>
    </w:rPr>
  </w:style>
  <w:style w:type="character" w:customStyle="1" w:styleId="1ff2">
    <w:name w:val="Текст выноски Знак1"/>
    <w:link w:val="afffe"/>
    <w:uiPriority w:val="99"/>
    <w:semiHidden/>
    <w:rsid w:val="00527397"/>
    <w:rPr>
      <w:rFonts w:ascii="Segoe UI" w:hAnsi="Segoe UI" w:cs="Segoe UI"/>
      <w:sz w:val="18"/>
      <w:szCs w:val="18"/>
    </w:rPr>
  </w:style>
  <w:style w:type="table" w:styleId="affff">
    <w:name w:val="Table Grid"/>
    <w:aliases w:val="Основа"/>
    <w:basedOn w:val="a1"/>
    <w:uiPriority w:val="39"/>
    <w:rsid w:val="00401C14"/>
    <w:tblPr>
      <w:jc w:val="center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  <w:jc w:val="center"/>
    </w:trPr>
    <w:tcPr>
      <w:vAlign w:val="center"/>
    </w:tcPr>
    <w:tblStylePr w:type="firstRow">
      <w:pPr>
        <w:keepNext w:val="0"/>
        <w:keepLines w:val="0"/>
        <w:pageBreakBefore w:val="0"/>
        <w:widowControl w:val="0"/>
        <w:suppressLineNumbers w:val="0"/>
        <w:suppressAutoHyphens w:val="0"/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contextualSpacing w:val="0"/>
        <w:mirrorIndents w:val="0"/>
        <w:jc w:val="center"/>
        <w:textboxTightWrap w:val="none"/>
        <w:outlineLvl w:val="9"/>
      </w:pPr>
      <w:rPr>
        <w:rFonts w:ascii="Times New Roman" w:hAnsi="Times New Roman"/>
        <w:b/>
        <w:caps w:val="0"/>
        <w:smallCaps w:val="0"/>
        <w:strike w:val="0"/>
        <w:dstrike w:val="0"/>
        <w:vanish w:val="0"/>
        <w:spacing w:val="0"/>
        <w:w w:val="100"/>
        <w:kern w:val="0"/>
        <w:position w:val="0"/>
        <w:sz w:val="20"/>
        <w:u w:val="none"/>
        <w:vertAlign w:val="baseline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</w:style>
  <w:style w:type="table" w:customStyle="1" w:styleId="1ff3">
    <w:name w:val="Сетка таблицы1"/>
    <w:basedOn w:val="a1"/>
    <w:next w:val="affff"/>
    <w:uiPriority w:val="39"/>
    <w:rsid w:val="00F4305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0">
    <w:name w:val="табл"/>
    <w:basedOn w:val="afff7"/>
    <w:next w:val="a"/>
    <w:link w:val="affff1"/>
    <w:rsid w:val="00A13CD9"/>
    <w:pPr>
      <w:spacing w:before="0"/>
      <w:ind w:left="0" w:firstLine="0"/>
      <w:jc w:val="center"/>
    </w:pPr>
    <w:rPr>
      <w:rFonts w:eastAsia="Calibri"/>
      <w:b w:val="0"/>
      <w:szCs w:val="22"/>
      <w:lang w:eastAsia="en-US"/>
    </w:rPr>
  </w:style>
  <w:style w:type="paragraph" w:customStyle="1" w:styleId="1ff4">
    <w:name w:val="Таблица1"/>
    <w:basedOn w:val="affff0"/>
    <w:link w:val="1ff5"/>
    <w:rsid w:val="00A13CD9"/>
    <w:rPr>
      <w:b/>
      <w:szCs w:val="20"/>
    </w:rPr>
  </w:style>
  <w:style w:type="character" w:customStyle="1" w:styleId="affff1">
    <w:name w:val="табл Знак"/>
    <w:link w:val="affff0"/>
    <w:rsid w:val="00A13CD9"/>
    <w:rPr>
      <w:rFonts w:eastAsia="Calibri" w:cs="Times New Roman"/>
      <w:szCs w:val="22"/>
      <w:lang w:eastAsia="en-US"/>
    </w:rPr>
  </w:style>
  <w:style w:type="paragraph" w:customStyle="1" w:styleId="affff2">
    <w:name w:val="текст таблицы"/>
    <w:basedOn w:val="a"/>
    <w:link w:val="affff3"/>
    <w:qFormat/>
    <w:rsid w:val="007E5239"/>
    <w:pPr>
      <w:widowControl w:val="0"/>
      <w:ind w:firstLine="0"/>
      <w:jc w:val="center"/>
    </w:pPr>
    <w:rPr>
      <w:rFonts w:eastAsia="Calibri"/>
      <w:sz w:val="20"/>
      <w:szCs w:val="22"/>
      <w:lang w:eastAsia="en-US"/>
    </w:rPr>
  </w:style>
  <w:style w:type="character" w:customStyle="1" w:styleId="1ff5">
    <w:name w:val="Таблица1 Знак"/>
    <w:link w:val="1ff4"/>
    <w:rsid w:val="00A13CD9"/>
    <w:rPr>
      <w:rFonts w:eastAsia="Calibri" w:cs="Times New Roman"/>
      <w:b/>
      <w:szCs w:val="22"/>
      <w:lang w:eastAsia="en-US"/>
    </w:rPr>
  </w:style>
  <w:style w:type="table" w:styleId="2f">
    <w:name w:val="Plain Table 2"/>
    <w:basedOn w:val="a1"/>
    <w:uiPriority w:val="42"/>
    <w:rsid w:val="00E1653D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affff3">
    <w:name w:val="текст таблицы Знак"/>
    <w:link w:val="affff2"/>
    <w:rsid w:val="007E5239"/>
    <w:rPr>
      <w:rFonts w:eastAsia="Calibri" w:cs="Times New Roman"/>
      <w:szCs w:val="22"/>
      <w:lang w:eastAsia="en-US"/>
    </w:rPr>
  </w:style>
  <w:style w:type="table" w:styleId="-52">
    <w:name w:val="Grid Table 5 Dark Accent 2"/>
    <w:basedOn w:val="a1"/>
    <w:uiPriority w:val="50"/>
    <w:rsid w:val="00BA7172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37">
    <w:name w:val="Plain Table 3"/>
    <w:basedOn w:val="a1"/>
    <w:uiPriority w:val="43"/>
    <w:rsid w:val="00E1653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affff4">
    <w:name w:val="Выдел обычный"/>
    <w:basedOn w:val="a"/>
    <w:link w:val="affff5"/>
    <w:qFormat/>
    <w:rsid w:val="00EF2BE1"/>
    <w:pPr>
      <w:spacing w:before="120"/>
    </w:pPr>
    <w:rPr>
      <w:b/>
    </w:rPr>
  </w:style>
  <w:style w:type="paragraph" w:styleId="affff6">
    <w:name w:val="List Paragraph"/>
    <w:basedOn w:val="a"/>
    <w:uiPriority w:val="34"/>
    <w:qFormat/>
    <w:rsid w:val="00C3517B"/>
    <w:pPr>
      <w:ind w:left="720"/>
      <w:contextualSpacing/>
    </w:pPr>
  </w:style>
  <w:style w:type="character" w:customStyle="1" w:styleId="affff5">
    <w:name w:val="Выдел обычный Знак"/>
    <w:link w:val="affff4"/>
    <w:rsid w:val="00EF2BE1"/>
    <w:rPr>
      <w:b/>
      <w:sz w:val="24"/>
    </w:rPr>
  </w:style>
  <w:style w:type="table" w:styleId="-16">
    <w:name w:val="Grid Table 1 Light Accent 6"/>
    <w:basedOn w:val="a1"/>
    <w:uiPriority w:val="46"/>
    <w:rsid w:val="00E42DB8"/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ffff7">
    <w:name w:val="Табличный"/>
    <w:basedOn w:val="a"/>
    <w:link w:val="affff8"/>
    <w:qFormat/>
    <w:rsid w:val="00F52E89"/>
    <w:pPr>
      <w:keepLines w:val="0"/>
      <w:ind w:firstLine="0"/>
      <w:jc w:val="center"/>
    </w:pPr>
    <w:rPr>
      <w:rFonts w:eastAsia="Calibri"/>
      <w:sz w:val="20"/>
      <w:szCs w:val="22"/>
      <w:lang w:eastAsia="en-US"/>
    </w:rPr>
  </w:style>
  <w:style w:type="character" w:customStyle="1" w:styleId="affff8">
    <w:name w:val="Табличный Знак"/>
    <w:link w:val="affff7"/>
    <w:rsid w:val="00F52E89"/>
    <w:rPr>
      <w:rFonts w:eastAsia="Calibri" w:cs="Times New Roman"/>
      <w:szCs w:val="22"/>
      <w:lang w:eastAsia="en-US"/>
    </w:rPr>
  </w:style>
  <w:style w:type="table" w:customStyle="1" w:styleId="2f0">
    <w:name w:val="Сетка таблицы2"/>
    <w:basedOn w:val="a1"/>
    <w:next w:val="affff"/>
    <w:uiPriority w:val="39"/>
    <w:rsid w:val="0079452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"/>
    <w:basedOn w:val="a1"/>
    <w:next w:val="affff"/>
    <w:uiPriority w:val="39"/>
    <w:rsid w:val="00E014A6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FA09AB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table" w:customStyle="1" w:styleId="142">
    <w:name w:val="Сетка таблицы14"/>
    <w:basedOn w:val="a1"/>
    <w:next w:val="affff"/>
    <w:rsid w:val="00616B96"/>
    <w:rPr>
      <w:rFonts w:ascii="Calibri" w:hAnsi="Calibri"/>
      <w:sz w:val="22"/>
      <w:szCs w:val="22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9">
    <w:name w:val="Revision"/>
    <w:hidden/>
    <w:uiPriority w:val="99"/>
    <w:semiHidden/>
    <w:rsid w:val="0083535A"/>
    <w:rPr>
      <w:sz w:val="24"/>
    </w:rPr>
  </w:style>
  <w:style w:type="table" w:customStyle="1" w:styleId="TableGrid">
    <w:name w:val="TableGrid"/>
    <w:rsid w:val="002A527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BA096B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 Spacing"/>
    <w:aliases w:val="Основной"/>
    <w:link w:val="af2"/>
    <w:uiPriority w:val="1"/>
    <w:qFormat/>
    <w:rsid w:val="001F611D"/>
    <w:pPr>
      <w:spacing w:before="120" w:after="120"/>
      <w:ind w:firstLine="709"/>
      <w:jc w:val="both"/>
    </w:pPr>
    <w:rPr>
      <w:sz w:val="24"/>
      <w:szCs w:val="22"/>
      <w:lang w:eastAsia="en-US"/>
    </w:rPr>
  </w:style>
  <w:style w:type="paragraph" w:customStyle="1" w:styleId="2f1">
    <w:name w:val="+Заголовок 2"/>
    <w:basedOn w:val="a"/>
    <w:next w:val="a"/>
    <w:link w:val="2f2"/>
    <w:qFormat/>
    <w:rsid w:val="00966C7A"/>
    <w:pPr>
      <w:keepNext/>
      <w:spacing w:before="240" w:after="240"/>
      <w:ind w:left="357" w:hanging="357"/>
      <w:jc w:val="left"/>
      <w:outlineLvl w:val="1"/>
    </w:pPr>
    <w:rPr>
      <w:b/>
      <w:bCs/>
      <w:szCs w:val="24"/>
      <w:lang w:eastAsia="en-US"/>
    </w:rPr>
  </w:style>
  <w:style w:type="character" w:customStyle="1" w:styleId="2f2">
    <w:name w:val="+Заголовок 2 Знак"/>
    <w:basedOn w:val="a0"/>
    <w:link w:val="2f1"/>
    <w:rsid w:val="00966C7A"/>
    <w:rPr>
      <w:b/>
      <w:bCs/>
      <w:sz w:val="24"/>
      <w:szCs w:val="24"/>
      <w:lang w:eastAsia="en-US"/>
    </w:rPr>
  </w:style>
  <w:style w:type="paragraph" w:customStyle="1" w:styleId="1ff6">
    <w:name w:val="+Заголовок 1"/>
    <w:basedOn w:val="a"/>
    <w:next w:val="a"/>
    <w:link w:val="1ff7"/>
    <w:qFormat/>
    <w:rsid w:val="00966C7A"/>
    <w:pPr>
      <w:keepNext/>
      <w:spacing w:after="160" w:line="259" w:lineRule="auto"/>
      <w:ind w:firstLine="0"/>
      <w:jc w:val="left"/>
      <w:outlineLvl w:val="0"/>
    </w:pPr>
    <w:rPr>
      <w:b/>
      <w:bCs/>
      <w:szCs w:val="24"/>
      <w:lang w:eastAsia="en-US"/>
    </w:rPr>
  </w:style>
  <w:style w:type="character" w:customStyle="1" w:styleId="1ff7">
    <w:name w:val="+Заголовок 1 Знак"/>
    <w:basedOn w:val="a0"/>
    <w:link w:val="1ff6"/>
    <w:rsid w:val="00966C7A"/>
    <w:rPr>
      <w:b/>
      <w:bCs/>
      <w:sz w:val="24"/>
      <w:szCs w:val="24"/>
      <w:lang w:eastAsia="en-US"/>
    </w:rPr>
  </w:style>
  <w:style w:type="table" w:customStyle="1" w:styleId="1ff8">
    <w:name w:val="Основа1"/>
    <w:basedOn w:val="a1"/>
    <w:next w:val="affff"/>
    <w:uiPriority w:val="39"/>
    <w:rsid w:val="00966C7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F932D0"/>
    <w:pPr>
      <w:keepLines w:val="0"/>
      <w:spacing w:before="100" w:beforeAutospacing="1" w:after="100" w:afterAutospacing="1"/>
    </w:pPr>
    <w:rPr>
      <w:szCs w:val="24"/>
    </w:rPr>
  </w:style>
  <w:style w:type="character" w:styleId="affffa">
    <w:name w:val="Placeholder Text"/>
    <w:basedOn w:val="a0"/>
    <w:uiPriority w:val="99"/>
    <w:semiHidden/>
    <w:rsid w:val="00F932D0"/>
    <w:rPr>
      <w:color w:val="808080"/>
    </w:rPr>
  </w:style>
  <w:style w:type="character" w:customStyle="1" w:styleId="aff0">
    <w:name w:val="Название объекта Знак"/>
    <w:aliases w:val="название таблиц Знак,Знак Знак2,Знак1 Знак,Знак1 Знак Знак Знак Знак,Знак1 Знак Знак Знак1,Таблица - Название объекта Знак,!! Object Novogor !! Знак,Caption Char Знак,Caption Char1 Char1 Char Char Знак,Знак13 Знак"/>
    <w:link w:val="aff"/>
    <w:locked/>
    <w:rsid w:val="003E1A92"/>
    <w:rPr>
      <w:b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9112E-C00B-40A3-94AF-D51E6245C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19</Pages>
  <Words>6845</Words>
  <Characters>39021</Characters>
  <Application>Microsoft Office Word</Application>
  <DocSecurity>0</DocSecurity>
  <Lines>325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Книга 1. Существующее положение в сфере производства, передачи и потребления тепловой энергии для целей теплоснабжения</vt:lpstr>
    </vt:vector>
  </TitlesOfParts>
  <Company>SPecialiST RePack</Company>
  <LinksUpToDate>false</LinksUpToDate>
  <CharactersWithSpaces>45775</CharactersWithSpaces>
  <SharedDoc>false</SharedDoc>
  <HLinks>
    <vt:vector size="522" baseType="variant">
      <vt:variant>
        <vt:i4>1900592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_Toc531877362</vt:lpwstr>
      </vt:variant>
      <vt:variant>
        <vt:i4>1900592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_Toc531877361</vt:lpwstr>
      </vt:variant>
      <vt:variant>
        <vt:i4>1900592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_Toc531877360</vt:lpwstr>
      </vt:variant>
      <vt:variant>
        <vt:i4>1966128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_Toc531877359</vt:lpwstr>
      </vt:variant>
      <vt:variant>
        <vt:i4>1966128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_Toc531877358</vt:lpwstr>
      </vt:variant>
      <vt:variant>
        <vt:i4>1966128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_Toc531877357</vt:lpwstr>
      </vt:variant>
      <vt:variant>
        <vt:i4>1966128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_Toc531877356</vt:lpwstr>
      </vt:variant>
      <vt:variant>
        <vt:i4>1966128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_Toc531877355</vt:lpwstr>
      </vt:variant>
      <vt:variant>
        <vt:i4>1966128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_Toc531877354</vt:lpwstr>
      </vt:variant>
      <vt:variant>
        <vt:i4>1966128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_Toc531877353</vt:lpwstr>
      </vt:variant>
      <vt:variant>
        <vt:i4>1966128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_Toc531877352</vt:lpwstr>
      </vt:variant>
      <vt:variant>
        <vt:i4>1966128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_Toc531877351</vt:lpwstr>
      </vt:variant>
      <vt:variant>
        <vt:i4>1966128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_Toc531877350</vt:lpwstr>
      </vt:variant>
      <vt:variant>
        <vt:i4>2031664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_Toc531877349</vt:lpwstr>
      </vt:variant>
      <vt:variant>
        <vt:i4>2031664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_Toc531877348</vt:lpwstr>
      </vt:variant>
      <vt:variant>
        <vt:i4>2031664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_Toc531877347</vt:lpwstr>
      </vt:variant>
      <vt:variant>
        <vt:i4>2031664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_Toc531877346</vt:lpwstr>
      </vt:variant>
      <vt:variant>
        <vt:i4>2031664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_Toc531877345</vt:lpwstr>
      </vt:variant>
      <vt:variant>
        <vt:i4>2031664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_Toc531877344</vt:lpwstr>
      </vt:variant>
      <vt:variant>
        <vt:i4>2031664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_Toc531877343</vt:lpwstr>
      </vt:variant>
      <vt:variant>
        <vt:i4>2031664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_Toc531877342</vt:lpwstr>
      </vt:variant>
      <vt:variant>
        <vt:i4>2031664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_Toc531877341</vt:lpwstr>
      </vt:variant>
      <vt:variant>
        <vt:i4>2031664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_Toc531877340</vt:lpwstr>
      </vt:variant>
      <vt:variant>
        <vt:i4>1572912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_Toc531877339</vt:lpwstr>
      </vt:variant>
      <vt:variant>
        <vt:i4>1572912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_Toc531877338</vt:lpwstr>
      </vt:variant>
      <vt:variant>
        <vt:i4>1572912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_Toc531877337</vt:lpwstr>
      </vt:variant>
      <vt:variant>
        <vt:i4>1572912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_Toc531877336</vt:lpwstr>
      </vt:variant>
      <vt:variant>
        <vt:i4>1572912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_Toc531877335</vt:lpwstr>
      </vt:variant>
      <vt:variant>
        <vt:i4>1572912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_Toc531877334</vt:lpwstr>
      </vt:variant>
      <vt:variant>
        <vt:i4>1572912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_Toc531877333</vt:lpwstr>
      </vt:variant>
      <vt:variant>
        <vt:i4>1572912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_Toc531877332</vt:lpwstr>
      </vt:variant>
      <vt:variant>
        <vt:i4>1572912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_Toc531877331</vt:lpwstr>
      </vt:variant>
      <vt:variant>
        <vt:i4>1572912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_Toc531877330</vt:lpwstr>
      </vt:variant>
      <vt:variant>
        <vt:i4>1638448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_Toc531877329</vt:lpwstr>
      </vt:variant>
      <vt:variant>
        <vt:i4>1638448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_Toc531877328</vt:lpwstr>
      </vt:variant>
      <vt:variant>
        <vt:i4>1638448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_Toc531877327</vt:lpwstr>
      </vt:variant>
      <vt:variant>
        <vt:i4>1638448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_Toc531877326</vt:lpwstr>
      </vt:variant>
      <vt:variant>
        <vt:i4>1638448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_Toc531877325</vt:lpwstr>
      </vt:variant>
      <vt:variant>
        <vt:i4>1638448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_Toc531877324</vt:lpwstr>
      </vt:variant>
      <vt:variant>
        <vt:i4>1638448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_Toc531877323</vt:lpwstr>
      </vt:variant>
      <vt:variant>
        <vt:i4>1638448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_Toc531877322</vt:lpwstr>
      </vt:variant>
      <vt:variant>
        <vt:i4>1638448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_Toc531877321</vt:lpwstr>
      </vt:variant>
      <vt:variant>
        <vt:i4>1638448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_Toc531877320</vt:lpwstr>
      </vt:variant>
      <vt:variant>
        <vt:i4>1703984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_Toc531877319</vt:lpwstr>
      </vt:variant>
      <vt:variant>
        <vt:i4>1703984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_Toc531877318</vt:lpwstr>
      </vt:variant>
      <vt:variant>
        <vt:i4>1703984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_Toc531877317</vt:lpwstr>
      </vt:variant>
      <vt:variant>
        <vt:i4>1703984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_Toc531877316</vt:lpwstr>
      </vt:variant>
      <vt:variant>
        <vt:i4>1703984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_Toc531877315</vt:lpwstr>
      </vt:variant>
      <vt:variant>
        <vt:i4>1703984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_Toc531877314</vt:lpwstr>
      </vt:variant>
      <vt:variant>
        <vt:i4>1703984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_Toc531877313</vt:lpwstr>
      </vt:variant>
      <vt:variant>
        <vt:i4>1703984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_Toc531877312</vt:lpwstr>
      </vt:variant>
      <vt:variant>
        <vt:i4>1703984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_Toc531877311</vt:lpwstr>
      </vt:variant>
      <vt:variant>
        <vt:i4>1703984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_Toc531877310</vt:lpwstr>
      </vt:variant>
      <vt:variant>
        <vt:i4>1769520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_Toc531877309</vt:lpwstr>
      </vt:variant>
      <vt:variant>
        <vt:i4>1769520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_Toc531877308</vt:lpwstr>
      </vt:variant>
      <vt:variant>
        <vt:i4>1769520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_Toc531877307</vt:lpwstr>
      </vt:variant>
      <vt:variant>
        <vt:i4>1769520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_Toc531877306</vt:lpwstr>
      </vt:variant>
      <vt:variant>
        <vt:i4>1769520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_Toc531877305</vt:lpwstr>
      </vt:variant>
      <vt:variant>
        <vt:i4>1769520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_Toc531877304</vt:lpwstr>
      </vt:variant>
      <vt:variant>
        <vt:i4>1769520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_Toc531877303</vt:lpwstr>
      </vt:variant>
      <vt:variant>
        <vt:i4>1769520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_Toc531877302</vt:lpwstr>
      </vt:variant>
      <vt:variant>
        <vt:i4>1769520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_Toc531877301</vt:lpwstr>
      </vt:variant>
      <vt:variant>
        <vt:i4>1769520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_Toc531877300</vt:lpwstr>
      </vt:variant>
      <vt:variant>
        <vt:i4>1179697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_Toc531877299</vt:lpwstr>
      </vt:variant>
      <vt:variant>
        <vt:i4>1179697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_Toc531877298</vt:lpwstr>
      </vt:variant>
      <vt:variant>
        <vt:i4>1179697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_Toc531877297</vt:lpwstr>
      </vt:variant>
      <vt:variant>
        <vt:i4>1179697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_Toc531877296</vt:lpwstr>
      </vt:variant>
      <vt:variant>
        <vt:i4>1179697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_Toc531877295</vt:lpwstr>
      </vt:variant>
      <vt:variant>
        <vt:i4>1179697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_Toc531877294</vt:lpwstr>
      </vt:variant>
      <vt:variant>
        <vt:i4>1179697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_Toc531877293</vt:lpwstr>
      </vt:variant>
      <vt:variant>
        <vt:i4>1179697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_Toc531877292</vt:lpwstr>
      </vt:variant>
      <vt:variant>
        <vt:i4>1179697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_Toc531877291</vt:lpwstr>
      </vt:variant>
      <vt:variant>
        <vt:i4>1179697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_Toc531877290</vt:lpwstr>
      </vt:variant>
      <vt:variant>
        <vt:i4>1245233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_Toc531877289</vt:lpwstr>
      </vt:variant>
      <vt:variant>
        <vt:i4>1245233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_Toc531877288</vt:lpwstr>
      </vt:variant>
      <vt:variant>
        <vt:i4>1245233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_Toc531877287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_Toc531877286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_Toc531877285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_Toc531877284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_Toc531877283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_Toc531877282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_Toc531877281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_Toc531877280</vt:lpwstr>
      </vt:variant>
      <vt:variant>
        <vt:i4>1835057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_Toc531877279</vt:lpwstr>
      </vt:variant>
      <vt:variant>
        <vt:i4>1835057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_Toc531877278</vt:lpwstr>
      </vt:variant>
      <vt:variant>
        <vt:i4>1835057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_Toc531877277</vt:lpwstr>
      </vt:variant>
      <vt:variant>
        <vt:i4>1835057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_Toc531877276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Книга 1. Существующее положение в сфере производства, передачи и потребления тепловой энергии для целей теплоснабжения</dc:title>
  <dc:subject/>
  <dc:creator>ООО "Джи Динамика"</dc:creator>
  <cp:keywords/>
  <dc:description/>
  <cp:lastModifiedBy>Пантюхин Степан В.</cp:lastModifiedBy>
  <cp:revision>14</cp:revision>
  <cp:lastPrinted>2018-10-16T10:27:00Z</cp:lastPrinted>
  <dcterms:created xsi:type="dcterms:W3CDTF">2019-06-24T13:30:00Z</dcterms:created>
  <dcterms:modified xsi:type="dcterms:W3CDTF">2019-10-28T05:16:00Z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-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